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746" w:rsidRPr="00E95746" w:rsidRDefault="00E95746" w:rsidP="00E95746">
      <w:pPr>
        <w:pStyle w:val="a4"/>
        <w:rPr>
          <w:szCs w:val="28"/>
        </w:rPr>
      </w:pPr>
      <w:r w:rsidRPr="00E95746">
        <w:rPr>
          <w:szCs w:val="28"/>
        </w:rPr>
        <w:t>СОВЕТ</w:t>
      </w:r>
    </w:p>
    <w:p w:rsidR="00E95746" w:rsidRPr="00E95746" w:rsidRDefault="00E95746" w:rsidP="00E95746">
      <w:pPr>
        <w:pStyle w:val="a6"/>
        <w:jc w:val="center"/>
        <w:rPr>
          <w:b/>
        </w:rPr>
      </w:pPr>
      <w:r w:rsidRPr="00E95746">
        <w:rPr>
          <w:b/>
        </w:rPr>
        <w:t>МАЛООЗЕРСКОГО МУНИЦИПАЛЬНОГО ОБРАЗОВАНИЯ</w:t>
      </w:r>
    </w:p>
    <w:p w:rsidR="00E95746" w:rsidRPr="00E95746" w:rsidRDefault="00E95746" w:rsidP="00E95746">
      <w:pPr>
        <w:pStyle w:val="a6"/>
        <w:jc w:val="center"/>
        <w:rPr>
          <w:b/>
        </w:rPr>
      </w:pPr>
      <w:r w:rsidRPr="00E95746">
        <w:rPr>
          <w:b/>
        </w:rPr>
        <w:t>НОВОБУРАССКОГО МУНИЦИПАЛЬНОГО РАЙОНА</w:t>
      </w:r>
    </w:p>
    <w:p w:rsidR="00E95746" w:rsidRPr="00E95746" w:rsidRDefault="00E95746" w:rsidP="00E95746">
      <w:pPr>
        <w:rPr>
          <w:rFonts w:ascii="Times New Roman" w:hAnsi="Times New Roman"/>
          <w:b/>
          <w:sz w:val="28"/>
          <w:szCs w:val="28"/>
        </w:rPr>
      </w:pPr>
      <w:r w:rsidRPr="00E95746">
        <w:rPr>
          <w:rFonts w:ascii="Times New Roman" w:hAnsi="Times New Roman"/>
          <w:b/>
          <w:sz w:val="28"/>
          <w:szCs w:val="28"/>
        </w:rPr>
        <w:t>САРАТОВСКОЙ ОБЛАСТИ</w:t>
      </w:r>
    </w:p>
    <w:p w:rsidR="00E95746" w:rsidRPr="00E95746" w:rsidRDefault="00E95746" w:rsidP="00E95746">
      <w:pPr>
        <w:pStyle w:val="2"/>
        <w:rPr>
          <w:rFonts w:ascii="Times New Roman" w:hAnsi="Times New Roman"/>
          <w:color w:val="auto"/>
          <w:sz w:val="28"/>
          <w:szCs w:val="28"/>
        </w:rPr>
      </w:pPr>
      <w:r w:rsidRPr="00E95746">
        <w:rPr>
          <w:rFonts w:ascii="Times New Roman" w:hAnsi="Times New Roman"/>
          <w:color w:val="auto"/>
          <w:sz w:val="28"/>
          <w:szCs w:val="28"/>
        </w:rPr>
        <w:t>РЕШЕНИЕ№</w:t>
      </w:r>
      <w:r w:rsidR="00781AFF">
        <w:rPr>
          <w:rFonts w:ascii="Times New Roman" w:hAnsi="Times New Roman"/>
          <w:color w:val="auto"/>
          <w:sz w:val="28"/>
          <w:szCs w:val="28"/>
        </w:rPr>
        <w:t>143</w:t>
      </w:r>
    </w:p>
    <w:p w:rsidR="00E95746" w:rsidRPr="00E95746" w:rsidRDefault="00781AFF" w:rsidP="00E95746">
      <w:pPr>
        <w:jc w:val="left"/>
        <w:rPr>
          <w:rFonts w:ascii="Times New Roman" w:hAnsi="Times New Roman"/>
          <w:b/>
          <w:bCs/>
          <w:sz w:val="28"/>
          <w:szCs w:val="28"/>
        </w:rPr>
      </w:pPr>
      <w:r>
        <w:rPr>
          <w:rFonts w:ascii="Times New Roman" w:hAnsi="Times New Roman"/>
          <w:b/>
          <w:bCs/>
          <w:sz w:val="28"/>
          <w:szCs w:val="28"/>
        </w:rPr>
        <w:t>от 28.12.</w:t>
      </w:r>
      <w:r w:rsidR="00E95746" w:rsidRPr="00E95746">
        <w:rPr>
          <w:rFonts w:ascii="Times New Roman" w:hAnsi="Times New Roman"/>
          <w:b/>
          <w:bCs/>
          <w:sz w:val="28"/>
          <w:szCs w:val="28"/>
        </w:rPr>
        <w:t>2012 г.</w:t>
      </w:r>
    </w:p>
    <w:p w:rsidR="00E95746" w:rsidRPr="00E95746" w:rsidRDefault="00E95746" w:rsidP="00E95746">
      <w:pPr>
        <w:jc w:val="both"/>
        <w:rPr>
          <w:rFonts w:ascii="Times New Roman" w:hAnsi="Times New Roman"/>
          <w:sz w:val="28"/>
          <w:szCs w:val="28"/>
        </w:rPr>
      </w:pPr>
    </w:p>
    <w:p w:rsidR="00E95746" w:rsidRPr="00E95746" w:rsidRDefault="00E95746" w:rsidP="00E95746">
      <w:pPr>
        <w:rPr>
          <w:rFonts w:ascii="Times New Roman" w:hAnsi="Times New Roman"/>
          <w:b/>
          <w:sz w:val="28"/>
          <w:szCs w:val="28"/>
        </w:rPr>
      </w:pPr>
      <w:r w:rsidRPr="00E95746">
        <w:rPr>
          <w:rFonts w:ascii="Times New Roman" w:hAnsi="Times New Roman"/>
          <w:b/>
          <w:sz w:val="28"/>
          <w:szCs w:val="28"/>
        </w:rPr>
        <w:t xml:space="preserve">Об утверждении Правил землепользования и застройки </w:t>
      </w:r>
    </w:p>
    <w:p w:rsidR="00E95746" w:rsidRPr="00E95746" w:rsidRDefault="00E95746" w:rsidP="00E95746">
      <w:pPr>
        <w:rPr>
          <w:rFonts w:ascii="Times New Roman" w:hAnsi="Times New Roman"/>
          <w:b/>
          <w:sz w:val="28"/>
          <w:szCs w:val="28"/>
        </w:rPr>
      </w:pPr>
      <w:r w:rsidRPr="00E95746">
        <w:rPr>
          <w:rFonts w:ascii="Times New Roman" w:hAnsi="Times New Roman"/>
          <w:b/>
          <w:sz w:val="28"/>
          <w:szCs w:val="28"/>
        </w:rPr>
        <w:t xml:space="preserve">населенных пунктов </w:t>
      </w:r>
      <w:proofErr w:type="spellStart"/>
      <w:r w:rsidRPr="00E95746">
        <w:rPr>
          <w:rFonts w:ascii="Times New Roman" w:hAnsi="Times New Roman"/>
          <w:b/>
          <w:sz w:val="28"/>
          <w:szCs w:val="28"/>
        </w:rPr>
        <w:t>Малоозерского</w:t>
      </w:r>
      <w:proofErr w:type="spellEnd"/>
      <w:r w:rsidRPr="00E95746">
        <w:rPr>
          <w:rFonts w:ascii="Times New Roman" w:hAnsi="Times New Roman"/>
          <w:b/>
          <w:sz w:val="28"/>
          <w:szCs w:val="28"/>
        </w:rPr>
        <w:t xml:space="preserve"> муниципального образования</w:t>
      </w:r>
    </w:p>
    <w:p w:rsidR="00E95746" w:rsidRPr="00E95746" w:rsidRDefault="00E95746" w:rsidP="00E95746">
      <w:pPr>
        <w:rPr>
          <w:rFonts w:ascii="Times New Roman" w:hAnsi="Times New Roman"/>
          <w:sz w:val="28"/>
          <w:szCs w:val="28"/>
        </w:rPr>
      </w:pPr>
    </w:p>
    <w:p w:rsidR="00E95746" w:rsidRPr="00E95746" w:rsidRDefault="00E95746" w:rsidP="00E95746">
      <w:pPr>
        <w:ind w:firstLine="360"/>
        <w:jc w:val="both"/>
        <w:rPr>
          <w:rFonts w:ascii="Times New Roman" w:hAnsi="Times New Roman"/>
          <w:sz w:val="28"/>
          <w:szCs w:val="28"/>
        </w:rPr>
      </w:pPr>
      <w:proofErr w:type="gramStart"/>
      <w:r w:rsidRPr="00E95746">
        <w:rPr>
          <w:rFonts w:ascii="Times New Roman" w:hAnsi="Times New Roman"/>
          <w:sz w:val="28"/>
          <w:szCs w:val="28"/>
        </w:rPr>
        <w:t xml:space="preserve">В целях создания условий для устойчивого развития территории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 руководствуясь статьей 32 Градостроительного кодекса Российской Федерации, статьей 14 Федерального закона от 06.10.2003 года № 131- ФЗ «Об общих принципах организации местного самоуправления в Российской Федерации», с учетом протоколов публичных слушаний по проектам Правил землепользования и застройки населенных пунктов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поселения и заключения о результатах таких публичных слушаний, Совет решил:</w:t>
      </w:r>
      <w:proofErr w:type="gramEnd"/>
    </w:p>
    <w:p w:rsidR="00E95746" w:rsidRPr="00E95746" w:rsidRDefault="00E95746" w:rsidP="00E95746">
      <w:pPr>
        <w:jc w:val="both"/>
        <w:rPr>
          <w:rFonts w:ascii="Times New Roman" w:hAnsi="Times New Roman"/>
          <w:b/>
          <w:sz w:val="28"/>
          <w:szCs w:val="28"/>
        </w:rPr>
      </w:pPr>
    </w:p>
    <w:p w:rsidR="00E95746" w:rsidRPr="00E95746" w:rsidRDefault="00E95746" w:rsidP="00E95746">
      <w:pPr>
        <w:pStyle w:val="a8"/>
        <w:numPr>
          <w:ilvl w:val="0"/>
          <w:numId w:val="1"/>
        </w:numPr>
        <w:jc w:val="both"/>
        <w:rPr>
          <w:rFonts w:ascii="Times New Roman" w:hAnsi="Times New Roman"/>
          <w:sz w:val="28"/>
          <w:szCs w:val="28"/>
        </w:rPr>
      </w:pPr>
      <w:r w:rsidRPr="00E95746">
        <w:rPr>
          <w:rFonts w:ascii="Times New Roman" w:hAnsi="Times New Roman"/>
          <w:sz w:val="28"/>
          <w:szCs w:val="28"/>
        </w:rPr>
        <w:t>Утвердить:</w:t>
      </w:r>
    </w:p>
    <w:p w:rsidR="00E95746" w:rsidRPr="00E95746" w:rsidRDefault="00E95746" w:rsidP="00E95746">
      <w:pPr>
        <w:ind w:firstLine="720"/>
        <w:jc w:val="both"/>
        <w:rPr>
          <w:rFonts w:ascii="Times New Roman" w:hAnsi="Times New Roman"/>
          <w:sz w:val="28"/>
          <w:szCs w:val="28"/>
        </w:rPr>
      </w:pPr>
      <w:r w:rsidRPr="00E95746">
        <w:rPr>
          <w:rFonts w:ascii="Times New Roman" w:hAnsi="Times New Roman"/>
          <w:sz w:val="28"/>
          <w:szCs w:val="28"/>
        </w:rPr>
        <w:t xml:space="preserve">1.1. Правила землепользования и застройки села Малые Озерки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 </w:t>
      </w:r>
      <w:proofErr w:type="spellStart"/>
      <w:r w:rsidRPr="00E95746">
        <w:rPr>
          <w:rFonts w:ascii="Times New Roman" w:hAnsi="Times New Roman"/>
          <w:sz w:val="28"/>
          <w:szCs w:val="28"/>
        </w:rPr>
        <w:t>Новобурасского</w:t>
      </w:r>
      <w:proofErr w:type="spellEnd"/>
      <w:r w:rsidRPr="00E95746">
        <w:rPr>
          <w:rFonts w:ascii="Times New Roman" w:hAnsi="Times New Roman"/>
          <w:sz w:val="28"/>
          <w:szCs w:val="28"/>
        </w:rPr>
        <w:t xml:space="preserve"> муниципального района Саратовской области, </w:t>
      </w:r>
      <w:proofErr w:type="gramStart"/>
      <w:r w:rsidRPr="00E95746">
        <w:rPr>
          <w:rFonts w:ascii="Times New Roman" w:hAnsi="Times New Roman"/>
          <w:sz w:val="28"/>
          <w:szCs w:val="28"/>
        </w:rPr>
        <w:t>согласно Приложения</w:t>
      </w:r>
      <w:proofErr w:type="gramEnd"/>
      <w:r w:rsidRPr="00E95746">
        <w:rPr>
          <w:rFonts w:ascii="Times New Roman" w:hAnsi="Times New Roman"/>
          <w:sz w:val="28"/>
          <w:szCs w:val="28"/>
        </w:rPr>
        <w:t xml:space="preserve"> №1;</w:t>
      </w:r>
    </w:p>
    <w:p w:rsidR="00E95746" w:rsidRPr="00E95746" w:rsidRDefault="00E95746" w:rsidP="00E95746">
      <w:pPr>
        <w:ind w:firstLine="720"/>
        <w:jc w:val="both"/>
        <w:rPr>
          <w:rFonts w:ascii="Times New Roman" w:hAnsi="Times New Roman"/>
          <w:sz w:val="28"/>
          <w:szCs w:val="28"/>
        </w:rPr>
      </w:pPr>
      <w:r w:rsidRPr="00E95746">
        <w:rPr>
          <w:rFonts w:ascii="Times New Roman" w:hAnsi="Times New Roman"/>
          <w:sz w:val="28"/>
          <w:szCs w:val="28"/>
        </w:rPr>
        <w:t xml:space="preserve">1.2. Правила землепользования и застройки села </w:t>
      </w:r>
      <w:proofErr w:type="spellStart"/>
      <w:r w:rsidRPr="00E95746">
        <w:rPr>
          <w:rFonts w:ascii="Times New Roman" w:hAnsi="Times New Roman"/>
          <w:sz w:val="28"/>
          <w:szCs w:val="28"/>
        </w:rPr>
        <w:t>Кутьино</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 </w:t>
      </w:r>
      <w:proofErr w:type="spellStart"/>
      <w:r w:rsidRPr="00E95746">
        <w:rPr>
          <w:rFonts w:ascii="Times New Roman" w:hAnsi="Times New Roman"/>
          <w:sz w:val="28"/>
          <w:szCs w:val="28"/>
        </w:rPr>
        <w:t>Новобурасского</w:t>
      </w:r>
      <w:proofErr w:type="spellEnd"/>
      <w:r w:rsidRPr="00E95746">
        <w:rPr>
          <w:rFonts w:ascii="Times New Roman" w:hAnsi="Times New Roman"/>
          <w:sz w:val="28"/>
          <w:szCs w:val="28"/>
        </w:rPr>
        <w:t xml:space="preserve"> муниципального района Саратовской области, </w:t>
      </w:r>
      <w:proofErr w:type="gramStart"/>
      <w:r w:rsidRPr="00E95746">
        <w:rPr>
          <w:rFonts w:ascii="Times New Roman" w:hAnsi="Times New Roman"/>
          <w:sz w:val="28"/>
          <w:szCs w:val="28"/>
        </w:rPr>
        <w:t>согласно Приложения</w:t>
      </w:r>
      <w:proofErr w:type="gramEnd"/>
      <w:r w:rsidRPr="00E95746">
        <w:rPr>
          <w:rFonts w:ascii="Times New Roman" w:hAnsi="Times New Roman"/>
          <w:sz w:val="28"/>
          <w:szCs w:val="28"/>
        </w:rPr>
        <w:t xml:space="preserve"> №2;</w:t>
      </w:r>
    </w:p>
    <w:p w:rsidR="00E95746" w:rsidRPr="00E95746" w:rsidRDefault="00E95746" w:rsidP="00E95746">
      <w:pPr>
        <w:ind w:firstLine="720"/>
        <w:jc w:val="both"/>
        <w:rPr>
          <w:rFonts w:ascii="Times New Roman" w:hAnsi="Times New Roman"/>
          <w:sz w:val="28"/>
          <w:szCs w:val="28"/>
        </w:rPr>
      </w:pPr>
      <w:r w:rsidRPr="00E95746">
        <w:rPr>
          <w:rFonts w:ascii="Times New Roman" w:hAnsi="Times New Roman"/>
          <w:sz w:val="28"/>
          <w:szCs w:val="28"/>
        </w:rPr>
        <w:t xml:space="preserve">1.3. Правила землепользования и застройки села </w:t>
      </w:r>
      <w:proofErr w:type="spellStart"/>
      <w:r w:rsidRPr="00E95746">
        <w:rPr>
          <w:rFonts w:ascii="Times New Roman" w:hAnsi="Times New Roman"/>
          <w:sz w:val="28"/>
          <w:szCs w:val="28"/>
        </w:rPr>
        <w:t>Леляевка</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 </w:t>
      </w:r>
      <w:proofErr w:type="spellStart"/>
      <w:r w:rsidRPr="00E95746">
        <w:rPr>
          <w:rFonts w:ascii="Times New Roman" w:hAnsi="Times New Roman"/>
          <w:sz w:val="28"/>
          <w:szCs w:val="28"/>
        </w:rPr>
        <w:t>Новобурасского</w:t>
      </w:r>
      <w:proofErr w:type="spellEnd"/>
      <w:r w:rsidRPr="00E95746">
        <w:rPr>
          <w:rFonts w:ascii="Times New Roman" w:hAnsi="Times New Roman"/>
          <w:sz w:val="28"/>
          <w:szCs w:val="28"/>
        </w:rPr>
        <w:t xml:space="preserve"> муниципального района Саратовской области, </w:t>
      </w:r>
      <w:proofErr w:type="gramStart"/>
      <w:r w:rsidRPr="00E95746">
        <w:rPr>
          <w:rFonts w:ascii="Times New Roman" w:hAnsi="Times New Roman"/>
          <w:sz w:val="28"/>
          <w:szCs w:val="28"/>
        </w:rPr>
        <w:t>согласно Приложения</w:t>
      </w:r>
      <w:proofErr w:type="gramEnd"/>
      <w:r w:rsidRPr="00E95746">
        <w:rPr>
          <w:rFonts w:ascii="Times New Roman" w:hAnsi="Times New Roman"/>
          <w:sz w:val="28"/>
          <w:szCs w:val="28"/>
        </w:rPr>
        <w:t xml:space="preserve"> №3.</w:t>
      </w:r>
    </w:p>
    <w:p w:rsidR="00E95746" w:rsidRPr="00E95746" w:rsidRDefault="00E95746" w:rsidP="00E95746">
      <w:pPr>
        <w:pStyle w:val="a8"/>
        <w:numPr>
          <w:ilvl w:val="0"/>
          <w:numId w:val="1"/>
        </w:numPr>
        <w:ind w:left="0" w:firstLine="360"/>
        <w:jc w:val="both"/>
        <w:rPr>
          <w:rFonts w:ascii="Times New Roman" w:hAnsi="Times New Roman"/>
          <w:sz w:val="28"/>
          <w:szCs w:val="28"/>
        </w:rPr>
      </w:pPr>
      <w:r w:rsidRPr="00E95746">
        <w:rPr>
          <w:rFonts w:ascii="Times New Roman" w:hAnsi="Times New Roman"/>
          <w:sz w:val="28"/>
          <w:szCs w:val="28"/>
        </w:rPr>
        <w:t xml:space="preserve">Настоящее решение вступает в силу после подписания и подлежит обнародованию в специально оборудованных для обнародования местах, утвержденных Решением Совета </w:t>
      </w:r>
      <w:proofErr w:type="spellStart"/>
      <w:r w:rsidRPr="00E95746">
        <w:rPr>
          <w:rFonts w:ascii="Times New Roman" w:hAnsi="Times New Roman"/>
          <w:sz w:val="28"/>
          <w:szCs w:val="28"/>
        </w:rPr>
        <w:t>Новобурасского</w:t>
      </w:r>
      <w:proofErr w:type="spellEnd"/>
      <w:r w:rsidRPr="00E95746">
        <w:rPr>
          <w:rFonts w:ascii="Times New Roman" w:hAnsi="Times New Roman"/>
          <w:sz w:val="28"/>
          <w:szCs w:val="28"/>
        </w:rPr>
        <w:t xml:space="preserve"> муниципального образования от 07.06.2009 года №30, а также размещению на официальном сайте администрации </w:t>
      </w:r>
      <w:proofErr w:type="spellStart"/>
      <w:r w:rsidRPr="00E95746">
        <w:rPr>
          <w:rFonts w:ascii="Times New Roman" w:hAnsi="Times New Roman"/>
          <w:sz w:val="28"/>
          <w:szCs w:val="28"/>
        </w:rPr>
        <w:t>Новобурасского</w:t>
      </w:r>
      <w:proofErr w:type="spellEnd"/>
      <w:r w:rsidRPr="00E95746">
        <w:rPr>
          <w:rFonts w:ascii="Times New Roman" w:hAnsi="Times New Roman"/>
          <w:sz w:val="28"/>
          <w:szCs w:val="28"/>
        </w:rPr>
        <w:t xml:space="preserve"> муниципального района в сети Интернет </w:t>
      </w:r>
      <w:r w:rsidRPr="00E95746">
        <w:rPr>
          <w:rFonts w:ascii="Times New Roman" w:hAnsi="Times New Roman"/>
          <w:bCs/>
          <w:kern w:val="2"/>
          <w:sz w:val="28"/>
          <w:szCs w:val="28"/>
        </w:rPr>
        <w:t>(</w:t>
      </w:r>
      <w:hyperlink r:id="rId6" w:history="1">
        <w:r w:rsidRPr="00E95746">
          <w:rPr>
            <w:rStyle w:val="a3"/>
            <w:rFonts w:ascii="Times New Roman" w:hAnsi="Times New Roman"/>
            <w:kern w:val="2"/>
            <w:sz w:val="28"/>
            <w:szCs w:val="28"/>
            <w:lang w:val="en-US"/>
          </w:rPr>
          <w:t>http</w:t>
        </w:r>
        <w:r w:rsidRPr="00E95746">
          <w:rPr>
            <w:rStyle w:val="a3"/>
            <w:rFonts w:ascii="Times New Roman" w:hAnsi="Times New Roman"/>
            <w:kern w:val="2"/>
            <w:sz w:val="28"/>
            <w:szCs w:val="28"/>
          </w:rPr>
          <w:t>://</w:t>
        </w:r>
        <w:r w:rsidRPr="00E95746">
          <w:rPr>
            <w:rStyle w:val="a3"/>
            <w:rFonts w:ascii="Times New Roman" w:hAnsi="Times New Roman"/>
            <w:kern w:val="2"/>
            <w:sz w:val="28"/>
            <w:szCs w:val="28"/>
            <w:lang w:val="en-US"/>
          </w:rPr>
          <w:t>www</w:t>
        </w:r>
        <w:r w:rsidRPr="00E95746">
          <w:rPr>
            <w:rStyle w:val="a3"/>
            <w:rFonts w:ascii="Times New Roman" w:hAnsi="Times New Roman"/>
            <w:kern w:val="2"/>
            <w:sz w:val="28"/>
            <w:szCs w:val="28"/>
          </w:rPr>
          <w:t>.</w:t>
        </w:r>
        <w:proofErr w:type="spellStart"/>
        <w:r w:rsidRPr="00E95746">
          <w:rPr>
            <w:rStyle w:val="a3"/>
            <w:rFonts w:ascii="Times New Roman" w:hAnsi="Times New Roman"/>
            <w:kern w:val="2"/>
            <w:sz w:val="28"/>
            <w:szCs w:val="28"/>
            <w:lang w:val="en-US"/>
          </w:rPr>
          <w:t>admnburasy</w:t>
        </w:r>
        <w:proofErr w:type="spellEnd"/>
        <w:r w:rsidRPr="00E95746">
          <w:rPr>
            <w:rStyle w:val="a3"/>
            <w:rFonts w:ascii="Times New Roman" w:hAnsi="Times New Roman"/>
            <w:kern w:val="2"/>
            <w:sz w:val="28"/>
            <w:szCs w:val="28"/>
          </w:rPr>
          <w:t>.</w:t>
        </w:r>
        <w:proofErr w:type="spellStart"/>
        <w:r w:rsidRPr="00E95746">
          <w:rPr>
            <w:rStyle w:val="a3"/>
            <w:rFonts w:ascii="Times New Roman" w:hAnsi="Times New Roman"/>
            <w:kern w:val="2"/>
            <w:sz w:val="28"/>
            <w:szCs w:val="28"/>
            <w:lang w:val="en-US"/>
          </w:rPr>
          <w:t>ru</w:t>
        </w:r>
        <w:proofErr w:type="spellEnd"/>
        <w:r w:rsidRPr="00E95746">
          <w:rPr>
            <w:rStyle w:val="a3"/>
            <w:rFonts w:ascii="Times New Roman" w:hAnsi="Times New Roman"/>
            <w:kern w:val="2"/>
            <w:sz w:val="28"/>
            <w:szCs w:val="28"/>
          </w:rPr>
          <w:t>/</w:t>
        </w:r>
      </w:hyperlink>
      <w:r w:rsidRPr="00E95746">
        <w:rPr>
          <w:rFonts w:ascii="Times New Roman" w:hAnsi="Times New Roman"/>
          <w:bCs/>
          <w:kern w:val="2"/>
          <w:sz w:val="28"/>
          <w:szCs w:val="28"/>
        </w:rPr>
        <w:t>).</w:t>
      </w:r>
    </w:p>
    <w:p w:rsidR="00E95746" w:rsidRPr="00E95746" w:rsidRDefault="00E95746" w:rsidP="00E95746">
      <w:pPr>
        <w:jc w:val="both"/>
        <w:rPr>
          <w:rFonts w:ascii="Times New Roman" w:hAnsi="Times New Roman"/>
          <w:sz w:val="28"/>
          <w:szCs w:val="28"/>
        </w:rPr>
      </w:pPr>
      <w:r w:rsidRPr="00E95746">
        <w:rPr>
          <w:rFonts w:ascii="Times New Roman" w:hAnsi="Times New Roman"/>
          <w:sz w:val="28"/>
          <w:szCs w:val="28"/>
        </w:rPr>
        <w:t xml:space="preserve"> </w:t>
      </w:r>
    </w:p>
    <w:p w:rsidR="00E95746" w:rsidRPr="00E95746" w:rsidRDefault="00E95746" w:rsidP="00E95746">
      <w:pPr>
        <w:jc w:val="both"/>
        <w:rPr>
          <w:rFonts w:ascii="Times New Roman" w:hAnsi="Times New Roman"/>
          <w:b/>
          <w:sz w:val="28"/>
          <w:szCs w:val="28"/>
        </w:rPr>
      </w:pPr>
      <w:r w:rsidRPr="00E95746">
        <w:rPr>
          <w:rFonts w:ascii="Times New Roman" w:hAnsi="Times New Roman"/>
          <w:b/>
          <w:sz w:val="28"/>
          <w:szCs w:val="28"/>
        </w:rPr>
        <w:t xml:space="preserve">Глава </w:t>
      </w:r>
      <w:proofErr w:type="spellStart"/>
      <w:r w:rsidRPr="00E95746">
        <w:rPr>
          <w:rFonts w:ascii="Times New Roman" w:hAnsi="Times New Roman"/>
          <w:b/>
          <w:sz w:val="28"/>
          <w:szCs w:val="28"/>
        </w:rPr>
        <w:t>Малоозерского</w:t>
      </w:r>
      <w:proofErr w:type="spellEnd"/>
      <w:r w:rsidRPr="00E95746">
        <w:rPr>
          <w:rFonts w:ascii="Times New Roman" w:hAnsi="Times New Roman"/>
          <w:b/>
          <w:sz w:val="28"/>
          <w:szCs w:val="28"/>
        </w:rPr>
        <w:t xml:space="preserve"> </w:t>
      </w:r>
    </w:p>
    <w:p w:rsidR="00E95746" w:rsidRPr="00E95746" w:rsidRDefault="00E95746" w:rsidP="00E95746">
      <w:pPr>
        <w:jc w:val="both"/>
        <w:rPr>
          <w:rFonts w:ascii="Times New Roman" w:hAnsi="Times New Roman"/>
          <w:b/>
          <w:sz w:val="28"/>
          <w:szCs w:val="28"/>
        </w:rPr>
      </w:pPr>
      <w:r w:rsidRPr="00E95746">
        <w:rPr>
          <w:rFonts w:ascii="Times New Roman" w:hAnsi="Times New Roman"/>
          <w:b/>
          <w:sz w:val="28"/>
          <w:szCs w:val="28"/>
        </w:rPr>
        <w:t xml:space="preserve">муниципального образования </w:t>
      </w:r>
      <w:r w:rsidRPr="00E95746">
        <w:rPr>
          <w:rFonts w:ascii="Times New Roman" w:hAnsi="Times New Roman"/>
          <w:b/>
          <w:sz w:val="28"/>
          <w:szCs w:val="28"/>
        </w:rPr>
        <w:tab/>
      </w:r>
      <w:r w:rsidRPr="00E95746">
        <w:rPr>
          <w:rFonts w:ascii="Times New Roman" w:hAnsi="Times New Roman"/>
          <w:b/>
          <w:sz w:val="28"/>
          <w:szCs w:val="28"/>
        </w:rPr>
        <w:tab/>
      </w:r>
      <w:r w:rsidRPr="00E95746">
        <w:rPr>
          <w:rFonts w:ascii="Times New Roman" w:hAnsi="Times New Roman"/>
          <w:b/>
          <w:sz w:val="28"/>
          <w:szCs w:val="28"/>
        </w:rPr>
        <w:tab/>
      </w:r>
      <w:r w:rsidRPr="00E95746">
        <w:rPr>
          <w:rFonts w:ascii="Times New Roman" w:hAnsi="Times New Roman"/>
          <w:b/>
          <w:sz w:val="28"/>
          <w:szCs w:val="28"/>
        </w:rPr>
        <w:tab/>
      </w:r>
      <w:r w:rsidRPr="00E95746">
        <w:rPr>
          <w:rFonts w:ascii="Times New Roman" w:hAnsi="Times New Roman"/>
          <w:b/>
          <w:sz w:val="28"/>
          <w:szCs w:val="28"/>
        </w:rPr>
        <w:tab/>
      </w:r>
      <w:r w:rsidRPr="00E95746">
        <w:rPr>
          <w:rFonts w:ascii="Times New Roman" w:hAnsi="Times New Roman"/>
          <w:b/>
          <w:sz w:val="28"/>
          <w:szCs w:val="28"/>
        </w:rPr>
        <w:tab/>
        <w:t xml:space="preserve">В.Н. </w:t>
      </w:r>
      <w:proofErr w:type="spellStart"/>
      <w:r w:rsidRPr="00E95746">
        <w:rPr>
          <w:rFonts w:ascii="Times New Roman" w:hAnsi="Times New Roman"/>
          <w:b/>
          <w:sz w:val="28"/>
          <w:szCs w:val="28"/>
        </w:rPr>
        <w:t>Афонин</w:t>
      </w:r>
      <w:proofErr w:type="spellEnd"/>
    </w:p>
    <w:p w:rsidR="00F471A7" w:rsidRPr="00E95746" w:rsidRDefault="00F471A7">
      <w:pPr>
        <w:rPr>
          <w:rFonts w:ascii="Times New Roman" w:hAnsi="Times New Roman"/>
        </w:rPr>
      </w:pPr>
    </w:p>
    <w:p w:rsidR="00E95746" w:rsidRPr="00E95746" w:rsidRDefault="00E95746">
      <w:pPr>
        <w:rPr>
          <w:rFonts w:ascii="Times New Roman" w:hAnsi="Times New Roman"/>
        </w:rPr>
      </w:pPr>
    </w:p>
    <w:p w:rsidR="00E95746" w:rsidRPr="00E95746" w:rsidRDefault="00E95746">
      <w:pPr>
        <w:rPr>
          <w:rFonts w:ascii="Times New Roman" w:hAnsi="Times New Roman"/>
        </w:rPr>
      </w:pPr>
    </w:p>
    <w:p w:rsidR="00E95746" w:rsidRPr="00E95746" w:rsidRDefault="00E95746">
      <w:pPr>
        <w:rPr>
          <w:rFonts w:ascii="Times New Roman" w:hAnsi="Times New Roman"/>
        </w:rPr>
      </w:pPr>
    </w:p>
    <w:p w:rsidR="00E95746" w:rsidRPr="00E95746" w:rsidRDefault="00E95746">
      <w:pPr>
        <w:rPr>
          <w:rFonts w:ascii="Times New Roman" w:hAnsi="Times New Roman"/>
        </w:rPr>
      </w:pPr>
    </w:p>
    <w:p w:rsidR="00E95746" w:rsidRPr="00E95746" w:rsidRDefault="00E95746">
      <w:pPr>
        <w:rPr>
          <w:rFonts w:ascii="Times New Roman" w:hAnsi="Times New Roman"/>
        </w:rPr>
      </w:pPr>
    </w:p>
    <w:p w:rsidR="00E95746" w:rsidRPr="00E95746" w:rsidRDefault="00E95746">
      <w:pPr>
        <w:rPr>
          <w:rFonts w:ascii="Times New Roman" w:hAnsi="Times New Roman"/>
        </w:rPr>
      </w:pPr>
    </w:p>
    <w:p w:rsidR="00E95746" w:rsidRPr="00E95746" w:rsidRDefault="00E95746">
      <w:pPr>
        <w:rPr>
          <w:rFonts w:ascii="Times New Roman" w:hAnsi="Times New Roman"/>
        </w:rPr>
      </w:pPr>
    </w:p>
    <w:p w:rsidR="00E95746" w:rsidRPr="00E95746" w:rsidRDefault="00E95746">
      <w:pPr>
        <w:rPr>
          <w:rFonts w:ascii="Times New Roman" w:hAnsi="Times New Roman"/>
        </w:rPr>
      </w:pPr>
    </w:p>
    <w:p w:rsidR="00E95746" w:rsidRPr="00E95746" w:rsidRDefault="00E95746" w:rsidP="00E95746">
      <w:pPr>
        <w:jc w:val="right"/>
        <w:rPr>
          <w:rFonts w:ascii="Times New Roman" w:hAnsi="Times New Roman"/>
        </w:rPr>
      </w:pPr>
      <w:r w:rsidRPr="00E95746">
        <w:rPr>
          <w:rFonts w:ascii="Times New Roman" w:hAnsi="Times New Roman"/>
        </w:rPr>
        <w:lastRenderedPageBreak/>
        <w:t>Приложение №1 к решению</w:t>
      </w:r>
    </w:p>
    <w:p w:rsidR="00E95746" w:rsidRPr="00E95746" w:rsidRDefault="00631B80" w:rsidP="00E95746">
      <w:pPr>
        <w:jc w:val="right"/>
        <w:rPr>
          <w:rFonts w:ascii="Times New Roman" w:hAnsi="Times New Roman"/>
        </w:rPr>
      </w:pPr>
      <w:r>
        <w:rPr>
          <w:rFonts w:ascii="Times New Roman" w:hAnsi="Times New Roman"/>
        </w:rPr>
        <w:t xml:space="preserve"> от 28.12</w:t>
      </w:r>
      <w:r w:rsidR="00D72FC7">
        <w:rPr>
          <w:rFonts w:ascii="Times New Roman" w:hAnsi="Times New Roman"/>
        </w:rPr>
        <w:t>.2012г №</w:t>
      </w:r>
      <w:r>
        <w:rPr>
          <w:rFonts w:ascii="Times New Roman" w:hAnsi="Times New Roman"/>
        </w:rPr>
        <w:t>143</w:t>
      </w:r>
    </w:p>
    <w:p w:rsidR="00E95746" w:rsidRPr="00E95746" w:rsidRDefault="00E95746" w:rsidP="00E95746">
      <w:pPr>
        <w:jc w:val="both"/>
        <w:rPr>
          <w:rFonts w:ascii="Times New Roman" w:hAnsi="Times New Roman"/>
          <w:b/>
          <w:sz w:val="28"/>
          <w:szCs w:val="28"/>
        </w:rPr>
      </w:pPr>
    </w:p>
    <w:p w:rsidR="00E95746" w:rsidRPr="00E95746" w:rsidRDefault="00E95746" w:rsidP="00D72FC7">
      <w:pPr>
        <w:ind w:left="-15" w:right="15" w:hanging="15"/>
        <w:rPr>
          <w:rFonts w:ascii="Times New Roman" w:hAnsi="Times New Roman"/>
          <w:sz w:val="28"/>
          <w:szCs w:val="28"/>
        </w:rPr>
      </w:pPr>
      <w:r w:rsidRPr="00E95746">
        <w:rPr>
          <w:rFonts w:ascii="Times New Roman" w:hAnsi="Times New Roman"/>
          <w:sz w:val="28"/>
          <w:szCs w:val="28"/>
        </w:rPr>
        <w:t>ПРАВИЛА ЗЕМЛЕПОЛЬЗОВАНИЯ И ЗАСТРОЙКИ</w:t>
      </w:r>
    </w:p>
    <w:p w:rsidR="00D72FC7" w:rsidRDefault="00E95746" w:rsidP="00D72FC7">
      <w:pPr>
        <w:ind w:right="15"/>
        <w:rPr>
          <w:rFonts w:ascii="Times New Roman" w:hAnsi="Times New Roman"/>
          <w:sz w:val="28"/>
          <w:szCs w:val="28"/>
        </w:rPr>
      </w:pPr>
      <w:r w:rsidRPr="00E95746">
        <w:rPr>
          <w:rFonts w:ascii="Times New Roman" w:hAnsi="Times New Roman"/>
          <w:sz w:val="28"/>
          <w:szCs w:val="28"/>
        </w:rPr>
        <w:t xml:space="preserve">С. МАЛЫЕ ОЗЕРКИ </w:t>
      </w:r>
      <w:r>
        <w:rPr>
          <w:rFonts w:ascii="Times New Roman" w:hAnsi="Times New Roman"/>
          <w:sz w:val="28"/>
          <w:szCs w:val="28"/>
        </w:rPr>
        <w:t xml:space="preserve">МАЛООЗЕРСКОГО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w:t>
      </w:r>
    </w:p>
    <w:p w:rsidR="00E95746" w:rsidRPr="00E95746" w:rsidRDefault="00E95746" w:rsidP="00D72FC7">
      <w:pPr>
        <w:ind w:right="15"/>
        <w:rPr>
          <w:rFonts w:ascii="Times New Roman" w:hAnsi="Times New Roman"/>
          <w:sz w:val="28"/>
          <w:szCs w:val="28"/>
        </w:rPr>
      </w:pPr>
      <w:r>
        <w:rPr>
          <w:rFonts w:ascii="Times New Roman" w:hAnsi="Times New Roman"/>
          <w:sz w:val="28"/>
          <w:szCs w:val="28"/>
        </w:rPr>
        <w:t xml:space="preserve">ОБРАЗОВАНИЯ </w:t>
      </w:r>
      <w:r w:rsidRPr="00E95746">
        <w:rPr>
          <w:rFonts w:ascii="Times New Roman" w:hAnsi="Times New Roman"/>
          <w:sz w:val="28"/>
          <w:szCs w:val="28"/>
        </w:rPr>
        <w:t>НОВОБУРАССКОГО МУНИЦИПАЛЬНОГО РАЙОНА САРАТОВСКОЙ ОБЛАСТИ</w:t>
      </w:r>
    </w:p>
    <w:p w:rsidR="00E95746" w:rsidRPr="00E95746" w:rsidRDefault="00E95746" w:rsidP="00E95746">
      <w:pPr>
        <w:ind w:left="-15" w:right="15" w:hanging="15"/>
        <w:rPr>
          <w:rFonts w:ascii="Times New Roman" w:hAnsi="Times New Roman"/>
          <w:sz w:val="28"/>
          <w:szCs w:val="28"/>
        </w:rPr>
      </w:pPr>
      <w:r w:rsidRPr="00E95746">
        <w:rPr>
          <w:rFonts w:ascii="Times New Roman" w:hAnsi="Times New Roman"/>
          <w:sz w:val="28"/>
          <w:szCs w:val="28"/>
        </w:rPr>
        <w:t xml:space="preserve"> </w:t>
      </w:r>
    </w:p>
    <w:p w:rsidR="00E95746" w:rsidRPr="00E95746" w:rsidRDefault="00E95746" w:rsidP="00E95746">
      <w:pPr>
        <w:rPr>
          <w:rFonts w:ascii="Times New Roman" w:hAnsi="Times New Roman"/>
          <w:b/>
          <w:bCs/>
          <w:sz w:val="28"/>
          <w:szCs w:val="28"/>
        </w:rPr>
      </w:pPr>
      <w:r w:rsidRPr="00E95746">
        <w:rPr>
          <w:rFonts w:ascii="Times New Roman" w:hAnsi="Times New Roman"/>
          <w:b/>
          <w:bCs/>
          <w:sz w:val="28"/>
          <w:szCs w:val="28"/>
        </w:rPr>
        <w:t>Содержание</w:t>
      </w:r>
    </w:p>
    <w:p w:rsidR="00E95746" w:rsidRPr="00E95746" w:rsidRDefault="00E95746" w:rsidP="00E95746">
      <w:pPr>
        <w:rPr>
          <w:rFonts w:ascii="Times New Roman" w:hAnsi="Times New Roman"/>
          <w:sz w:val="28"/>
          <w:szCs w:val="28"/>
        </w:rPr>
      </w:pPr>
    </w:p>
    <w:p w:rsidR="00D72FC7" w:rsidRDefault="00E95746" w:rsidP="00E95746">
      <w:pPr>
        <w:pStyle w:val="ConsPlusNormal"/>
        <w:widowControl/>
        <w:ind w:left="567"/>
        <w:rPr>
          <w:rFonts w:ascii="Times New Roman" w:hAnsi="Times New Roman" w:cs="Times New Roman"/>
          <w:b/>
          <w:sz w:val="28"/>
          <w:szCs w:val="28"/>
        </w:rPr>
      </w:pPr>
      <w:r w:rsidRPr="00E95746">
        <w:rPr>
          <w:rFonts w:ascii="Times New Roman" w:hAnsi="Times New Roman" w:cs="Times New Roman"/>
          <w:b/>
          <w:bCs/>
          <w:sz w:val="28"/>
          <w:szCs w:val="28"/>
        </w:rPr>
        <w:t xml:space="preserve">Раздел 1. </w:t>
      </w:r>
      <w:r w:rsidRPr="00E95746">
        <w:rPr>
          <w:rFonts w:ascii="Times New Roman" w:hAnsi="Times New Roman" w:cs="Times New Roman"/>
          <w:b/>
          <w:sz w:val="28"/>
          <w:szCs w:val="28"/>
        </w:rPr>
        <w:t xml:space="preserve">Порядок применения Правил землепользования и застройки </w:t>
      </w:r>
    </w:p>
    <w:p w:rsidR="00E95746" w:rsidRPr="00E95746" w:rsidRDefault="00D72FC7" w:rsidP="00E95746">
      <w:pPr>
        <w:pStyle w:val="ConsPlusNormal"/>
        <w:widowControl/>
        <w:ind w:left="567"/>
        <w:rPr>
          <w:rFonts w:ascii="Times New Roman" w:hAnsi="Times New Roman" w:cs="Times New Roman"/>
          <w:sz w:val="28"/>
          <w:szCs w:val="28"/>
        </w:rPr>
      </w:pPr>
      <w:r>
        <w:rPr>
          <w:rFonts w:ascii="Times New Roman" w:hAnsi="Times New Roman" w:cs="Times New Roman"/>
          <w:b/>
          <w:sz w:val="28"/>
          <w:szCs w:val="28"/>
        </w:rPr>
        <w:t xml:space="preserve">с. Малые Озерки </w:t>
      </w:r>
      <w:proofErr w:type="spellStart"/>
      <w:r w:rsidR="00E95746" w:rsidRPr="00E95746">
        <w:rPr>
          <w:rFonts w:ascii="Times New Roman" w:hAnsi="Times New Roman" w:cs="Times New Roman"/>
          <w:b/>
          <w:sz w:val="28"/>
          <w:szCs w:val="28"/>
        </w:rPr>
        <w:t>Малоозерс</w:t>
      </w:r>
      <w:r>
        <w:rPr>
          <w:rFonts w:ascii="Times New Roman" w:hAnsi="Times New Roman" w:cs="Times New Roman"/>
          <w:b/>
          <w:sz w:val="28"/>
          <w:szCs w:val="28"/>
        </w:rPr>
        <w:t>кого</w:t>
      </w:r>
      <w:proofErr w:type="spellEnd"/>
      <w:r>
        <w:rPr>
          <w:rFonts w:ascii="Times New Roman" w:hAnsi="Times New Roman" w:cs="Times New Roman"/>
          <w:b/>
          <w:sz w:val="28"/>
          <w:szCs w:val="28"/>
        </w:rPr>
        <w:t xml:space="preserve"> муниципального образования</w:t>
      </w:r>
      <w:r w:rsidR="00E95746" w:rsidRPr="00E95746">
        <w:rPr>
          <w:rFonts w:ascii="Times New Roman" w:hAnsi="Times New Roman" w:cs="Times New Roman"/>
          <w:b/>
          <w:sz w:val="28"/>
          <w:szCs w:val="28"/>
        </w:rPr>
        <w:t xml:space="preserve"> и внесения в них изменений</w:t>
      </w:r>
      <w:r w:rsidR="00E95746" w:rsidRPr="00E95746">
        <w:rPr>
          <w:rFonts w:ascii="Times New Roman" w:hAnsi="Times New Roman" w:cs="Times New Roman"/>
          <w:sz w:val="28"/>
          <w:szCs w:val="28"/>
        </w:rPr>
        <w:t>...........</w:t>
      </w:r>
      <w:r>
        <w:rPr>
          <w:rFonts w:ascii="Times New Roman" w:hAnsi="Times New Roman" w:cs="Times New Roman"/>
          <w:sz w:val="28"/>
          <w:szCs w:val="28"/>
        </w:rPr>
        <w:t>...........................................................................................</w:t>
      </w:r>
      <w:r w:rsidR="00E95746" w:rsidRPr="00E95746">
        <w:rPr>
          <w:rFonts w:ascii="Times New Roman" w:hAnsi="Times New Roman" w:cs="Times New Roman"/>
          <w:sz w:val="28"/>
          <w:szCs w:val="28"/>
        </w:rPr>
        <w:t>1</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1.</w:t>
      </w:r>
      <w:r w:rsidRPr="00E95746">
        <w:rPr>
          <w:rFonts w:ascii="Times New Roman" w:hAnsi="Times New Roman" w:cs="Times New Roman"/>
          <w:sz w:val="28"/>
          <w:szCs w:val="28"/>
        </w:rPr>
        <w:t xml:space="preserve"> Общие положения..................................................................................1</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2.</w:t>
      </w:r>
      <w:r w:rsidRPr="00E95746">
        <w:rPr>
          <w:rFonts w:ascii="Times New Roman" w:hAnsi="Times New Roman" w:cs="Times New Roman"/>
          <w:sz w:val="28"/>
          <w:szCs w:val="28"/>
        </w:rPr>
        <w:t xml:space="preserve"> Открытость и доступность Правил......................................................1</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3.</w:t>
      </w:r>
      <w:r w:rsidRPr="00E95746">
        <w:rPr>
          <w:rFonts w:ascii="Times New Roman" w:hAnsi="Times New Roman" w:cs="Times New Roman"/>
          <w:sz w:val="28"/>
          <w:szCs w:val="28"/>
        </w:rPr>
        <w:t xml:space="preserve"> Действие Правил по отношению к генеральному плану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и документации по планировке территории............................................................. 2</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4.</w:t>
      </w:r>
      <w:r w:rsidRPr="00E95746">
        <w:rPr>
          <w:rFonts w:ascii="Times New Roman" w:hAnsi="Times New Roman" w:cs="Times New Roman"/>
          <w:sz w:val="28"/>
          <w:szCs w:val="28"/>
        </w:rPr>
        <w:t xml:space="preserve"> Сфера действия Правил.........................................................................2</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5. </w:t>
      </w:r>
      <w:r w:rsidRPr="00E95746">
        <w:rPr>
          <w:rFonts w:ascii="Times New Roman" w:hAnsi="Times New Roman" w:cs="Times New Roman"/>
          <w:sz w:val="28"/>
          <w:szCs w:val="28"/>
        </w:rPr>
        <w:t>Общие положения, относящиеся к правам, возникшим до вступления в силу Правил........................................................................................2</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6.</w:t>
      </w:r>
      <w:r w:rsidRPr="00E95746">
        <w:rPr>
          <w:rFonts w:ascii="Times New Roman" w:hAnsi="Times New Roman" w:cs="Times New Roman"/>
          <w:sz w:val="28"/>
          <w:szCs w:val="28"/>
        </w:rPr>
        <w:t xml:space="preserve"> Использование объектов недвижимости, не соответствующих Правилам....................................................................................................................3</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7.</w:t>
      </w:r>
      <w:r w:rsidRPr="00E95746">
        <w:rPr>
          <w:rFonts w:ascii="Times New Roman" w:hAnsi="Times New Roman" w:cs="Times New Roman"/>
          <w:sz w:val="28"/>
          <w:szCs w:val="28"/>
        </w:rPr>
        <w:t xml:space="preserve"> Ответственность за нарушение Правил...............................................3</w:t>
      </w:r>
    </w:p>
    <w:p w:rsidR="00E95746" w:rsidRPr="00E95746" w:rsidRDefault="00E95746" w:rsidP="00E95746">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1. </w:t>
      </w:r>
      <w:r w:rsidRPr="00E95746">
        <w:rPr>
          <w:rFonts w:ascii="Times New Roman" w:hAnsi="Times New Roman" w:cs="Times New Roman"/>
          <w:sz w:val="28"/>
          <w:szCs w:val="28"/>
        </w:rPr>
        <w:t xml:space="preserve">Положение о регулировании землепользования и застройки органами местного самоуправления муниципального образования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образования.........................................................................................3</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8</w:t>
      </w:r>
      <w:r w:rsidRPr="00E95746">
        <w:rPr>
          <w:rFonts w:ascii="Times New Roman" w:hAnsi="Times New Roman" w:cs="Times New Roman"/>
          <w:sz w:val="28"/>
          <w:szCs w:val="28"/>
        </w:rPr>
        <w:t xml:space="preserve">. Органы местного самоуправления, осуществляющие регулирование отношений по вопросам землепользования и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образования.................................................................................3</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9. </w:t>
      </w:r>
      <w:r w:rsidRPr="00E95746">
        <w:rPr>
          <w:rFonts w:ascii="Times New Roman" w:hAnsi="Times New Roman" w:cs="Times New Roman"/>
          <w:sz w:val="28"/>
          <w:szCs w:val="28"/>
        </w:rPr>
        <w:t xml:space="preserve">Полномочия представительного органа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в области регулирования отношений по вопросам землепользования и застройки....................................4</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10. </w:t>
      </w:r>
      <w:r w:rsidRPr="00E95746">
        <w:rPr>
          <w:rFonts w:ascii="Times New Roman" w:hAnsi="Times New Roman" w:cs="Times New Roman"/>
          <w:sz w:val="28"/>
          <w:szCs w:val="28"/>
        </w:rPr>
        <w:t xml:space="preserve">Полномочия администрации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в области регулирования землепользования и застройки.............4</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11. </w:t>
      </w:r>
      <w:r w:rsidRPr="00E95746">
        <w:rPr>
          <w:rFonts w:ascii="Times New Roman" w:hAnsi="Times New Roman" w:cs="Times New Roman"/>
          <w:sz w:val="28"/>
          <w:szCs w:val="28"/>
        </w:rPr>
        <w:t>Комиссия по землепользованию и застройке...................................4</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12. </w:t>
      </w:r>
      <w:r w:rsidRPr="00E95746">
        <w:rPr>
          <w:rFonts w:ascii="Times New Roman" w:hAnsi="Times New Roman" w:cs="Times New Roman"/>
          <w:sz w:val="28"/>
          <w:szCs w:val="28"/>
        </w:rPr>
        <w:t>Внесение изменений в Правила.........................................................5</w:t>
      </w:r>
    </w:p>
    <w:p w:rsidR="00E95746" w:rsidRPr="00E95746" w:rsidRDefault="00E95746" w:rsidP="00E95746">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2. </w:t>
      </w:r>
      <w:r w:rsidRPr="00E95746">
        <w:rPr>
          <w:rFonts w:ascii="Times New Roman" w:hAnsi="Times New Roman" w:cs="Times New Roman"/>
          <w:sz w:val="28"/>
          <w:szCs w:val="28"/>
        </w:rPr>
        <w:t>Положение об изменении видов разрешенного использования земельных участков и объектов капитального строительства.......................................................6</w:t>
      </w:r>
    </w:p>
    <w:p w:rsidR="00E95746" w:rsidRPr="00E95746" w:rsidRDefault="00E95746" w:rsidP="00E95746">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t xml:space="preserve">Статья 13. </w:t>
      </w:r>
      <w:r w:rsidRPr="00E95746">
        <w:rPr>
          <w:rFonts w:ascii="Times New Roman" w:hAnsi="Times New Roman" w:cs="Times New Roman"/>
          <w:sz w:val="28"/>
          <w:szCs w:val="28"/>
        </w:rPr>
        <w:t>Изменение видов разрешенного использования земельных участков и объектов капитального строительства...............................................................6</w:t>
      </w:r>
    </w:p>
    <w:p w:rsidR="00E95746" w:rsidRPr="00E95746" w:rsidRDefault="00E95746" w:rsidP="00E95746">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t xml:space="preserve">Статья 14. </w:t>
      </w:r>
      <w:r w:rsidRPr="00E95746">
        <w:rPr>
          <w:rFonts w:ascii="Times New Roman" w:hAnsi="Times New Roman" w:cs="Times New Roman"/>
          <w:sz w:val="28"/>
          <w:szCs w:val="28"/>
        </w:rPr>
        <w:t>Предоставление разрешения на условно разрешенный вид использования земельного участка и объекта капитального строительства.....7</w:t>
      </w:r>
    </w:p>
    <w:p w:rsidR="00E95746" w:rsidRPr="00E95746" w:rsidRDefault="00E95746" w:rsidP="00E95746">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lastRenderedPageBreak/>
        <w:t xml:space="preserve">Статья 15. </w:t>
      </w:r>
      <w:r w:rsidRPr="00E95746">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E95746" w:rsidRPr="00E95746" w:rsidRDefault="00E95746" w:rsidP="00E95746">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3. </w:t>
      </w:r>
      <w:r w:rsidRPr="00E95746">
        <w:rPr>
          <w:rFonts w:ascii="Times New Roman" w:hAnsi="Times New Roman" w:cs="Times New Roman"/>
          <w:sz w:val="28"/>
          <w:szCs w:val="28"/>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E95746" w:rsidRPr="00E95746" w:rsidRDefault="00E95746" w:rsidP="00E95746">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16. </w:t>
      </w:r>
      <w:r w:rsidRPr="00E95746">
        <w:rPr>
          <w:rFonts w:ascii="Times New Roman" w:hAnsi="Times New Roman" w:cs="Times New Roman"/>
          <w:sz w:val="28"/>
          <w:szCs w:val="28"/>
        </w:rPr>
        <w:t xml:space="preserve">Общие положения о предоставлении земельных участков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образования..............................9</w:t>
      </w:r>
    </w:p>
    <w:p w:rsidR="00E95746" w:rsidRPr="00E95746" w:rsidRDefault="00E95746" w:rsidP="00E95746">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17. </w:t>
      </w:r>
      <w:r w:rsidRPr="00E95746">
        <w:rPr>
          <w:rFonts w:ascii="Times New Roman" w:hAnsi="Times New Roman" w:cs="Times New Roman"/>
          <w:sz w:val="28"/>
          <w:szCs w:val="28"/>
        </w:rPr>
        <w:t>Условия установления публичных сервитутов.............................10</w:t>
      </w:r>
    </w:p>
    <w:p w:rsidR="00E95746" w:rsidRPr="00E95746" w:rsidRDefault="00E95746" w:rsidP="00E95746">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18. </w:t>
      </w:r>
      <w:r w:rsidRPr="00E95746">
        <w:rPr>
          <w:rFonts w:ascii="Times New Roman" w:hAnsi="Times New Roman" w:cs="Times New Roman"/>
          <w:sz w:val="28"/>
          <w:szCs w:val="28"/>
        </w:rPr>
        <w:t xml:space="preserve">Порядок установления и прекращения публичных сервитутов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образования................................10</w:t>
      </w:r>
    </w:p>
    <w:p w:rsidR="00E95746" w:rsidRPr="00E95746" w:rsidRDefault="00E95746" w:rsidP="00E95746">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19. </w:t>
      </w:r>
      <w:r w:rsidRPr="00E95746">
        <w:rPr>
          <w:rFonts w:ascii="Times New Roman" w:hAnsi="Times New Roman" w:cs="Times New Roman"/>
          <w:sz w:val="28"/>
          <w:szCs w:val="28"/>
        </w:rPr>
        <w:t>Самовольная постройка...................................................................12</w:t>
      </w:r>
    </w:p>
    <w:p w:rsidR="00E95746" w:rsidRPr="00E95746" w:rsidRDefault="00E95746" w:rsidP="00E95746">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4. </w:t>
      </w:r>
      <w:r w:rsidRPr="00E95746">
        <w:rPr>
          <w:rFonts w:ascii="Times New Roman" w:hAnsi="Times New Roman" w:cs="Times New Roman"/>
          <w:sz w:val="28"/>
          <w:szCs w:val="28"/>
        </w:rPr>
        <w:t>Положение о подготовке документации по планировке территории органами местного самоуправления............................................................................12</w:t>
      </w:r>
    </w:p>
    <w:p w:rsidR="00E95746" w:rsidRPr="00E95746" w:rsidRDefault="00E95746" w:rsidP="00E95746">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 xml:space="preserve">Статья 20. </w:t>
      </w:r>
      <w:r w:rsidRPr="00E95746">
        <w:rPr>
          <w:rFonts w:ascii="Times New Roman" w:hAnsi="Times New Roman" w:cs="Times New Roman"/>
          <w:sz w:val="28"/>
          <w:szCs w:val="28"/>
        </w:rPr>
        <w:t>Общие положения о подготовке документации по планировке территории........</w:t>
      </w:r>
      <w:r w:rsidR="00D72FC7">
        <w:rPr>
          <w:rFonts w:ascii="Times New Roman" w:hAnsi="Times New Roman" w:cs="Times New Roman"/>
          <w:sz w:val="28"/>
          <w:szCs w:val="28"/>
        </w:rPr>
        <w:t>..............................................................................................................</w:t>
      </w:r>
      <w:r w:rsidRPr="00E95746">
        <w:rPr>
          <w:rFonts w:ascii="Times New Roman" w:hAnsi="Times New Roman" w:cs="Times New Roman"/>
          <w:sz w:val="28"/>
          <w:szCs w:val="28"/>
        </w:rPr>
        <w:t>13</w:t>
      </w:r>
    </w:p>
    <w:p w:rsidR="00E95746" w:rsidRPr="00E95746" w:rsidRDefault="00E95746" w:rsidP="00E95746">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Статья 21.</w:t>
      </w:r>
      <w:r w:rsidRPr="00E95746">
        <w:rPr>
          <w:rFonts w:ascii="Times New Roman" w:hAnsi="Times New Roman" w:cs="Times New Roman"/>
          <w:sz w:val="28"/>
          <w:szCs w:val="28"/>
        </w:rPr>
        <w:t xml:space="preserve"> Подготовка документации по планировке территории.................14</w:t>
      </w:r>
    </w:p>
    <w:p w:rsidR="00E95746" w:rsidRPr="00E95746" w:rsidRDefault="00E95746" w:rsidP="00E95746">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 xml:space="preserve">Статья 22. </w:t>
      </w:r>
      <w:r w:rsidRPr="00E95746">
        <w:rPr>
          <w:rFonts w:ascii="Times New Roman" w:hAnsi="Times New Roman" w:cs="Times New Roman"/>
          <w:sz w:val="28"/>
          <w:szCs w:val="28"/>
        </w:rPr>
        <w:t>Подготовка градостроительных планов земельных участков......15</w:t>
      </w:r>
    </w:p>
    <w:p w:rsidR="00E95746" w:rsidRPr="00E95746" w:rsidRDefault="00E95746" w:rsidP="00E95746">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5. </w:t>
      </w:r>
      <w:r w:rsidRPr="00E95746">
        <w:rPr>
          <w:rFonts w:ascii="Times New Roman" w:hAnsi="Times New Roman" w:cs="Times New Roman"/>
          <w:sz w:val="28"/>
          <w:szCs w:val="28"/>
        </w:rPr>
        <w:t xml:space="preserve">Положение о проведении публичных слушаний по вопросам землепользования и застройки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00D72FC7">
        <w:rPr>
          <w:rFonts w:ascii="Times New Roman" w:hAnsi="Times New Roman" w:cs="Times New Roman"/>
          <w:sz w:val="28"/>
          <w:szCs w:val="28"/>
        </w:rPr>
        <w:t>....................................................................................................................</w:t>
      </w:r>
      <w:r w:rsidRPr="00E95746">
        <w:rPr>
          <w:rFonts w:ascii="Times New Roman" w:hAnsi="Times New Roman" w:cs="Times New Roman"/>
          <w:sz w:val="28"/>
          <w:szCs w:val="28"/>
        </w:rPr>
        <w:t>16</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23.</w:t>
      </w:r>
      <w:r w:rsidRPr="00E95746">
        <w:rPr>
          <w:rFonts w:ascii="Times New Roman" w:hAnsi="Times New Roman" w:cs="Times New Roman"/>
          <w:sz w:val="28"/>
          <w:szCs w:val="28"/>
        </w:rPr>
        <w:t xml:space="preserve"> Общие положения о порядке проведения публичных слушаний.16</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24. </w:t>
      </w:r>
      <w:r w:rsidRPr="00E95746">
        <w:rPr>
          <w:rFonts w:ascii="Times New Roman" w:hAnsi="Times New Roman" w:cs="Times New Roman"/>
          <w:sz w:val="28"/>
          <w:szCs w:val="28"/>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25. </w:t>
      </w:r>
      <w:r w:rsidRPr="00E95746">
        <w:rPr>
          <w:rFonts w:ascii="Times New Roman" w:hAnsi="Times New Roman" w:cs="Times New Roman"/>
          <w:sz w:val="28"/>
          <w:szCs w:val="28"/>
        </w:rPr>
        <w:t>Публичные слушания по обсуждению документации по планировке территории..............................................................................................................19</w:t>
      </w:r>
    </w:p>
    <w:p w:rsidR="00E95746" w:rsidRPr="00E95746" w:rsidRDefault="00E95746" w:rsidP="00E95746">
      <w:pPr>
        <w:pStyle w:val="ConsPlusNormal"/>
        <w:widowControl/>
        <w:ind w:left="567"/>
        <w:rPr>
          <w:rFonts w:ascii="Times New Roman" w:hAnsi="Times New Roman" w:cs="Times New Roman"/>
          <w:sz w:val="28"/>
          <w:szCs w:val="28"/>
        </w:rPr>
      </w:pPr>
      <w:r w:rsidRPr="00E95746">
        <w:rPr>
          <w:rFonts w:ascii="Times New Roman" w:hAnsi="Times New Roman" w:cs="Times New Roman"/>
          <w:b/>
          <w:bCs/>
          <w:sz w:val="28"/>
          <w:szCs w:val="28"/>
        </w:rPr>
        <w:t>Раздел 2. Градостроительное зонирование и градостроительные регламенты</w:t>
      </w:r>
      <w:r w:rsidRPr="00E95746">
        <w:rPr>
          <w:rFonts w:ascii="Times New Roman" w:hAnsi="Times New Roman" w:cs="Times New Roman"/>
          <w:sz w:val="28"/>
          <w:szCs w:val="28"/>
        </w:rPr>
        <w:t>............................................................................................................20</w:t>
      </w:r>
    </w:p>
    <w:p w:rsidR="00E95746" w:rsidRPr="00E95746" w:rsidRDefault="00E95746" w:rsidP="00E95746">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6. </w:t>
      </w:r>
      <w:r w:rsidRPr="00E95746">
        <w:rPr>
          <w:rFonts w:ascii="Times New Roman" w:hAnsi="Times New Roman" w:cs="Times New Roman"/>
          <w:sz w:val="28"/>
          <w:szCs w:val="28"/>
        </w:rPr>
        <w:t>Положение о порядке градостроительного зонирования и применении градостроительных регламентов..................................................................................20</w:t>
      </w:r>
    </w:p>
    <w:p w:rsidR="00E95746" w:rsidRPr="00E95746" w:rsidRDefault="00E95746" w:rsidP="00E95746">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26. </w:t>
      </w:r>
      <w:r w:rsidRPr="00E95746">
        <w:rPr>
          <w:rFonts w:ascii="Times New Roman" w:hAnsi="Times New Roman" w:cs="Times New Roman"/>
          <w:sz w:val="28"/>
          <w:szCs w:val="28"/>
        </w:rPr>
        <w:t xml:space="preserve">Территориальные зоны, установленные для </w:t>
      </w:r>
      <w:r w:rsidR="00D72FC7">
        <w:rPr>
          <w:rFonts w:ascii="Times New Roman" w:hAnsi="Times New Roman" w:cs="Times New Roman"/>
          <w:sz w:val="28"/>
          <w:szCs w:val="28"/>
        </w:rPr>
        <w:t xml:space="preserve">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00D72FC7">
        <w:rPr>
          <w:rFonts w:ascii="Times New Roman" w:hAnsi="Times New Roman" w:cs="Times New Roman"/>
          <w:sz w:val="28"/>
          <w:szCs w:val="28"/>
        </w:rPr>
        <w:t>………………………..</w:t>
      </w:r>
      <w:r w:rsidRPr="00E95746">
        <w:rPr>
          <w:rFonts w:ascii="Times New Roman" w:hAnsi="Times New Roman" w:cs="Times New Roman"/>
          <w:sz w:val="28"/>
          <w:szCs w:val="28"/>
        </w:rPr>
        <w:t>……....20</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27. </w:t>
      </w:r>
      <w:r w:rsidRPr="00E95746">
        <w:rPr>
          <w:rFonts w:ascii="Times New Roman" w:hAnsi="Times New Roman" w:cs="Times New Roman"/>
          <w:sz w:val="28"/>
          <w:szCs w:val="28"/>
        </w:rPr>
        <w:t>Общие требования в части видов разрешенного использования земельных участков и объектов капитального строительства..........................21</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28. </w:t>
      </w:r>
      <w:r w:rsidRPr="00E95746">
        <w:rPr>
          <w:rFonts w:ascii="Times New Roman" w:hAnsi="Times New Roman" w:cs="Times New Roman"/>
          <w:sz w:val="28"/>
          <w:szCs w:val="28"/>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r w:rsidR="00D72FC7">
        <w:rPr>
          <w:rFonts w:ascii="Times New Roman" w:hAnsi="Times New Roman" w:cs="Times New Roman"/>
          <w:sz w:val="28"/>
          <w:szCs w:val="28"/>
        </w:rPr>
        <w:t>.........................</w:t>
      </w:r>
      <w:r w:rsidRPr="00E95746">
        <w:rPr>
          <w:rFonts w:ascii="Times New Roman" w:hAnsi="Times New Roman" w:cs="Times New Roman"/>
          <w:sz w:val="28"/>
          <w:szCs w:val="28"/>
        </w:rPr>
        <w:t>23</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29. </w:t>
      </w:r>
      <w:r w:rsidRPr="00E95746">
        <w:rPr>
          <w:rFonts w:ascii="Times New Roman" w:hAnsi="Times New Roman" w:cs="Times New Roman"/>
          <w:sz w:val="28"/>
          <w:szCs w:val="28"/>
        </w:rPr>
        <w:t>Общие требования в части видов использования земельных участков..................................................................................................................25</w:t>
      </w:r>
    </w:p>
    <w:p w:rsidR="00E95746" w:rsidRPr="00E95746" w:rsidRDefault="00E95746" w:rsidP="00E95746">
      <w:pPr>
        <w:pStyle w:val="ConsPlusNormal"/>
        <w:ind w:firstLine="15"/>
        <w:rPr>
          <w:rFonts w:ascii="Times New Roman" w:hAnsi="Times New Roman" w:cs="Times New Roman"/>
          <w:sz w:val="28"/>
          <w:szCs w:val="28"/>
        </w:rPr>
      </w:pPr>
      <w:r w:rsidRPr="00E95746">
        <w:rPr>
          <w:rFonts w:ascii="Times New Roman" w:hAnsi="Times New Roman" w:cs="Times New Roman"/>
          <w:b/>
          <w:bCs/>
          <w:sz w:val="28"/>
          <w:szCs w:val="28"/>
        </w:rPr>
        <w:t>Глава 7.</w:t>
      </w:r>
      <w:r w:rsidRPr="00E95746">
        <w:rPr>
          <w:rFonts w:ascii="Times New Roman" w:hAnsi="Times New Roman" w:cs="Times New Roman"/>
          <w:sz w:val="28"/>
          <w:szCs w:val="28"/>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w:t>
      </w:r>
      <w:r w:rsidRPr="00E95746">
        <w:rPr>
          <w:rFonts w:ascii="Times New Roman" w:hAnsi="Times New Roman" w:cs="Times New Roman"/>
          <w:sz w:val="28"/>
          <w:szCs w:val="28"/>
        </w:rPr>
        <w:lastRenderedPageBreak/>
        <w:t>строительства по территориальным зонам.................................................................27</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30.</w:t>
      </w:r>
      <w:r w:rsidRPr="00E95746">
        <w:rPr>
          <w:rFonts w:ascii="Times New Roman" w:hAnsi="Times New Roman" w:cs="Times New Roman"/>
          <w:sz w:val="28"/>
          <w:szCs w:val="28"/>
        </w:rPr>
        <w:t xml:space="preserve"> Жилые зоны......................................................................................27</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31.</w:t>
      </w:r>
      <w:r w:rsidRPr="00E95746">
        <w:rPr>
          <w:rFonts w:ascii="Times New Roman" w:hAnsi="Times New Roman" w:cs="Times New Roman"/>
          <w:sz w:val="28"/>
          <w:szCs w:val="28"/>
        </w:rPr>
        <w:t xml:space="preserve"> Общественно-деловая зона.............................................................29</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32.</w:t>
      </w:r>
      <w:r w:rsidRPr="00E95746">
        <w:rPr>
          <w:rFonts w:ascii="Times New Roman" w:hAnsi="Times New Roman" w:cs="Times New Roman"/>
          <w:sz w:val="28"/>
          <w:szCs w:val="28"/>
        </w:rPr>
        <w:t xml:space="preserve"> Зоны рекреационного назначения..................................................30</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33.</w:t>
      </w:r>
      <w:r w:rsidRPr="00E95746">
        <w:rPr>
          <w:rFonts w:ascii="Times New Roman" w:hAnsi="Times New Roman" w:cs="Times New Roman"/>
          <w:sz w:val="28"/>
          <w:szCs w:val="28"/>
        </w:rPr>
        <w:t xml:space="preserve"> Зона особо охраняемых территорий…………………………….32</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34. </w:t>
      </w:r>
      <w:r w:rsidRPr="00E95746">
        <w:rPr>
          <w:rFonts w:ascii="Times New Roman" w:hAnsi="Times New Roman" w:cs="Times New Roman"/>
          <w:iCs/>
          <w:sz w:val="28"/>
          <w:szCs w:val="28"/>
        </w:rPr>
        <w:t>Производственные зоны</w:t>
      </w:r>
      <w:r w:rsidRPr="00E95746">
        <w:rPr>
          <w:rFonts w:ascii="Times New Roman" w:hAnsi="Times New Roman" w:cs="Times New Roman"/>
          <w:sz w:val="28"/>
          <w:szCs w:val="28"/>
        </w:rPr>
        <w:t>................................................................33</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35.</w:t>
      </w:r>
      <w:r w:rsidRPr="00E95746">
        <w:rPr>
          <w:rFonts w:ascii="Times New Roman" w:hAnsi="Times New Roman" w:cs="Times New Roman"/>
          <w:sz w:val="28"/>
          <w:szCs w:val="28"/>
        </w:rPr>
        <w:t xml:space="preserve"> Зоны сельскохозяйственного использования..............................35</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36.</w:t>
      </w:r>
      <w:r w:rsidRPr="00E95746">
        <w:rPr>
          <w:rFonts w:ascii="Times New Roman" w:hAnsi="Times New Roman" w:cs="Times New Roman"/>
          <w:sz w:val="28"/>
          <w:szCs w:val="28"/>
        </w:rPr>
        <w:t xml:space="preserve"> Зоны специального назначения....................................................38</w:t>
      </w:r>
    </w:p>
    <w:p w:rsidR="00E95746" w:rsidRPr="00E95746" w:rsidRDefault="00E95746" w:rsidP="00E95746">
      <w:pPr>
        <w:pStyle w:val="ConsPlusNormal"/>
        <w:ind w:hanging="15"/>
        <w:rPr>
          <w:rFonts w:ascii="Times New Roman" w:hAnsi="Times New Roman" w:cs="Times New Roman"/>
          <w:sz w:val="28"/>
          <w:szCs w:val="28"/>
        </w:rPr>
      </w:pPr>
      <w:r w:rsidRPr="00E95746">
        <w:rPr>
          <w:rFonts w:ascii="Times New Roman" w:hAnsi="Times New Roman" w:cs="Times New Roman"/>
          <w:b/>
          <w:bCs/>
          <w:sz w:val="28"/>
          <w:szCs w:val="28"/>
        </w:rPr>
        <w:t>Глава 8.</w:t>
      </w:r>
      <w:r w:rsidRPr="00E95746">
        <w:rPr>
          <w:rFonts w:ascii="Times New Roman" w:hAnsi="Times New Roman" w:cs="Times New Roman"/>
          <w:sz w:val="28"/>
          <w:szCs w:val="28"/>
        </w:rPr>
        <w:t xml:space="preserve"> Градостроительные регламенты в части ограничений использования земельных участков и объектов капитального строительства................................39</w:t>
      </w:r>
    </w:p>
    <w:p w:rsidR="00E95746" w:rsidRPr="00E95746" w:rsidRDefault="00E95746" w:rsidP="00E95746">
      <w:pPr>
        <w:pStyle w:val="ConsPlusNormal"/>
        <w:ind w:left="555"/>
        <w:rPr>
          <w:rFonts w:ascii="Times New Roman" w:hAnsi="Times New Roman" w:cs="Times New Roman"/>
          <w:iCs/>
          <w:sz w:val="28"/>
          <w:szCs w:val="28"/>
        </w:rPr>
      </w:pPr>
      <w:r w:rsidRPr="00E95746">
        <w:rPr>
          <w:rFonts w:ascii="Times New Roman" w:hAnsi="Times New Roman" w:cs="Times New Roman"/>
          <w:i/>
          <w:iCs/>
          <w:sz w:val="28"/>
          <w:szCs w:val="28"/>
        </w:rPr>
        <w:t xml:space="preserve">Статья 37. </w:t>
      </w:r>
      <w:r w:rsidRPr="00E95746">
        <w:rPr>
          <w:rFonts w:ascii="Times New Roman" w:hAnsi="Times New Roman" w:cs="Times New Roman"/>
          <w:iCs/>
          <w:sz w:val="28"/>
          <w:szCs w:val="28"/>
        </w:rPr>
        <w:t>Зоны с особыми условиями использования территорий………39</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38.</w:t>
      </w:r>
      <w:r w:rsidRPr="00E95746">
        <w:rPr>
          <w:rFonts w:ascii="Times New Roman" w:hAnsi="Times New Roman" w:cs="Times New Roman"/>
          <w:sz w:val="28"/>
          <w:szCs w:val="28"/>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39.</w:t>
      </w:r>
      <w:r w:rsidRPr="00E95746">
        <w:rPr>
          <w:rFonts w:ascii="Times New Roman" w:hAnsi="Times New Roman" w:cs="Times New Roman"/>
          <w:sz w:val="28"/>
          <w:szCs w:val="28"/>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E95746" w:rsidRPr="00E95746" w:rsidRDefault="00E95746" w:rsidP="00E95746">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40. </w:t>
      </w:r>
      <w:r w:rsidRPr="00E95746">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на территории </w:t>
      </w:r>
      <w:proofErr w:type="spellStart"/>
      <w:r w:rsidRPr="00E95746">
        <w:rPr>
          <w:rFonts w:ascii="Times New Roman" w:hAnsi="Times New Roman" w:cs="Times New Roman"/>
          <w:sz w:val="28"/>
          <w:szCs w:val="28"/>
        </w:rPr>
        <w:t>водоохранных</w:t>
      </w:r>
      <w:proofErr w:type="spellEnd"/>
      <w:r w:rsidRPr="00E95746">
        <w:rPr>
          <w:rFonts w:ascii="Times New Roman" w:hAnsi="Times New Roman" w:cs="Times New Roman"/>
          <w:sz w:val="28"/>
          <w:szCs w:val="28"/>
        </w:rPr>
        <w:t xml:space="preserve"> зон.....................42</w:t>
      </w:r>
    </w:p>
    <w:p w:rsidR="00E95746" w:rsidRPr="00E95746" w:rsidRDefault="00E95746" w:rsidP="00E95746">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41.</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зон........................................................................................................42</w:t>
      </w:r>
    </w:p>
    <w:p w:rsidR="00E95746" w:rsidRPr="00E95746" w:rsidRDefault="00E95746" w:rsidP="00E95746">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42.</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охранных зон </w:t>
      </w:r>
      <w:proofErr w:type="spellStart"/>
      <w:r w:rsidRPr="00E95746">
        <w:rPr>
          <w:rFonts w:ascii="Times New Roman" w:hAnsi="Times New Roman" w:cs="Times New Roman"/>
          <w:color w:val="000000"/>
          <w:sz w:val="28"/>
          <w:szCs w:val="28"/>
        </w:rPr>
        <w:t>электросетевого</w:t>
      </w:r>
      <w:proofErr w:type="spellEnd"/>
      <w:r w:rsidRPr="00E95746">
        <w:rPr>
          <w:rFonts w:ascii="Times New Roman" w:hAnsi="Times New Roman" w:cs="Times New Roman"/>
          <w:color w:val="000000"/>
          <w:sz w:val="28"/>
          <w:szCs w:val="28"/>
        </w:rPr>
        <w:t xml:space="preserve"> хозяйства……………………...............................................................................43</w:t>
      </w:r>
    </w:p>
    <w:p w:rsidR="00E95746" w:rsidRPr="00E95746" w:rsidRDefault="00E95746" w:rsidP="00E95746">
      <w:pPr>
        <w:pStyle w:val="ConsPlusNormal"/>
        <w:ind w:left="555"/>
        <w:rPr>
          <w:rFonts w:ascii="Times New Roman" w:hAnsi="Times New Roman" w:cs="Times New Roman"/>
          <w:iCs/>
          <w:color w:val="000000"/>
          <w:sz w:val="28"/>
          <w:szCs w:val="28"/>
        </w:rPr>
      </w:pPr>
      <w:r w:rsidRPr="00E95746">
        <w:rPr>
          <w:rFonts w:ascii="Times New Roman" w:hAnsi="Times New Roman" w:cs="Times New Roman"/>
          <w:i/>
          <w:iCs/>
          <w:color w:val="000000"/>
          <w:sz w:val="28"/>
          <w:szCs w:val="28"/>
        </w:rPr>
        <w:t>Статья 43.</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охранных зон газораспределительных сетей…………………………………………………..44</w:t>
      </w:r>
    </w:p>
    <w:p w:rsidR="00E95746" w:rsidRPr="00E95746" w:rsidRDefault="00E95746" w:rsidP="00E95746">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44.</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E95746" w:rsidRPr="00E95746" w:rsidRDefault="00E95746" w:rsidP="00E95746">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45</w:t>
      </w:r>
      <w:r w:rsidRPr="00E95746">
        <w:rPr>
          <w:rFonts w:ascii="Times New Roman" w:hAnsi="Times New Roman" w:cs="Times New Roman"/>
          <w:color w:val="000000"/>
          <w:sz w:val="28"/>
          <w:szCs w:val="28"/>
        </w:rPr>
        <w:t>. Порядок применения градостроительных регламентов..............45</w:t>
      </w:r>
    </w:p>
    <w:p w:rsidR="00E95746" w:rsidRPr="00E95746" w:rsidRDefault="00E95746" w:rsidP="00E95746">
      <w:pPr>
        <w:pStyle w:val="ConsPlusNormal"/>
        <w:ind w:firstLine="15"/>
        <w:rPr>
          <w:rFonts w:ascii="Times New Roman" w:hAnsi="Times New Roman" w:cs="Times New Roman"/>
          <w:color w:val="000000"/>
          <w:sz w:val="28"/>
          <w:szCs w:val="28"/>
        </w:rPr>
      </w:pPr>
      <w:r w:rsidRPr="00E95746">
        <w:rPr>
          <w:rFonts w:ascii="Times New Roman" w:hAnsi="Times New Roman" w:cs="Times New Roman"/>
          <w:b/>
          <w:bCs/>
          <w:color w:val="000000"/>
          <w:sz w:val="28"/>
          <w:szCs w:val="28"/>
        </w:rPr>
        <w:t xml:space="preserve">Глава 9. </w:t>
      </w:r>
      <w:r w:rsidRPr="00E95746">
        <w:rPr>
          <w:rFonts w:ascii="Times New Roman" w:hAnsi="Times New Roman" w:cs="Times New Roman"/>
          <w:color w:val="000000"/>
          <w:sz w:val="28"/>
          <w:szCs w:val="28"/>
        </w:rPr>
        <w:t>Карта градостроительного зонирования....................................................45</w:t>
      </w:r>
    </w:p>
    <w:p w:rsidR="00E95746" w:rsidRPr="00E95746" w:rsidRDefault="00E95746" w:rsidP="00E95746">
      <w:pPr>
        <w:pStyle w:val="ConsPlusNormal"/>
        <w:ind w:left="570"/>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46.</w:t>
      </w:r>
      <w:r w:rsidRPr="00E95746">
        <w:rPr>
          <w:rFonts w:ascii="Times New Roman" w:hAnsi="Times New Roman" w:cs="Times New Roman"/>
          <w:color w:val="000000"/>
          <w:sz w:val="28"/>
          <w:szCs w:val="28"/>
        </w:rPr>
        <w:t xml:space="preserve"> Состав и содержание карты градостроительного зонирования..........................................................................................................45</w:t>
      </w:r>
    </w:p>
    <w:p w:rsidR="00E95746" w:rsidRPr="00E95746" w:rsidRDefault="00E95746" w:rsidP="00E95746">
      <w:pPr>
        <w:pStyle w:val="ConsPlusNormal"/>
        <w:ind w:left="570"/>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47.</w:t>
      </w:r>
      <w:r w:rsidRPr="00E95746">
        <w:rPr>
          <w:rFonts w:ascii="Times New Roman" w:hAnsi="Times New Roman" w:cs="Times New Roman"/>
          <w:color w:val="000000"/>
          <w:sz w:val="28"/>
          <w:szCs w:val="28"/>
        </w:rPr>
        <w:t xml:space="preserve"> Порядок ведения карты градостроительного зонирования........45</w:t>
      </w:r>
    </w:p>
    <w:p w:rsidR="00E95746" w:rsidRPr="00E95746" w:rsidRDefault="00E95746" w:rsidP="00E95746">
      <w:pPr>
        <w:pStyle w:val="ConsPlusNormal"/>
        <w:ind w:left="570"/>
        <w:rPr>
          <w:rFonts w:ascii="Times New Roman" w:hAnsi="Times New Roman" w:cs="Times New Roman"/>
          <w:sz w:val="28"/>
          <w:szCs w:val="28"/>
        </w:rPr>
      </w:pPr>
    </w:p>
    <w:p w:rsidR="00E95746" w:rsidRPr="00E95746" w:rsidRDefault="00E95746" w:rsidP="00E95746">
      <w:pPr>
        <w:pStyle w:val="ConsPlusNormal"/>
        <w:widowControl/>
        <w:ind w:left="570"/>
        <w:rPr>
          <w:rFonts w:ascii="Times New Roman" w:hAnsi="Times New Roman" w:cs="Times New Roman"/>
          <w:sz w:val="28"/>
          <w:szCs w:val="28"/>
        </w:rPr>
      </w:pPr>
      <w:r w:rsidRPr="00E95746">
        <w:rPr>
          <w:rFonts w:ascii="Times New Roman" w:hAnsi="Times New Roman" w:cs="Times New Roman"/>
          <w:sz w:val="28"/>
          <w:szCs w:val="28"/>
        </w:rPr>
        <w:t>Приложение 1. Карта границ территориальных зон........................................47</w:t>
      </w:r>
    </w:p>
    <w:p w:rsidR="00E95746" w:rsidRPr="00E95746" w:rsidRDefault="00E95746" w:rsidP="00E95746">
      <w:pPr>
        <w:pStyle w:val="ConsPlusNormal"/>
        <w:widowControl/>
        <w:ind w:left="570"/>
        <w:rPr>
          <w:rFonts w:ascii="Times New Roman" w:hAnsi="Times New Roman" w:cs="Times New Roman"/>
          <w:b/>
          <w:bCs/>
          <w:i/>
          <w:iCs/>
          <w:sz w:val="28"/>
          <w:szCs w:val="28"/>
        </w:rPr>
      </w:pPr>
      <w:r w:rsidRPr="00E95746">
        <w:rPr>
          <w:rFonts w:ascii="Times New Roman" w:hAnsi="Times New Roman" w:cs="Times New Roman"/>
          <w:sz w:val="28"/>
          <w:szCs w:val="28"/>
        </w:rPr>
        <w:t>Приложение 2. Карта границ зон с особыми условиями использования территории...........................................................................................................48</w:t>
      </w:r>
    </w:p>
    <w:p w:rsidR="00E95746" w:rsidRPr="00E95746" w:rsidRDefault="00E95746" w:rsidP="00E95746">
      <w:pPr>
        <w:ind w:left="-15" w:right="15" w:hanging="15"/>
        <w:rPr>
          <w:rFonts w:ascii="Times New Roman" w:hAnsi="Times New Roman"/>
          <w:sz w:val="28"/>
          <w:szCs w:val="28"/>
        </w:rPr>
      </w:pPr>
    </w:p>
    <w:p w:rsidR="00E95746" w:rsidRPr="00E95746" w:rsidRDefault="00E95746" w:rsidP="00E95746">
      <w:pPr>
        <w:ind w:right="15"/>
        <w:rPr>
          <w:rFonts w:ascii="Times New Roman" w:hAnsi="Times New Roman"/>
          <w:sz w:val="28"/>
          <w:szCs w:val="28"/>
        </w:rPr>
      </w:pPr>
    </w:p>
    <w:p w:rsidR="00E95746" w:rsidRPr="00E95746" w:rsidRDefault="00E95746" w:rsidP="00D72FC7">
      <w:pPr>
        <w:jc w:val="both"/>
        <w:rPr>
          <w:rFonts w:ascii="Times New Roman" w:hAnsi="Times New Roman"/>
          <w:sz w:val="28"/>
          <w:szCs w:val="28"/>
        </w:rPr>
      </w:pP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lastRenderedPageBreak/>
        <w:t>ПРАВИЛА</w:t>
      </w:r>
    </w:p>
    <w:p w:rsidR="00781AFF"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 ЗЕМЛЕПОЛЬЗОВАНИЯ И ЗАСТРОЙКИ </w:t>
      </w:r>
      <w:r w:rsidR="00781AFF">
        <w:rPr>
          <w:rFonts w:ascii="Times New Roman" w:hAnsi="Times New Roman" w:cs="Times New Roman"/>
          <w:sz w:val="28"/>
          <w:szCs w:val="28"/>
        </w:rPr>
        <w:t xml:space="preserve">С. МАЛЫЕ ОЗЕРКИ </w:t>
      </w:r>
      <w:r w:rsidRPr="00E95746">
        <w:rPr>
          <w:rFonts w:ascii="Times New Roman" w:hAnsi="Times New Roman" w:cs="Times New Roman"/>
          <w:sz w:val="28"/>
          <w:szCs w:val="28"/>
        </w:rPr>
        <w:t xml:space="preserve">МАЛООЗЕРСКОГО МУНИЦИПАЛЬНОГО ОБРАЗОВАНИЯ НОВОБУРАССКОГО МУНИЦИПАЛЬНОГО РАЙОНА </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САРАТОВСКОЙ ОБЛАСТИ </w:t>
      </w:r>
    </w:p>
    <w:p w:rsidR="00E95746" w:rsidRPr="00E95746" w:rsidRDefault="00781AFF" w:rsidP="00E95746">
      <w:pPr>
        <w:rPr>
          <w:rFonts w:ascii="Times New Roman" w:hAnsi="Times New Roman"/>
          <w:sz w:val="28"/>
          <w:szCs w:val="28"/>
        </w:rPr>
      </w:pPr>
      <w:r>
        <w:rPr>
          <w:rFonts w:ascii="Times New Roman" w:hAnsi="Times New Roman"/>
          <w:sz w:val="28"/>
          <w:szCs w:val="28"/>
        </w:rPr>
        <w:t xml:space="preserve"> </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Раздел 1. Порядок применения Правил землепользования</w:t>
      </w:r>
    </w:p>
    <w:p w:rsidR="00E95746" w:rsidRPr="00E95746" w:rsidRDefault="00E95746" w:rsidP="00D72FC7">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и застройки </w:t>
      </w:r>
      <w:r w:rsidR="00D72FC7">
        <w:rPr>
          <w:rFonts w:ascii="Times New Roman" w:hAnsi="Times New Roman" w:cs="Times New Roman"/>
          <w:b/>
          <w:bCs/>
          <w:sz w:val="28"/>
          <w:szCs w:val="28"/>
        </w:rPr>
        <w:t xml:space="preserve">с. Малые Озерки </w:t>
      </w:r>
      <w:proofErr w:type="spellStart"/>
      <w:r w:rsidRPr="00E95746">
        <w:rPr>
          <w:rFonts w:ascii="Times New Roman" w:hAnsi="Times New Roman" w:cs="Times New Roman"/>
          <w:b/>
          <w:bCs/>
          <w:sz w:val="28"/>
          <w:szCs w:val="28"/>
        </w:rPr>
        <w:t>Малоозерского</w:t>
      </w:r>
      <w:proofErr w:type="spellEnd"/>
      <w:r w:rsidRPr="00E95746">
        <w:rPr>
          <w:rFonts w:ascii="Times New Roman" w:hAnsi="Times New Roman" w:cs="Times New Roman"/>
          <w:b/>
          <w:bCs/>
          <w:sz w:val="28"/>
          <w:szCs w:val="28"/>
        </w:rPr>
        <w:t xml:space="preserve"> </w:t>
      </w:r>
      <w:r w:rsidRPr="00E95746">
        <w:rPr>
          <w:rFonts w:ascii="Times New Roman" w:hAnsi="Times New Roman" w:cs="Times New Roman"/>
          <w:b/>
          <w:sz w:val="28"/>
          <w:szCs w:val="28"/>
        </w:rPr>
        <w:t>муниципального образования</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внесения в них изменений</w:t>
      </w:r>
    </w:p>
    <w:p w:rsidR="00E95746" w:rsidRPr="00E95746" w:rsidRDefault="00E95746" w:rsidP="00E95746">
      <w:pPr>
        <w:pStyle w:val="ConsPlusNormal"/>
        <w:widowControl/>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 Общие положения</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 xml:space="preserve">Правила землепользования и застройки </w:t>
      </w:r>
      <w:r w:rsidR="00D72FC7">
        <w:rPr>
          <w:rFonts w:ascii="Times New Roman" w:hAnsi="Times New Roman" w:cs="Times New Roman"/>
          <w:sz w:val="28"/>
          <w:szCs w:val="28"/>
        </w:rPr>
        <w:t xml:space="preserve">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(далее - Правила) явля</w:t>
      </w:r>
      <w:r w:rsidR="00781AFF">
        <w:rPr>
          <w:rFonts w:ascii="Times New Roman" w:hAnsi="Times New Roman" w:cs="Times New Roman"/>
          <w:sz w:val="28"/>
          <w:szCs w:val="28"/>
        </w:rPr>
        <w:t>ются нормативным правовым актом</w:t>
      </w:r>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Саратовской области, Уставом </w:t>
      </w:r>
      <w:proofErr w:type="spellStart"/>
      <w:r w:rsidRPr="00E95746">
        <w:rPr>
          <w:rFonts w:ascii="Times New Roman" w:hAnsi="Times New Roman" w:cs="Times New Roman"/>
          <w:sz w:val="28"/>
          <w:szCs w:val="28"/>
        </w:rPr>
        <w:t>Малоозерского</w:t>
      </w:r>
      <w:proofErr w:type="spellEnd"/>
      <w:proofErr w:type="gramEnd"/>
      <w:r w:rsidRPr="00E95746">
        <w:rPr>
          <w:rFonts w:ascii="Times New Roman" w:hAnsi="Times New Roman" w:cs="Times New Roman"/>
          <w:sz w:val="28"/>
          <w:szCs w:val="28"/>
        </w:rPr>
        <w:t xml:space="preserve">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Предметом регулирования Правил являются отношения по вопросам землепользования и застройки на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установления границ территориальных зон, градостроительных регламентов.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Правила разработаны в целях: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создания условий для устойчивого развития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создания благоприятных условий проживания, сохранения окружающей среды и объектов исторического и культурного наследия;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обеспечения эффективного землепользования и застройки на территории и предотвращения нецелевого использования земель;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создания условий для планировки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w:t>
      </w:r>
      <w:proofErr w:type="gramStart"/>
      <w:r w:rsidRPr="00E95746">
        <w:rPr>
          <w:rFonts w:ascii="Times New Roman" w:hAnsi="Times New Roman" w:cs="Times New Roman"/>
          <w:sz w:val="28"/>
          <w:szCs w:val="28"/>
        </w:rPr>
        <w:t>с</w:t>
      </w:r>
      <w:proofErr w:type="gramEnd"/>
      <w:r w:rsidRPr="00E95746">
        <w:rPr>
          <w:rFonts w:ascii="Times New Roman" w:hAnsi="Times New Roman" w:cs="Times New Roman"/>
          <w:sz w:val="28"/>
          <w:szCs w:val="28"/>
        </w:rPr>
        <w:t xml:space="preserve">. </w:t>
      </w:r>
      <w:proofErr w:type="gramStart"/>
      <w:r w:rsidRPr="00E95746">
        <w:rPr>
          <w:rFonts w:ascii="Times New Roman" w:hAnsi="Times New Roman" w:cs="Times New Roman"/>
          <w:sz w:val="28"/>
          <w:szCs w:val="28"/>
        </w:rPr>
        <w:t>Малые</w:t>
      </w:r>
      <w:proofErr w:type="gramEnd"/>
      <w:r w:rsidRPr="00E95746">
        <w:rPr>
          <w:rFonts w:ascii="Times New Roman" w:hAnsi="Times New Roman" w:cs="Times New Roman"/>
          <w:sz w:val="28"/>
          <w:szCs w:val="28"/>
        </w:rPr>
        <w:t xml:space="preserve">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согласования государственных, общественных и частных интересов и прав при осуществлении градостроительной деятельности;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создания условий для привлечения инвестиций, в том числе путем предоставления возможности выбора наиболее эффективных видов разрешенного </w:t>
      </w:r>
      <w:r w:rsidRPr="00E95746">
        <w:rPr>
          <w:rFonts w:ascii="Times New Roman" w:hAnsi="Times New Roman" w:cs="Times New Roman"/>
          <w:sz w:val="28"/>
          <w:szCs w:val="28"/>
        </w:rPr>
        <w:lastRenderedPageBreak/>
        <w:t xml:space="preserve">использования земельных участков и объектов капитального строительства в границах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w:t>
      </w:r>
      <w:r w:rsidR="00D72FC7">
        <w:rPr>
          <w:rFonts w:ascii="Times New Roman" w:hAnsi="Times New Roman" w:cs="Times New Roman"/>
          <w:sz w:val="28"/>
          <w:szCs w:val="28"/>
        </w:rPr>
        <w:t xml:space="preserve">зования и застройки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E95746" w:rsidRPr="00E95746" w:rsidRDefault="00E95746" w:rsidP="00E95746">
      <w:pPr>
        <w:pStyle w:val="ConsPlusNormal"/>
        <w:widowControl/>
        <w:jc w:val="both"/>
        <w:rPr>
          <w:rFonts w:ascii="Times New Roman" w:hAnsi="Times New Roman" w:cs="Times New Roman"/>
          <w:b/>
          <w:bCs/>
          <w:i/>
          <w:iCs/>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 Открытость и доступность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Правила являются открытыми и общедоступными.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E95746" w:rsidRPr="00E95746" w:rsidRDefault="00D72FC7" w:rsidP="00E9574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Население </w:t>
      </w:r>
      <w:r w:rsidR="00E95746" w:rsidRPr="00E95746">
        <w:rPr>
          <w:rFonts w:ascii="Times New Roman" w:hAnsi="Times New Roman" w:cs="Times New Roman"/>
          <w:sz w:val="28"/>
          <w:szCs w:val="28"/>
        </w:rPr>
        <w:t xml:space="preserve">с. Малые Озерки </w:t>
      </w:r>
      <w:proofErr w:type="spellStart"/>
      <w:r w:rsidR="00E95746" w:rsidRPr="00E95746">
        <w:rPr>
          <w:rFonts w:ascii="Times New Roman" w:hAnsi="Times New Roman" w:cs="Times New Roman"/>
          <w:sz w:val="28"/>
          <w:szCs w:val="28"/>
        </w:rPr>
        <w:t>Малоозерского</w:t>
      </w:r>
      <w:proofErr w:type="spellEnd"/>
      <w:r w:rsidR="00E95746" w:rsidRPr="00E95746">
        <w:rPr>
          <w:rFonts w:ascii="Times New Roman" w:hAnsi="Times New Roman" w:cs="Times New Roman"/>
          <w:sz w:val="28"/>
          <w:szCs w:val="28"/>
        </w:rPr>
        <w:t xml:space="preserve"> муниципального образования</w:t>
      </w:r>
      <w:r w:rsidR="00E95746" w:rsidRPr="00E95746">
        <w:rPr>
          <w:rFonts w:ascii="Times New Roman" w:hAnsi="Times New Roman" w:cs="Times New Roman"/>
          <w:b/>
          <w:sz w:val="28"/>
          <w:szCs w:val="28"/>
        </w:rPr>
        <w:t xml:space="preserve"> </w:t>
      </w:r>
      <w:r w:rsidR="00E95746" w:rsidRPr="00E95746">
        <w:rPr>
          <w:rFonts w:ascii="Times New Roman" w:hAnsi="Times New Roman" w:cs="Times New Roman"/>
          <w:sz w:val="28"/>
          <w:szCs w:val="28"/>
        </w:rPr>
        <w:t xml:space="preserve">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Саратовской области и муниципальными правовыми актами </w:t>
      </w:r>
      <w:proofErr w:type="spellStart"/>
      <w:r w:rsidR="00E95746" w:rsidRPr="00E95746">
        <w:rPr>
          <w:rFonts w:ascii="Times New Roman" w:hAnsi="Times New Roman" w:cs="Times New Roman"/>
          <w:sz w:val="28"/>
          <w:szCs w:val="28"/>
        </w:rPr>
        <w:t>Малоозерского</w:t>
      </w:r>
      <w:proofErr w:type="spellEnd"/>
      <w:r w:rsidR="00E95746"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3. Действие Правил по отношению к генеральному плану </w:t>
      </w:r>
      <w:r w:rsidRPr="00E95746">
        <w:rPr>
          <w:rFonts w:ascii="Times New Roman" w:hAnsi="Times New Roman" w:cs="Times New Roman"/>
          <w:b/>
          <w:i/>
          <w:sz w:val="28"/>
          <w:szCs w:val="28"/>
        </w:rPr>
        <w:t xml:space="preserve">населенного пункта с. Малые Озерки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bCs/>
          <w:i/>
          <w:iCs/>
          <w:sz w:val="28"/>
          <w:szCs w:val="28"/>
        </w:rPr>
        <w:t>сельского поселения и документации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Правила землепользования и застройки не должны противоречить генеральному плану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(в случае его утверждения).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случае внесения изменений в Генеральный план соответствующие изменения должны быть внесены в Правила землепользования и застройки.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Документация по планировке территории разрабатывается на основе генерального плана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Правил землепользования и застройки и не должна им противоречить.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 Сфера действия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Настоящие Правила применяются </w:t>
      </w:r>
      <w:proofErr w:type="gramStart"/>
      <w:r w:rsidRPr="00E95746">
        <w:rPr>
          <w:rFonts w:ascii="Times New Roman" w:hAnsi="Times New Roman" w:cs="Times New Roman"/>
          <w:sz w:val="28"/>
          <w:szCs w:val="28"/>
        </w:rPr>
        <w:t>при</w:t>
      </w:r>
      <w:proofErr w:type="gramEnd"/>
      <w:r w:rsidRPr="00E95746">
        <w:rPr>
          <w:rFonts w:ascii="Times New Roman" w:hAnsi="Times New Roman" w:cs="Times New Roman"/>
          <w:sz w:val="28"/>
          <w:szCs w:val="28"/>
        </w:rPr>
        <w:t>:</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принятие в установленном порядке решений о предоставлении земельных участков для строительства и для целей, не связанных со строительством на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принятие решений об изъятии земельных участков для государственных и муниципальных нужд, а также для установления публичных сервитутов;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подготовке проектов планировки и проектов межевания территорий с. Малые Озерки </w:t>
      </w:r>
      <w:proofErr w:type="spellStart"/>
      <w:r w:rsidR="00781AFF">
        <w:rPr>
          <w:rFonts w:ascii="Times New Roman" w:hAnsi="Times New Roman" w:cs="Times New Roman"/>
          <w:sz w:val="28"/>
          <w:szCs w:val="28"/>
        </w:rPr>
        <w:t>Малоозерского</w:t>
      </w:r>
      <w:proofErr w:type="spellEnd"/>
      <w:r w:rsidR="00781AFF">
        <w:rPr>
          <w:rFonts w:ascii="Times New Roman" w:hAnsi="Times New Roman" w:cs="Times New Roman"/>
          <w:sz w:val="28"/>
          <w:szCs w:val="28"/>
        </w:rPr>
        <w:t xml:space="preserve"> </w:t>
      </w:r>
      <w:r w:rsidRPr="00E95746">
        <w:rPr>
          <w:rFonts w:ascii="Times New Roman" w:hAnsi="Times New Roman" w:cs="Times New Roman"/>
          <w:sz w:val="28"/>
          <w:szCs w:val="28"/>
        </w:rPr>
        <w:t>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подготовке градостроительных планов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проведение контроля над использованием земельных участков и объектов капитального строительства, осуществление строительства, реконструкции, капитального ремонта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решение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5. Общие положения, относящиеся к правам, возникшим до вступления в силу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Нормативные и правовые акты органов местного самоуправления по вопросам землепользования и застройки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принятые до введения в действие настоящих Правил, применяются в части, не противоречащей настоящим Правилам.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1) имеют виды использования, которые не установлены как разрешенные в регламентах соответствующих территориальных зон;</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6. Использование объектов недвижимости, не соответствующих Правилам</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соответствии с действующим законодательством может быть наложен запрет на использование таких объектов.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w:t>
      </w:r>
      <w:proofErr w:type="gramStart"/>
      <w:r w:rsidRPr="00E95746">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Несоответствующий вид использования объекта недвижимости не может быть заменен на иной несоответствующий вид использования.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7. Ответственность за нарушение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1. Положение о регулировании землепользования</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застройки органами местного самоуправления муниципального</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образования </w:t>
      </w:r>
      <w:proofErr w:type="spellStart"/>
      <w:r w:rsidRPr="00E95746">
        <w:rPr>
          <w:rFonts w:ascii="Times New Roman" w:hAnsi="Times New Roman" w:cs="Times New Roman"/>
          <w:b/>
          <w:bCs/>
          <w:sz w:val="28"/>
          <w:szCs w:val="28"/>
        </w:rPr>
        <w:t>Малоозерское</w:t>
      </w:r>
      <w:proofErr w:type="spellEnd"/>
      <w:r w:rsidRPr="00E95746">
        <w:rPr>
          <w:rFonts w:ascii="Times New Roman" w:hAnsi="Times New Roman" w:cs="Times New Roman"/>
          <w:b/>
          <w:bCs/>
          <w:sz w:val="28"/>
          <w:szCs w:val="28"/>
        </w:rPr>
        <w:t xml:space="preserve"> сельское поселение</w:t>
      </w:r>
    </w:p>
    <w:p w:rsidR="00E95746" w:rsidRPr="00E95746" w:rsidRDefault="00E95746" w:rsidP="00E95746">
      <w:pPr>
        <w:pStyle w:val="ConsPlusNormal"/>
        <w:widowControl/>
        <w:ind w:firstLine="532"/>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lastRenderedPageBreak/>
        <w:t xml:space="preserve">Статья 8. Органы местного самоуправления, осуществляющие регулирование отношений по вопросам землепользования и застройки </w:t>
      </w:r>
      <w:proofErr w:type="spellStart"/>
      <w:r w:rsidRPr="00E95746">
        <w:rPr>
          <w:rFonts w:ascii="Times New Roman" w:hAnsi="Times New Roman" w:cs="Times New Roman"/>
          <w:b/>
          <w:bCs/>
          <w:i/>
          <w:iCs/>
          <w:sz w:val="28"/>
          <w:szCs w:val="28"/>
        </w:rPr>
        <w:t>Малоозерского</w:t>
      </w:r>
      <w:proofErr w:type="spellEnd"/>
      <w:r w:rsidRPr="00E95746">
        <w:rPr>
          <w:rFonts w:ascii="Times New Roman" w:hAnsi="Times New Roman" w:cs="Times New Roman"/>
          <w:b/>
          <w:bCs/>
          <w:i/>
          <w:iCs/>
          <w:sz w:val="28"/>
          <w:szCs w:val="28"/>
        </w:rPr>
        <w:t xml:space="preserve"> сельского поселения</w:t>
      </w:r>
    </w:p>
    <w:p w:rsidR="00E95746" w:rsidRPr="00E95746" w:rsidRDefault="00E95746" w:rsidP="00E95746">
      <w:pPr>
        <w:pStyle w:val="ConsPlusNormal"/>
        <w:widowControl/>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 xml:space="preserve">Органами местного самоуправления, осуществляющими регулирование отношений по вопросам землепользования и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являются</w:t>
      </w:r>
      <w:proofErr w:type="gramEnd"/>
      <w:r w:rsidRPr="00E95746">
        <w:rPr>
          <w:rFonts w:ascii="Times New Roman" w:hAnsi="Times New Roman" w:cs="Times New Roman"/>
          <w:sz w:val="28"/>
          <w:szCs w:val="28"/>
        </w:rPr>
        <w:t>:</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администрация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исполнительно-распорядительный орган местного самоуправления, наделенный полномочиями по решению вопросов местного значения;</w:t>
      </w:r>
    </w:p>
    <w:p w:rsidR="00E95746" w:rsidRPr="00E95746" w:rsidRDefault="00E95746" w:rsidP="00E95746">
      <w:pPr>
        <w:pStyle w:val="ConsPlusNormal"/>
        <w:widowControl/>
        <w:ind w:firstLine="555"/>
        <w:jc w:val="both"/>
        <w:rPr>
          <w:rFonts w:ascii="Times New Roman" w:hAnsi="Times New Roman" w:cs="Times New Roman"/>
          <w:sz w:val="28"/>
          <w:szCs w:val="28"/>
        </w:rPr>
      </w:pPr>
      <w:r w:rsidRPr="00E95746">
        <w:rPr>
          <w:rFonts w:ascii="Times New Roman" w:hAnsi="Times New Roman" w:cs="Times New Roman"/>
          <w:sz w:val="28"/>
          <w:szCs w:val="28"/>
        </w:rPr>
        <w:t xml:space="preserve">3) администрация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в сфере градостроительной деятельности. </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9. Полномочия представительного органа местного самоуправления </w:t>
      </w:r>
      <w:proofErr w:type="spellStart"/>
      <w:r w:rsidRPr="00E95746">
        <w:rPr>
          <w:rFonts w:ascii="Times New Roman" w:hAnsi="Times New Roman" w:cs="Times New Roman"/>
          <w:b/>
          <w:bCs/>
          <w:i/>
          <w:iCs/>
          <w:sz w:val="28"/>
          <w:szCs w:val="28"/>
        </w:rPr>
        <w:t>Малоозерского</w:t>
      </w:r>
      <w:proofErr w:type="spellEnd"/>
      <w:r w:rsidRPr="00E95746">
        <w:rPr>
          <w:rFonts w:ascii="Times New Roman" w:hAnsi="Times New Roman" w:cs="Times New Roman"/>
          <w:b/>
          <w:bCs/>
          <w:i/>
          <w:iCs/>
          <w:sz w:val="28"/>
          <w:szCs w:val="28"/>
        </w:rPr>
        <w:t xml:space="preserve"> </w:t>
      </w:r>
      <w:r w:rsidRPr="00E95746">
        <w:rPr>
          <w:rFonts w:ascii="Times New Roman" w:hAnsi="Times New Roman" w:cs="Times New Roman"/>
          <w:b/>
          <w:i/>
          <w:sz w:val="28"/>
          <w:szCs w:val="28"/>
        </w:rPr>
        <w:t>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b/>
          <w:bCs/>
          <w:i/>
          <w:iCs/>
          <w:sz w:val="28"/>
          <w:szCs w:val="28"/>
        </w:rPr>
        <w:t>в области регулирования отношений по вопросам землепользования и застройки</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 полномочиям представительного органа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(далее также – Представительный орган) в области регулирования отношений по вопросам землепользования и застройки относятся: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утверждение и внесение изменений в Правила землепользования и застройки;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утверждение местных нормативов градостроительного проектирования;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иные полномочия в соответствии с действующим законодательством.</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10. Полномочия администрации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b/>
          <w:bCs/>
          <w:i/>
          <w:iCs/>
          <w:sz w:val="28"/>
          <w:szCs w:val="28"/>
        </w:rPr>
        <w:t xml:space="preserve"> сельского поселения в области регулирования землепользования и застройки</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 полномочиям администрации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либо администрации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утверждение состава и порядка деятельности комиссии по землепользованию и застройке;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принятие решения о направлении проекта Правил в Представительный орган на утверждение;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рассмотрение вопросов о внесении изменений в Правила;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принятие решений о подготовке документации по планировке территорий;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6) утверждение документации по планировке территорий;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принятие решений о развитии застроенных территорий;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принятие решений об изъятии, резервировании земельных участков для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принятие решений о предоставлении земельных участков из состава земель, находящихся в муниципальной собственности;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принятие решений об установлении публичных сервитутов;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иные вопросы землепользования и застройки, не относящиеся к ведению представительного органа местного самоуправления.</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11. Комиссия по землепользованию и застройке</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Комиссия по землепользованию и застройке (далее - Комиссия) является постоянно действующим консультативным органом Администрации.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Комиссия формируется на основании правового акта главы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или в случае передачи полномочий - главы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 полномочиям Комиссии относятся: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рассмотрение заявлений на изменение видов разрешенного использования земельных участков или объектов недвижимости;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организация и проведение публичных слушаний по вопросам землепользования и застройки в порядке, установленном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настоящими Правилами;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осуществление иных функций в соответствии с настоящими Правилами.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Персональный состав членов Комиссии устанавливается Главой.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w:t>
      </w:r>
      <w:proofErr w:type="gramStart"/>
      <w:r w:rsidRPr="00E95746">
        <w:rPr>
          <w:rFonts w:ascii="Times New Roman" w:hAnsi="Times New Roman" w:cs="Times New Roman"/>
          <w:sz w:val="28"/>
          <w:szCs w:val="28"/>
        </w:rPr>
        <w:t>секретарю</w:t>
      </w:r>
      <w:proofErr w:type="gramEnd"/>
      <w:r w:rsidRPr="00E95746">
        <w:rPr>
          <w:rFonts w:ascii="Times New Roman" w:hAnsi="Times New Roman" w:cs="Times New Roman"/>
          <w:sz w:val="28"/>
          <w:szCs w:val="28"/>
        </w:rPr>
        <w:t xml:space="preserve">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Протоколы заседаний Комиссии являются открытыми для всех заинтересованных лиц.</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12. Внесение изменений в Правила</w:t>
      </w:r>
    </w:p>
    <w:p w:rsidR="00E95746" w:rsidRPr="00E95746" w:rsidRDefault="00E95746" w:rsidP="00E95746">
      <w:pPr>
        <w:pStyle w:val="ConsPlusNormal"/>
        <w:widowControl/>
        <w:ind w:left="585"/>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Основаниями для внесения изменений в настоящие Правила </w:t>
      </w:r>
      <w:proofErr w:type="gramStart"/>
      <w:r w:rsidRPr="00E95746">
        <w:rPr>
          <w:rFonts w:ascii="Times New Roman" w:hAnsi="Times New Roman" w:cs="Times New Roman"/>
          <w:sz w:val="28"/>
          <w:szCs w:val="28"/>
        </w:rPr>
        <w:t>являются</w:t>
      </w:r>
      <w:proofErr w:type="gramEnd"/>
      <w:r w:rsidRPr="00E95746">
        <w:rPr>
          <w:rFonts w:ascii="Times New Roman" w:hAnsi="Times New Roman" w:cs="Times New Roman"/>
          <w:sz w:val="28"/>
          <w:szCs w:val="28"/>
        </w:rPr>
        <w:t xml:space="preserve"> несоответствие Правил генеральному плану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w:t>
      </w:r>
      <w:r w:rsidR="00AA733C">
        <w:rPr>
          <w:rFonts w:ascii="Times New Roman" w:hAnsi="Times New Roman" w:cs="Times New Roman"/>
          <w:sz w:val="28"/>
          <w:szCs w:val="28"/>
        </w:rPr>
        <w:t xml:space="preserve">ния и застройки на территории </w:t>
      </w:r>
      <w:r w:rsidRPr="00E95746">
        <w:rPr>
          <w:rFonts w:ascii="Times New Roman" w:hAnsi="Times New Roman" w:cs="Times New Roman"/>
          <w:sz w:val="28"/>
          <w:szCs w:val="28"/>
        </w:rPr>
        <w:t xml:space="preserve">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Предложения о внесении изменений в Правила направляются федеральными органами исполнительной власти, органами исполнительной власти Саратовской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Предложения о внесении изменений в Правила направляются: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органами местного самоуправления муниципального района в случаях, если Правила могут воспрепятствовать функционированию, размещению </w:t>
      </w:r>
      <w:proofErr w:type="gramStart"/>
      <w:r w:rsidRPr="00E95746">
        <w:rPr>
          <w:rFonts w:ascii="Times New Roman" w:hAnsi="Times New Roman" w:cs="Times New Roman"/>
          <w:sz w:val="28"/>
          <w:szCs w:val="28"/>
        </w:rPr>
        <w:t>объектов капитального строительства местного значения уровня муниципального района</w:t>
      </w:r>
      <w:proofErr w:type="gramEnd"/>
      <w:r w:rsidRPr="00E95746">
        <w:rPr>
          <w:rFonts w:ascii="Times New Roman" w:hAnsi="Times New Roman" w:cs="Times New Roman"/>
          <w:sz w:val="28"/>
          <w:szCs w:val="28"/>
        </w:rPr>
        <w:t>;</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органами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в случаях, если необходимо совершенствовать порядок регулирования землепользования и застройки на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физическими или юридическими лицами в инициативном порядке либо в случаях, если в результате применения </w:t>
      </w:r>
      <w:proofErr w:type="gramStart"/>
      <w:r w:rsidRPr="00E95746">
        <w:rPr>
          <w:rFonts w:ascii="Times New Roman" w:hAnsi="Times New Roman" w:cs="Times New Roman"/>
          <w:sz w:val="28"/>
          <w:szCs w:val="28"/>
        </w:rPr>
        <w:t>Правил</w:t>
      </w:r>
      <w:proofErr w:type="gramEnd"/>
      <w:r w:rsidRPr="00E95746">
        <w:rPr>
          <w:rFonts w:ascii="Times New Roman" w:hAnsi="Times New Roman" w:cs="Times New Roman"/>
          <w:sz w:val="28"/>
          <w:szCs w:val="28"/>
        </w:rPr>
        <w:t xml:space="preserve"> земельные участки и объекты капитального строительства не используются эффективно, причиняется вред их </w:t>
      </w:r>
      <w:r w:rsidRPr="00E95746">
        <w:rPr>
          <w:rFonts w:ascii="Times New Roman" w:hAnsi="Times New Roman" w:cs="Times New Roman"/>
          <w:sz w:val="28"/>
          <w:szCs w:val="28"/>
        </w:rPr>
        <w:lastRenderedPageBreak/>
        <w:t>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Глава с учетом рекомендаций, содержащихся в заключени</w:t>
      </w:r>
      <w:proofErr w:type="gramStart"/>
      <w:r w:rsidRPr="00E95746">
        <w:rPr>
          <w:rFonts w:ascii="Times New Roman" w:hAnsi="Times New Roman" w:cs="Times New Roman"/>
          <w:sz w:val="28"/>
          <w:szCs w:val="28"/>
        </w:rPr>
        <w:t>и</w:t>
      </w:r>
      <w:proofErr w:type="gramEnd"/>
      <w:r w:rsidRPr="00E95746">
        <w:rPr>
          <w:rFonts w:ascii="Times New Roman" w:hAnsi="Times New Roman" w:cs="Times New Roman"/>
          <w:sz w:val="28"/>
          <w:szCs w:val="28"/>
        </w:rPr>
        <w:t xml:space="preserve">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Глава в случае принятия решения о внесении изменений в Правила принимает решение о проведении публичных слушаний по этому вопросу в срок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десять дней со дня принятия решения о внесении изменений в Правила.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w:t>
      </w:r>
      <w:r w:rsidR="00AA733C">
        <w:rPr>
          <w:rFonts w:ascii="Times New Roman" w:hAnsi="Times New Roman" w:cs="Times New Roman"/>
          <w:sz w:val="28"/>
          <w:szCs w:val="28"/>
        </w:rPr>
        <w:t>а землепользования и застройки</w:t>
      </w:r>
      <w:r w:rsidRPr="00E95746">
        <w:rPr>
          <w:rFonts w:ascii="Times New Roman" w:hAnsi="Times New Roman" w:cs="Times New Roman"/>
          <w:sz w:val="28"/>
          <w:szCs w:val="28"/>
        </w:rPr>
        <w:t xml:space="preserve">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10. Представительный орган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Решение представительного орг</w:t>
      </w:r>
      <w:r w:rsidR="00AA733C">
        <w:rPr>
          <w:rFonts w:ascii="Times New Roman" w:hAnsi="Times New Roman" w:cs="Times New Roman"/>
          <w:sz w:val="28"/>
          <w:szCs w:val="28"/>
        </w:rPr>
        <w:t xml:space="preserve">ана местного самоуправления </w:t>
      </w:r>
      <w:proofErr w:type="spellStart"/>
      <w:r w:rsidR="00AA733C">
        <w:rPr>
          <w:rFonts w:ascii="Times New Roman" w:hAnsi="Times New Roman" w:cs="Times New Roman"/>
          <w:sz w:val="28"/>
          <w:szCs w:val="28"/>
        </w:rPr>
        <w:t>Мал</w:t>
      </w:r>
      <w:r w:rsidRPr="00E95746">
        <w:rPr>
          <w:rFonts w:ascii="Times New Roman" w:hAnsi="Times New Roman" w:cs="Times New Roman"/>
          <w:sz w:val="28"/>
          <w:szCs w:val="28"/>
        </w:rPr>
        <w:t>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Глава 2. Положение об изменении видов </w:t>
      </w:r>
      <w:proofErr w:type="gramStart"/>
      <w:r w:rsidRPr="00E95746">
        <w:rPr>
          <w:rFonts w:ascii="Times New Roman" w:hAnsi="Times New Roman" w:cs="Times New Roman"/>
          <w:b/>
          <w:bCs/>
          <w:sz w:val="28"/>
          <w:szCs w:val="28"/>
        </w:rPr>
        <w:t>разрешенного</w:t>
      </w:r>
      <w:proofErr w:type="gramEnd"/>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использования земельных участков и объектов</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lastRenderedPageBreak/>
        <w:t>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13. Изменение видов разрешенного использования земельных участков и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Для каждой из установленных настоящими </w:t>
      </w:r>
      <w:r w:rsidR="00AA733C">
        <w:rPr>
          <w:rFonts w:ascii="Times New Roman" w:hAnsi="Times New Roman" w:cs="Times New Roman"/>
          <w:sz w:val="28"/>
          <w:szCs w:val="28"/>
        </w:rPr>
        <w:t xml:space="preserve">Правилами территориальных зон </w:t>
      </w:r>
      <w:r w:rsidRPr="00E95746">
        <w:rPr>
          <w:rFonts w:ascii="Times New Roman" w:hAnsi="Times New Roman" w:cs="Times New Roman"/>
          <w:sz w:val="28"/>
          <w:szCs w:val="28"/>
        </w:rPr>
        <w:t xml:space="preserve">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могут устанавливаться следующие виды разрешенного использования земельных участков и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основные виды разрешенного использования;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условно разрешенные виды использования;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вспомогательные виды разрешенного использования, допустимые только в качестве </w:t>
      </w:r>
      <w:proofErr w:type="gramStart"/>
      <w:r w:rsidRPr="00E95746">
        <w:rPr>
          <w:rFonts w:ascii="Times New Roman" w:hAnsi="Times New Roman" w:cs="Times New Roman"/>
          <w:sz w:val="28"/>
          <w:szCs w:val="28"/>
        </w:rPr>
        <w:t>дополнительных</w:t>
      </w:r>
      <w:proofErr w:type="gramEnd"/>
      <w:r w:rsidRPr="00E95746">
        <w:rPr>
          <w:rFonts w:ascii="Times New Roman" w:hAnsi="Times New Roman" w:cs="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Решения об изменении одного вида разрешенного использования земельных участков и объектов капитального строительс</w:t>
      </w:r>
      <w:r w:rsidR="00AA733C">
        <w:rPr>
          <w:rFonts w:ascii="Times New Roman" w:hAnsi="Times New Roman" w:cs="Times New Roman"/>
          <w:sz w:val="28"/>
          <w:szCs w:val="28"/>
        </w:rPr>
        <w:t>тва, находящихся на территории</w:t>
      </w:r>
      <w:r w:rsidRPr="00E95746">
        <w:rPr>
          <w:rFonts w:ascii="Times New Roman" w:hAnsi="Times New Roman" w:cs="Times New Roman"/>
          <w:sz w:val="28"/>
          <w:szCs w:val="28"/>
        </w:rPr>
        <w:t xml:space="preserve">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расположенных на </w:t>
      </w:r>
      <w:r w:rsidRPr="00E95746">
        <w:rPr>
          <w:rFonts w:ascii="Times New Roman" w:hAnsi="Times New Roman" w:cs="Times New Roman"/>
          <w:sz w:val="28"/>
          <w:szCs w:val="28"/>
        </w:rPr>
        <w:lastRenderedPageBreak/>
        <w:t>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14. Предоставление разрешения на условно разрешенный вид использования земельного участка и объекта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Предоставление разрешения на условно разрешенный вид использования земельного участка или объекта капитального строительст</w:t>
      </w:r>
      <w:r w:rsidR="00AA733C">
        <w:rPr>
          <w:rFonts w:ascii="Times New Roman" w:hAnsi="Times New Roman" w:cs="Times New Roman"/>
          <w:sz w:val="28"/>
          <w:szCs w:val="28"/>
        </w:rPr>
        <w:t xml:space="preserve">ва, находящихся на территории </w:t>
      </w:r>
      <w:r w:rsidRPr="00E95746">
        <w:rPr>
          <w:rFonts w:ascii="Times New Roman" w:hAnsi="Times New Roman" w:cs="Times New Roman"/>
          <w:sz w:val="28"/>
          <w:szCs w:val="28"/>
        </w:rPr>
        <w:t xml:space="preserve">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w:t>
      </w:r>
      <w:proofErr w:type="gramStart"/>
      <w:r w:rsidRPr="00E95746">
        <w:rPr>
          <w:rFonts w:ascii="Times New Roman" w:hAnsi="Times New Roman" w:cs="Times New Roman"/>
          <w:sz w:val="28"/>
          <w:szCs w:val="28"/>
        </w:rPr>
        <w:t>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Специальные согласования могут проводиться: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на стадии подготовки проектной документации до получения разрешения на строительство;</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процессе использования земельных участков, иных объектов недвижимости, когда правообладатели планируют изменить их назначение.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Заявление должно содержать: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запрос о предоставлении специального согласования;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получении заявления Комиссия: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в течение трех дней после регистрации заявки запрашивает письменные заключения по предмету запроса </w:t>
      </w:r>
      <w:proofErr w:type="gramStart"/>
      <w:r w:rsidRPr="00E95746">
        <w:rPr>
          <w:rFonts w:ascii="Times New Roman" w:hAnsi="Times New Roman" w:cs="Times New Roman"/>
          <w:sz w:val="28"/>
          <w:szCs w:val="28"/>
        </w:rPr>
        <w:t>от</w:t>
      </w:r>
      <w:proofErr w:type="gramEnd"/>
      <w:r w:rsidRPr="00E95746">
        <w:rPr>
          <w:rFonts w:ascii="Times New Roman" w:hAnsi="Times New Roman" w:cs="Times New Roman"/>
          <w:sz w:val="28"/>
          <w:szCs w:val="28"/>
        </w:rPr>
        <w:t>:</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а) уполномоченного органа по природным ресурсам и охране окружающей среды;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уполномоченного органа по государственному санитарно-эпидемиологическому надзору;</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уполномоченного органа по охране и использованию объектов культурного наследия.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Уполномоченные органы в течение 14 дней со дня поступления запроса представляют в Комиссию письменные заключения.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Основаниями для составления письменных заключений являются: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соответствие намерений заявителя настоящим Правилам;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соблюдение прав владельцев сопредельных объектов недвижимости, иных физических и юридических лиц;</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Указанные сообщения направляются не позднее 10 дней с момента поступления заявки заинтересованного лица.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9. На основании заключения о результатах публичных слушаний Комиссия осуществляет подготовку рекомендаций Главе о предоставлении разрешения на </w:t>
      </w:r>
      <w:r w:rsidRPr="00E95746">
        <w:rPr>
          <w:rFonts w:ascii="Times New Roman" w:hAnsi="Times New Roman" w:cs="Times New Roman"/>
          <w:sz w:val="28"/>
          <w:szCs w:val="28"/>
        </w:rPr>
        <w:lastRenderedPageBreak/>
        <w:t>условно разрешенный вид использования земельного участка или объекта капитального строительства либо в его отказе с указанием причин.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Заявление должно содержать обоснование того, что запрашиваемые отклонения:</w:t>
      </w: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1) необходимы для эффективного использования земельного участка;</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не ущемляют права владельцев смежных земельных участков, других объектов недвижимости и не противоречат интересам поселка;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w:t>
      </w:r>
      <w:r w:rsidRPr="00E95746">
        <w:rPr>
          <w:rFonts w:ascii="Times New Roman" w:hAnsi="Times New Roman" w:cs="Times New Roman"/>
          <w:sz w:val="28"/>
          <w:szCs w:val="28"/>
        </w:rPr>
        <w:lastRenderedPageBreak/>
        <w:t>строительными нормами и правилами, иными нормативно-техническими документами).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После получения заявления Комиссия: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В случае</w:t>
      </w:r>
      <w:proofErr w:type="gramStart"/>
      <w:r w:rsidRPr="00E95746">
        <w:rPr>
          <w:rFonts w:ascii="Times New Roman" w:hAnsi="Times New Roman" w:cs="Times New Roman"/>
          <w:sz w:val="28"/>
          <w:szCs w:val="28"/>
        </w:rPr>
        <w:t>,</w:t>
      </w:r>
      <w:proofErr w:type="gramEnd"/>
      <w:r w:rsidRPr="00E95746">
        <w:rPr>
          <w:rFonts w:ascii="Times New Roman" w:hAnsi="Times New Roman" w:cs="Times New Roman"/>
          <w:sz w:val="28"/>
          <w:szCs w:val="28"/>
        </w:rPr>
        <w:t xml:space="preserve">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3. Положение о предоставлении земельных участков,</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об изъятии и резервировании земельных участков </w:t>
      </w:r>
      <w:proofErr w:type="gramStart"/>
      <w:r w:rsidRPr="00E95746">
        <w:rPr>
          <w:rFonts w:ascii="Times New Roman" w:hAnsi="Times New Roman" w:cs="Times New Roman"/>
          <w:b/>
          <w:bCs/>
          <w:sz w:val="28"/>
          <w:szCs w:val="28"/>
        </w:rPr>
        <w:t>для</w:t>
      </w:r>
      <w:proofErr w:type="gramEnd"/>
      <w:r w:rsidRPr="00E95746">
        <w:rPr>
          <w:rFonts w:ascii="Times New Roman" w:hAnsi="Times New Roman" w:cs="Times New Roman"/>
          <w:b/>
          <w:bCs/>
          <w:sz w:val="28"/>
          <w:szCs w:val="28"/>
        </w:rPr>
        <w:t xml:space="preserve"> государственных </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и муниципальных нужд, </w:t>
      </w:r>
      <w:proofErr w:type="gramStart"/>
      <w:r w:rsidRPr="00E95746">
        <w:rPr>
          <w:rFonts w:ascii="Times New Roman" w:hAnsi="Times New Roman" w:cs="Times New Roman"/>
          <w:b/>
          <w:bCs/>
          <w:sz w:val="28"/>
          <w:szCs w:val="28"/>
        </w:rPr>
        <w:t>установлении</w:t>
      </w:r>
      <w:proofErr w:type="gramEnd"/>
      <w:r w:rsidRPr="00E95746">
        <w:rPr>
          <w:rFonts w:ascii="Times New Roman" w:hAnsi="Times New Roman" w:cs="Times New Roman"/>
          <w:b/>
          <w:bCs/>
          <w:sz w:val="28"/>
          <w:szCs w:val="28"/>
        </w:rPr>
        <w:t xml:space="preserve"> публичных сервитутов</w:t>
      </w:r>
    </w:p>
    <w:p w:rsidR="00E95746" w:rsidRPr="00E95746" w:rsidRDefault="00E95746" w:rsidP="00E95746">
      <w:pPr>
        <w:pStyle w:val="ConsPlusNormal"/>
        <w:widowControl/>
        <w:ind w:firstLine="532"/>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lastRenderedPageBreak/>
        <w:t>Статья 16. Общие положения о предоставлении з</w:t>
      </w:r>
      <w:r w:rsidR="00AA733C">
        <w:rPr>
          <w:rFonts w:ascii="Times New Roman" w:hAnsi="Times New Roman" w:cs="Times New Roman"/>
          <w:b/>
          <w:bCs/>
          <w:i/>
          <w:iCs/>
          <w:sz w:val="28"/>
          <w:szCs w:val="28"/>
        </w:rPr>
        <w:t>емельных участков на территории</w:t>
      </w:r>
      <w:r w:rsidRPr="00E95746">
        <w:rPr>
          <w:rFonts w:ascii="Times New Roman" w:hAnsi="Times New Roman" w:cs="Times New Roman"/>
          <w:b/>
          <w:i/>
          <w:sz w:val="28"/>
          <w:szCs w:val="28"/>
        </w:rPr>
        <w:t xml:space="preserve"> с. Малые Озерки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i/>
          <w:sz w:val="28"/>
          <w:szCs w:val="28"/>
        </w:rPr>
        <w:t>муниципального образования</w:t>
      </w:r>
    </w:p>
    <w:p w:rsidR="00E95746" w:rsidRPr="00E95746" w:rsidRDefault="00E95746" w:rsidP="00E95746">
      <w:pPr>
        <w:pStyle w:val="ConsPlusNormal"/>
        <w:widowControl/>
        <w:rPr>
          <w:rFonts w:ascii="Times New Roman" w:hAnsi="Times New Roman" w:cs="Times New Roman"/>
          <w:b/>
          <w:bCs/>
          <w:i/>
          <w:iCs/>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 xml:space="preserve">Предоставление земельных участков на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осуществляется в соответствии с земельным и градостроительным законодательством Российской Федерации и Саратовской области, муниципальными правовыми актами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 основании документов территориального пл</w:t>
      </w:r>
      <w:r w:rsidR="00AA733C">
        <w:rPr>
          <w:rFonts w:ascii="Times New Roman" w:hAnsi="Times New Roman" w:cs="Times New Roman"/>
          <w:sz w:val="28"/>
          <w:szCs w:val="28"/>
        </w:rPr>
        <w:t xml:space="preserve">анирования, генерального плана </w:t>
      </w:r>
      <w:r w:rsidRPr="00E95746">
        <w:rPr>
          <w:rFonts w:ascii="Times New Roman" w:hAnsi="Times New Roman" w:cs="Times New Roman"/>
          <w:sz w:val="28"/>
          <w:szCs w:val="28"/>
        </w:rPr>
        <w:t xml:space="preserve">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документации по планировке территории.</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w:t>
      </w:r>
      <w:proofErr w:type="gramStart"/>
      <w:r w:rsidRPr="00E95746">
        <w:rPr>
          <w:rFonts w:ascii="Times New Roman" w:hAnsi="Times New Roman" w:cs="Times New Roman"/>
          <w:sz w:val="28"/>
          <w:szCs w:val="28"/>
        </w:rPr>
        <w:t>ии и ее</w:t>
      </w:r>
      <w:proofErr w:type="gramEnd"/>
      <w:r w:rsidRPr="00E95746">
        <w:rPr>
          <w:rFonts w:ascii="Times New Roman" w:hAnsi="Times New Roman" w:cs="Times New Roman"/>
          <w:sz w:val="28"/>
          <w:szCs w:val="28"/>
        </w:rPr>
        <w:t xml:space="preserve"> заблаговременная публикация.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17. Условия установления публичных сервитутов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Органы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Границы зон действия публичных сервитутов обозначаются на градостроительных планах земельных участков. Границы зон действия публичных </w:t>
      </w:r>
      <w:r w:rsidRPr="00E95746">
        <w:rPr>
          <w:rFonts w:ascii="Times New Roman" w:hAnsi="Times New Roman" w:cs="Times New Roman"/>
          <w:sz w:val="28"/>
          <w:szCs w:val="28"/>
        </w:rPr>
        <w:lastRenderedPageBreak/>
        <w:t>сервитутов отражаются в документах государственного кадастрового учета земельных участков и иных объектов недвижимости.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Порядок установления публичных сервитутов определяется законодательством, настоящими Правилами, иными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18. Порядок установления и прекращения пуб</w:t>
      </w:r>
      <w:r w:rsidR="00AA733C">
        <w:rPr>
          <w:rFonts w:ascii="Times New Roman" w:hAnsi="Times New Roman" w:cs="Times New Roman"/>
          <w:b/>
          <w:bCs/>
          <w:i/>
          <w:iCs/>
          <w:sz w:val="28"/>
          <w:szCs w:val="28"/>
        </w:rPr>
        <w:t>личных сервитутов на территории</w:t>
      </w:r>
      <w:r w:rsidRPr="00E95746">
        <w:rPr>
          <w:rFonts w:ascii="Times New Roman" w:hAnsi="Times New Roman" w:cs="Times New Roman"/>
          <w:b/>
          <w:i/>
          <w:sz w:val="28"/>
          <w:szCs w:val="28"/>
        </w:rPr>
        <w:t xml:space="preserve"> с. Малые Озерки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i/>
          <w:sz w:val="28"/>
          <w:szCs w:val="28"/>
        </w:rPr>
        <w:t>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Публичные сервитуты на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могут устанавливаться </w:t>
      </w:r>
      <w:proofErr w:type="gramStart"/>
      <w:r w:rsidRPr="00E95746">
        <w:rPr>
          <w:rFonts w:ascii="Times New Roman" w:hAnsi="Times New Roman" w:cs="Times New Roman"/>
          <w:sz w:val="28"/>
          <w:szCs w:val="28"/>
        </w:rPr>
        <w:t>для</w:t>
      </w:r>
      <w:proofErr w:type="gramEnd"/>
      <w:r w:rsidRPr="00E95746">
        <w:rPr>
          <w:rFonts w:ascii="Times New Roman" w:hAnsi="Times New Roman" w:cs="Times New Roman"/>
          <w:sz w:val="28"/>
          <w:szCs w:val="28"/>
        </w:rPr>
        <w:t>:</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прохода или проезда через земельный участок;</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использования земельного участка в целях ремонта объектов и сетей коммунальной, инженерной и транспортной инфраструктуры;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размещения на земельном участке межевых и геодезических знаков и подъездов к ним;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проведения дренажных работ на земельном участке;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забора воды и водопоя;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прогона скота через земельный участок;</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использования земельного участка в целях охоты, ловли рыбы, сбора дикорастущих растений в установленные сроки и в установленном порядке;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временного пользования земельным участком в целях проведения изыскательских, исследовательских и других работ;</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свободного доступа к прибрежной полосе.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Установление публичного сервитута осуществляется с учетом результатов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Сервитут может быть срочным или бессрочным.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предполагается установить публичный сервитут;</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сведения о собственнике (землевладельце, землепользователе) данного земельного участка;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сведения об инициаторе установления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содержание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обоснование необходимости установления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ситуационный план и сфера действия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срок действия публичного сервитута или указание на его бессрочность.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Указанные в части 4 настоящей статьи заявление и прилагаемые к нему документы рассматриваются Комиссией в течение 5-ти дней. По истечении 5 дней </w:t>
      </w:r>
      <w:r w:rsidRPr="00E95746">
        <w:rPr>
          <w:rFonts w:ascii="Times New Roman" w:hAnsi="Times New Roman" w:cs="Times New Roman"/>
          <w:sz w:val="28"/>
          <w:szCs w:val="28"/>
        </w:rPr>
        <w:lastRenderedPageBreak/>
        <w:t>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Публичные слушания по вопросу об установлении (прекращении) публичного сервитута проводятся в порядке, установленном Представительным органом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устанавливается публичный сервитут;</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расположения земельного участка);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сведения о собственнике (землевладельце, землепользователе) данного земельного участка;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об инициаторе установления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содержание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сферу действия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срок действия публичного сервитута или указание на его бессрочность;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права лиц, использующих земельный участок на основании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иные необходимые сведения.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w:t>
      </w:r>
      <w:r w:rsidRPr="00E95746">
        <w:rPr>
          <w:rFonts w:ascii="Times New Roman" w:hAnsi="Times New Roman" w:cs="Times New Roman"/>
          <w:sz w:val="28"/>
          <w:szCs w:val="28"/>
        </w:rPr>
        <w:lastRenderedPageBreak/>
        <w:t>осуществляющим государственную регистрацию прав, в срок не более чем пять рабочих дней со дня проведения государственной регистрации.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Срочный публичный сервитут может быть прекращен также в случае отсутствия общественных нужд, для которых он был установлен, путем </w:t>
      </w:r>
      <w:r w:rsidR="00AA733C">
        <w:rPr>
          <w:rFonts w:ascii="Times New Roman" w:hAnsi="Times New Roman" w:cs="Times New Roman"/>
          <w:sz w:val="28"/>
          <w:szCs w:val="28"/>
        </w:rPr>
        <w:t xml:space="preserve">принятия решения Администрации </w:t>
      </w:r>
      <w:r w:rsidRPr="00E95746">
        <w:rPr>
          <w:rFonts w:ascii="Times New Roman" w:hAnsi="Times New Roman" w:cs="Times New Roman"/>
          <w:sz w:val="28"/>
          <w:szCs w:val="28"/>
        </w:rPr>
        <w:t>об отмене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11. Бессрочный публичный сервитут прекращается в случае отсутствия интересов государства, местного самоуправления или местного населения, в </w:t>
      </w:r>
      <w:proofErr w:type="gramStart"/>
      <w:r w:rsidRPr="00E95746">
        <w:rPr>
          <w:rFonts w:ascii="Times New Roman" w:hAnsi="Times New Roman" w:cs="Times New Roman"/>
          <w:sz w:val="28"/>
          <w:szCs w:val="28"/>
        </w:rPr>
        <w:t>целях</w:t>
      </w:r>
      <w:proofErr w:type="gramEnd"/>
      <w:r w:rsidRPr="00E95746">
        <w:rPr>
          <w:rFonts w:ascii="Times New Roman" w:hAnsi="Times New Roman" w:cs="Times New Roman"/>
          <w:sz w:val="28"/>
          <w:szCs w:val="28"/>
        </w:rPr>
        <w:t xml:space="preserve">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установлен публичный сервитут;</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расположения земельного участка);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реквизиты решения Администрации об установлении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 собственнике (землевладельце, землепользователе) земельного участка, обремененного публичным сервитутом;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сведения об инициаторе установления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сведения об инициаторе прекращения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содержание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обоснование необходимости прекращения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сферу действия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указание на бессрочность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Администрации о прекращении публичного сервитута должно содержать: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установлен публичный сервитут;</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размещения земельного участка);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реквизиты решения Администрации об установлении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 собственнике (землевладельце, землепользователе) земельного участка, обремененного публичным сервитутом;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сведения об инициаторе установления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сведения об инициаторе прекращения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содержание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8) сферу действия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указание на бессрочность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решение о прекращении действия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Осуществление публичного сервитута должно быть наименее обременительным для земельного участка, в отношении которого он установлен.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13. Если установление публичного сервитута приводит к существенным затруднениям в использовании земельного участка, его собственник вп</w:t>
      </w:r>
      <w:r w:rsidR="00AA733C">
        <w:rPr>
          <w:rFonts w:ascii="Times New Roman" w:hAnsi="Times New Roman" w:cs="Times New Roman"/>
          <w:sz w:val="28"/>
          <w:szCs w:val="28"/>
        </w:rPr>
        <w:t>раве требовать от Администрации</w:t>
      </w:r>
      <w:r w:rsidRPr="00E95746">
        <w:rPr>
          <w:rFonts w:ascii="Times New Roman" w:hAnsi="Times New Roman" w:cs="Times New Roman"/>
          <w:sz w:val="28"/>
          <w:szCs w:val="28"/>
        </w:rPr>
        <w:t xml:space="preserve">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19. Самовольная постройка</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Самовольная постройка подлежит сносу осуществившим ее лицом либо за его счет, кроме случаев, предусмотренных частью 3 настоящей статьи.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4. Положение о подготовке документации по планировке</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территории органами местного самоуправления</w:t>
      </w:r>
    </w:p>
    <w:p w:rsidR="00E95746" w:rsidRPr="00E95746" w:rsidRDefault="00E95746" w:rsidP="00E95746">
      <w:pPr>
        <w:pStyle w:val="ConsPlusNormal"/>
        <w:widowControl/>
        <w:jc w:val="center"/>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20. Общие положения о подготовке документации по планировке территории</w:t>
      </w:r>
      <w:r w:rsidR="00AA733C">
        <w:rPr>
          <w:rFonts w:ascii="Times New Roman" w:hAnsi="Times New Roman" w:cs="Times New Roman"/>
          <w:b/>
          <w:bCs/>
          <w:i/>
          <w:iCs/>
          <w:sz w:val="28"/>
          <w:szCs w:val="28"/>
        </w:rPr>
        <w:t xml:space="preserve"> с. Малые Озерки</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1. </w:t>
      </w:r>
      <w:proofErr w:type="gramStart"/>
      <w:r w:rsidRPr="00E95746">
        <w:rPr>
          <w:rFonts w:ascii="Times New Roman" w:hAnsi="Times New Roman" w:cs="Times New Roman"/>
          <w:sz w:val="28"/>
          <w:szCs w:val="28"/>
        </w:rPr>
        <w:t>Подготовка документ</w:t>
      </w:r>
      <w:r w:rsidR="00AA733C">
        <w:rPr>
          <w:rFonts w:ascii="Times New Roman" w:hAnsi="Times New Roman" w:cs="Times New Roman"/>
          <w:sz w:val="28"/>
          <w:szCs w:val="28"/>
        </w:rPr>
        <w:t xml:space="preserve">ации по планировке территории </w:t>
      </w:r>
      <w:r w:rsidRPr="00E95746">
        <w:rPr>
          <w:rFonts w:ascii="Times New Roman" w:hAnsi="Times New Roman" w:cs="Times New Roman"/>
          <w:sz w:val="28"/>
          <w:szCs w:val="28"/>
        </w:rPr>
        <w:t xml:space="preserve">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 видам документации по планировке территории относятся: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проекты планировок в виде отдельных документов;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планировок с проектами межевания в их составе;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проекты межевания в виде отдельных документов, подготавливаемые на основании ранее утвержденных проектов планировок;</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проекты межевания с градостроительными планами земельных участков в их составе;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градостроительные планы земельных участков в виде отдельных документов.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Порядок подготовки документации по планировке территории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устанавливается Градостроительным кодексом Российской Федерации, настоящими Правилами.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Состав и содержание проектов планировки, подготавливаемых на основании документов территориального планирования Саратовской области, документов территориального планирования муниципальных образований Саратовской области, устанавливаются областным законодательством в сфере градостроительной деятельности.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Администрация обеспечивает подготовку документации по планировке территории на основании генерального плана.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 составе проектов планировки устанавливаются: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красные линии планировочных элементов (кварталов, микрорайонов);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параметры планируемой застройки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границы земельных участков, подлежащих изъятию, в том числе путем выкупа, для государственных или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границы земельных участков, планируемых для предоставления физическим и юридическим лицам;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границы земельных участков на территориях существующей застройки, не разделенных на земельные участки;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границы зон действия публичных сервитутов;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10) иные элементы, определенные законодательством Российской Федерации и Саратовской области для включения в состав проектов планировки.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границы планировочных элементов территории (кварталов, микрорайонов);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границы земельных участков общего пользования и линейных объектов без определения границ иных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границы земельных участков, которые не являются земельными участками общего пользования;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границы зон действия публичных сервитутов;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г) границы зон планируемого размещения объектов капитального строительства для реализации государственных или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spellStart"/>
      <w:r w:rsidRPr="00E95746">
        <w:rPr>
          <w:rFonts w:ascii="Times New Roman" w:hAnsi="Times New Roman" w:cs="Times New Roman"/>
          <w:sz w:val="28"/>
          <w:szCs w:val="28"/>
        </w:rPr>
        <w:t>д</w:t>
      </w:r>
      <w:proofErr w:type="spellEnd"/>
      <w:r w:rsidRPr="00E95746">
        <w:rPr>
          <w:rFonts w:ascii="Times New Roman" w:hAnsi="Times New Roman" w:cs="Times New Roman"/>
          <w:sz w:val="28"/>
          <w:szCs w:val="28"/>
        </w:rPr>
        <w:t>) подготовить градостроительные планы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Проекты планировки подготавливаются в следующих случаях: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после</w:t>
      </w:r>
      <w:r w:rsidRPr="00E95746">
        <w:rPr>
          <w:rFonts w:ascii="Times New Roman" w:hAnsi="Times New Roman" w:cs="Times New Roman"/>
          <w:color w:val="FF0000"/>
          <w:sz w:val="28"/>
          <w:szCs w:val="28"/>
        </w:rPr>
        <w:t xml:space="preserve"> </w:t>
      </w:r>
      <w:r w:rsidRPr="00E95746">
        <w:rPr>
          <w:rFonts w:ascii="Times New Roman" w:hAnsi="Times New Roman" w:cs="Times New Roman"/>
          <w:sz w:val="28"/>
          <w:szCs w:val="28"/>
        </w:rPr>
        <w:t>внесения изменений в генеральный план, повлекших за собой соответствующие изменения в проекте планировки;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после внесения изменений в Правила землепользования и застройки.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разделяют один земельный участок на несколько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объединяют несколько земельных участков в один;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изменяют общую границу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этом должны соблюдаться следующие требования, установленные статьей 41 Градостроительного кодекса Российской Федерации: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вновь образованный земельный участок находится в одной территориальной зоне;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вновь образованный земельный участок имеет подъезд, подход.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21. Подготовка документации по планировке территории</w:t>
      </w:r>
      <w:r w:rsidR="00AA733C">
        <w:rPr>
          <w:rFonts w:ascii="Times New Roman" w:hAnsi="Times New Roman" w:cs="Times New Roman"/>
          <w:b/>
          <w:bCs/>
          <w:i/>
          <w:iCs/>
          <w:sz w:val="28"/>
          <w:szCs w:val="28"/>
        </w:rPr>
        <w:t xml:space="preserve"> с. Малые Озерки</w:t>
      </w:r>
    </w:p>
    <w:p w:rsidR="00E95746" w:rsidRPr="00E95746" w:rsidRDefault="00E95746" w:rsidP="00E95746">
      <w:pPr>
        <w:pStyle w:val="ConsPlusNormal"/>
        <w:widowControl/>
        <w:ind w:firstLine="532"/>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Подготовка документации по планировке территории осуществляется на основании генерального плана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Решение о подготовке документации по планировке территории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принимается Главой во исполнение полномочий Администрации, указанных в части 5 статьи 10 настоящих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Саратовской</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 xml:space="preserve">области, органами местного самоуправления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 xml:space="preserve">Решение о подготовке документации по планировке территории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подлежит опубликованию в порядке, установленном для официального опубликования муниципальных правовых актов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иной официальной информации, в течение трех дней со дня принятия такого решения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в сети «Интернет» (при его наличии).</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В случае подготовки документации по планировке территории по инициативе Главы ее финансирование осуществляется за счет средств бюджета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Физические или юридические лица могут обеспечивать подготовку документации по планировке территории за счет их средств.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По окончании выполнения работ по подготовке документации по планировке территории</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Администрация в течение 30 дней осуществляет ее проверку на соответствие генеральному плану, настоящим Правилам, техническим регламентам.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w:t>
      </w:r>
      <w:proofErr w:type="spellStart"/>
      <w:r w:rsidRPr="00E95746">
        <w:rPr>
          <w:rFonts w:ascii="Times New Roman" w:hAnsi="Times New Roman" w:cs="Times New Roman"/>
          <w:sz w:val="28"/>
          <w:szCs w:val="28"/>
        </w:rPr>
        <w:t>Малоозерском</w:t>
      </w:r>
      <w:proofErr w:type="spellEnd"/>
      <w:r w:rsidRPr="00E95746">
        <w:rPr>
          <w:rFonts w:ascii="Times New Roman" w:hAnsi="Times New Roman" w:cs="Times New Roman"/>
          <w:sz w:val="28"/>
          <w:szCs w:val="28"/>
        </w:rPr>
        <w:t xml:space="preserve"> муниципальном образовании.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 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13. Утвержденная документация по планировке территории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подлежит опубликованию в порядке, установленном для официального опубликования м</w:t>
      </w:r>
      <w:r w:rsidR="001C23DA">
        <w:rPr>
          <w:rFonts w:ascii="Times New Roman" w:hAnsi="Times New Roman" w:cs="Times New Roman"/>
          <w:sz w:val="28"/>
          <w:szCs w:val="28"/>
        </w:rPr>
        <w:t xml:space="preserve">униципальных правовых актов </w:t>
      </w:r>
      <w:proofErr w:type="spellStart"/>
      <w:r w:rsidR="001C23DA">
        <w:rPr>
          <w:rFonts w:ascii="Times New Roman" w:hAnsi="Times New Roman" w:cs="Times New Roman"/>
          <w:sz w:val="28"/>
          <w:szCs w:val="28"/>
        </w:rPr>
        <w:t>Мал</w:t>
      </w:r>
      <w:r w:rsidRPr="00E95746">
        <w:rPr>
          <w:rFonts w:ascii="Times New Roman" w:hAnsi="Times New Roman" w:cs="Times New Roman"/>
          <w:sz w:val="28"/>
          <w:szCs w:val="28"/>
        </w:rPr>
        <w:t>оозерского</w:t>
      </w:r>
      <w:proofErr w:type="spellEnd"/>
      <w:r w:rsidRPr="00E95746">
        <w:rPr>
          <w:rFonts w:ascii="Times New Roman" w:hAnsi="Times New Roman" w:cs="Times New Roman"/>
          <w:sz w:val="28"/>
          <w:szCs w:val="28"/>
        </w:rPr>
        <w:t xml:space="preserve"> муниципального образования, в течение семи дней со дня утверждения указанной документации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lastRenderedPageBreak/>
        <w:t>Статья 22. Подготовка градостроительных планов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Градостроительные планы земельных участков утверждаются в установленном порядке Главой: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 составе проектов межевания в случаях: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градостроительных планах земельных участков указываются: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границы земельных участков с обозначением координат поворотных точек;</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E95746" w:rsidRPr="00E95746" w:rsidRDefault="00E95746" w:rsidP="00E95746">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границы зон охраны объектов культурного наследия и зон с особыми условиями использования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информация о технических условиях подключения объекта капитального строительства к сетям инженерно-технического обеспечения;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информация о допустимости или недопустимости деления земельного участка на несколько земельных участков меньшего размера;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Подготовка градостроительных планов земельных участков является обязательной в случаях: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принятия решений об изъятии, в том числе путем выкупа, резервировании земельных участков для государственных и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подготовки проектной документации для строительства, реконструкции;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выдачи разрешений на строительство;</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выдачи разрешений на ввод объектов в эксплуатацию.</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5. Положение о проведении публичных слушаний</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по вопросам землепользования и застройки территории</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sz w:val="28"/>
          <w:szCs w:val="28"/>
        </w:rPr>
        <w:t xml:space="preserve">населенного пункта с. Малые Озерки </w:t>
      </w:r>
      <w:proofErr w:type="spellStart"/>
      <w:r w:rsidRPr="00E95746">
        <w:rPr>
          <w:rFonts w:ascii="Times New Roman" w:hAnsi="Times New Roman" w:cs="Times New Roman"/>
          <w:b/>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sz w:val="28"/>
          <w:szCs w:val="28"/>
        </w:rPr>
        <w:t>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23. Общие положения о порядке проведения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Порядок проведения публичных слушаний по вопросам землепользования,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осуществляется в соответствии с Градостроительным кодексом Российской Федерации, Земельным кодексом Российской Федерации, законодательством Саратовской области о градостроительной деятельности, Уставом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муниципальными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настоящими Правилами.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Публичные слушания проводятся с целью:</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2) обеспечения прав граждан в принятии решений по вопросам землепользования и застройки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На всех публичных слушаниях вправе присутствовать представители средств массовой информации.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Жители поселения и правообладатели объектов недвижимости участвуют в публичных слушаниях непосредственно.</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 обязательном порядке на публичные слушания выносятся следующие вопросы: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проект Правил землепользования и застройки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внесение изменений в указанные Правила;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планировки территорий и проекты межевания территорий;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 генерального плана  и внесение в него изменений;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Решение о проведении публичных слушаний принимается Главой.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Публичные слушания организуются Комиссией по землепользованию и застройке.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w:t>
      </w:r>
      <w:proofErr w:type="spellStart"/>
      <w:r w:rsidRPr="00E95746">
        <w:rPr>
          <w:rFonts w:ascii="Times New Roman" w:hAnsi="Times New Roman" w:cs="Times New Roman"/>
          <w:sz w:val="28"/>
          <w:szCs w:val="28"/>
        </w:rPr>
        <w:t>Малоозерское</w:t>
      </w:r>
      <w:proofErr w:type="spellEnd"/>
      <w:r w:rsidRPr="00E95746">
        <w:rPr>
          <w:rFonts w:ascii="Times New Roman" w:hAnsi="Times New Roman" w:cs="Times New Roman"/>
          <w:sz w:val="28"/>
          <w:szCs w:val="28"/>
        </w:rPr>
        <w:t xml:space="preserve"> муниципальное образование Саратовской области (при его наличии), а также доводиться до сведения жителей через органы территориального общественного самоуправления.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Продолжительность проведения публичных слушаний должна составлять: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 проектам планировки территории - не менее одного и не более трех месяцев со дня оповещения граждан до дня опубликования заключения;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по вопросам предоставления разрешения на условно разрешенный вид использования земельного участка и объекта капитального строительства, </w:t>
      </w:r>
      <w:r w:rsidRPr="00E95746">
        <w:rPr>
          <w:rFonts w:ascii="Times New Roman" w:hAnsi="Times New Roman" w:cs="Times New Roman"/>
          <w:sz w:val="28"/>
          <w:szCs w:val="28"/>
        </w:rPr>
        <w:lastRenderedPageBreak/>
        <w:t>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Информация о проведении публичных слушаний должна содержать следующие сведения: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наименование и состав обсуждаемых материалов;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информацию о месте, периоде, времени и условиях ознакомления с обсуждаемыми материалами;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порядок и срок подачи замечаний и предложений к обсуждаемым материалам;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18. Комиссия по результатам публичных слушаний оформляет протокол результатов публичных слушаний (далее - Протокол).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19. К Протоколу прилагаются: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копия решения о назначении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копии публикаций в средствах массовой информации по обсуждаемым материалам.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20. Протокол подписывается членами Комиссии и утверждается ее руководителем.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21. Срок подготовки Протокола не должен превышать 20 дней.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по истечении 10 дней со дня утверждения Протокола, и может размещаться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23. После завершения публичных слушаний по вопросам внесения изменений в Правила землепользования и застройки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внесение изменений осуществляется в порядке, установленном статьей 12 настоящих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26. Мнение жителей поселения, выявленное в ходе публичных слушаний, носит для органов местного самоуправления рекомендательный характер.</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обеспечивает информирование граждан о проведении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по истечении 10 дней со дня утверждения Протокола, и может размещаться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25. Публичные слушания по обсуждению документации по планировке территории</w:t>
      </w:r>
      <w:r w:rsidR="00590F26">
        <w:rPr>
          <w:rFonts w:ascii="Times New Roman" w:hAnsi="Times New Roman" w:cs="Times New Roman"/>
          <w:b/>
          <w:bCs/>
          <w:i/>
          <w:iCs/>
          <w:sz w:val="28"/>
          <w:szCs w:val="28"/>
        </w:rPr>
        <w:t xml:space="preserve"> </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Документация по планировке территории до ее утверждения подлежит обсуждению на публичных слушаниях.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Публичные слушания организует и проводит Комиссия по землепользованию и застройке.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Правом обсуждения документации по планировке территории на публичных слушаниях обладают лица: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проживающие на территории, применительно к которой подготовлена документация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иные лица, чьи интересы затрагиваются в связи с планируемой реализацией документации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Предметом публичных слушаний документации по планировке территории являются вопросы соответствия этой документации: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градостроительным регламентам, содержащимся в настоящих Правилах;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5) иным требованиям, установленным законодательством о градостроительной деятельности.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сообщении указывается: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дата, время и место проведения публичных слушаний, телефон лица, ответственного за проведение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дата, время и место предварительного ознакомления с документацией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Комиссия обеспечивает гражданам возможность предварительного ознакомления с материалами документации по планировке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Во время проведения публичных слушаний ведется протокол.</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Любое заинтересованное лицо вправе обратиться в Комиссию и получить копию протокола</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9. Глава с учетом протокола публичных слушаний и заключения о результатах публичных слушаний в срок не позднее двух недель со дня проведения публичных </w:t>
      </w:r>
      <w:r w:rsidRPr="00E95746">
        <w:rPr>
          <w:rFonts w:ascii="Times New Roman" w:hAnsi="Times New Roman" w:cs="Times New Roman"/>
          <w:sz w:val="28"/>
          <w:szCs w:val="28"/>
        </w:rPr>
        <w:lastRenderedPageBreak/>
        <w:t>слушаний может принять решение об утверждении документации по планировке территории, либо об отклонении ее и направлении на доработку.</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Раздел 2. Градостроительное зонирование</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градостроительные регламенты</w:t>
      </w:r>
    </w:p>
    <w:p w:rsidR="00E95746" w:rsidRPr="00E95746" w:rsidRDefault="00E95746" w:rsidP="00E95746">
      <w:pPr>
        <w:pStyle w:val="ConsPlusNormal"/>
        <w:widowControl/>
        <w:jc w:val="center"/>
        <w:rPr>
          <w:rFonts w:ascii="Times New Roman" w:hAnsi="Times New Roman" w:cs="Times New Roman"/>
          <w:sz w:val="28"/>
          <w:szCs w:val="28"/>
        </w:rPr>
      </w:pP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6. Положение о порядке градостроительного зонирования</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о применении градостроительных регламентов</w:t>
      </w:r>
    </w:p>
    <w:p w:rsidR="00E95746" w:rsidRPr="00E95746" w:rsidRDefault="00E95746" w:rsidP="00E95746">
      <w:pPr>
        <w:pStyle w:val="ConsPlusNormal"/>
        <w:widowControl/>
        <w:ind w:firstLine="559"/>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26. Территориальные зоны, установленные для</w:t>
      </w:r>
      <w:r w:rsidR="00590F26">
        <w:rPr>
          <w:rFonts w:ascii="Times New Roman" w:hAnsi="Times New Roman" w:cs="Times New Roman"/>
          <w:b/>
          <w:bCs/>
          <w:i/>
          <w:iCs/>
          <w:sz w:val="28"/>
          <w:szCs w:val="28"/>
        </w:rPr>
        <w:t xml:space="preserve"> с. Малые Озерки</w:t>
      </w:r>
      <w:r w:rsidRPr="00E95746">
        <w:rPr>
          <w:rFonts w:ascii="Times New Roman" w:hAnsi="Times New Roman" w:cs="Times New Roman"/>
          <w:b/>
          <w:bCs/>
          <w:i/>
          <w:iCs/>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b/>
          <w:i/>
          <w:sz w:val="28"/>
          <w:szCs w:val="28"/>
        </w:rPr>
        <w:t xml:space="preserve"> </w:t>
      </w:r>
      <w:r w:rsidRPr="00E95746">
        <w:rPr>
          <w:rFonts w:ascii="Times New Roman" w:hAnsi="Times New Roman" w:cs="Times New Roman"/>
          <w:b/>
          <w:bCs/>
          <w:i/>
          <w:iCs/>
          <w:sz w:val="28"/>
          <w:szCs w:val="28"/>
        </w:rPr>
        <w:t>_</w:t>
      </w:r>
      <w:r w:rsidRPr="00E95746">
        <w:rPr>
          <w:rFonts w:ascii="Times New Roman" w:hAnsi="Times New Roman" w:cs="Times New Roman"/>
          <w:sz w:val="28"/>
          <w:szCs w:val="28"/>
        </w:rPr>
        <w:t xml:space="preserve"> </w:t>
      </w:r>
      <w:proofErr w:type="gramStart"/>
      <w:r w:rsidRPr="00E95746">
        <w:rPr>
          <w:rFonts w:ascii="Times New Roman" w:hAnsi="Times New Roman" w:cs="Times New Roman"/>
          <w:b/>
          <w:i/>
          <w:sz w:val="28"/>
          <w:szCs w:val="28"/>
        </w:rPr>
        <w:t>муниципального</w:t>
      </w:r>
      <w:proofErr w:type="gramEnd"/>
      <w:r w:rsidRPr="00E95746">
        <w:rPr>
          <w:rFonts w:ascii="Times New Roman" w:hAnsi="Times New Roman" w:cs="Times New Roman"/>
          <w:b/>
          <w:i/>
          <w:sz w:val="28"/>
          <w:szCs w:val="28"/>
        </w:rPr>
        <w:t xml:space="preserve"> </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Таблица 1</w:t>
      </w:r>
    </w:p>
    <w:tbl>
      <w:tblPr>
        <w:tblW w:w="0" w:type="auto"/>
        <w:tblInd w:w="55" w:type="dxa"/>
        <w:tblLayout w:type="fixed"/>
        <w:tblCellMar>
          <w:top w:w="55" w:type="dxa"/>
          <w:left w:w="55" w:type="dxa"/>
          <w:bottom w:w="55" w:type="dxa"/>
          <w:right w:w="55" w:type="dxa"/>
        </w:tblCellMar>
        <w:tblLook w:val="04A0"/>
      </w:tblPr>
      <w:tblGrid>
        <w:gridCol w:w="1980"/>
        <w:gridCol w:w="7363"/>
      </w:tblGrid>
      <w:tr w:rsidR="00E95746" w:rsidRPr="00E95746" w:rsidTr="00E95746">
        <w:trPr>
          <w:trHeight w:val="230"/>
        </w:trPr>
        <w:tc>
          <w:tcPr>
            <w:tcW w:w="1980" w:type="dxa"/>
            <w:tcBorders>
              <w:top w:val="single" w:sz="2" w:space="0" w:color="000000"/>
              <w:left w:val="single" w:sz="2" w:space="0" w:color="000000"/>
              <w:bottom w:val="nil"/>
              <w:right w:val="nil"/>
            </w:tcBorders>
            <w:hideMark/>
          </w:tcPr>
          <w:p w:rsidR="00E95746" w:rsidRPr="00E95746" w:rsidRDefault="00E95746" w:rsidP="00E95746">
            <w:pPr>
              <w:pStyle w:val="af0"/>
              <w:snapToGrid w:val="0"/>
              <w:spacing w:line="276" w:lineRule="auto"/>
              <w:jc w:val="center"/>
              <w:rPr>
                <w:sz w:val="28"/>
                <w:szCs w:val="28"/>
              </w:rPr>
            </w:pPr>
            <w:r w:rsidRPr="00E95746">
              <w:rPr>
                <w:sz w:val="28"/>
                <w:szCs w:val="28"/>
              </w:rPr>
              <w:t>Код территориальной зоны</w:t>
            </w:r>
          </w:p>
        </w:tc>
        <w:tc>
          <w:tcPr>
            <w:tcW w:w="7363" w:type="dxa"/>
            <w:tcBorders>
              <w:top w:val="single" w:sz="2" w:space="0" w:color="000000"/>
              <w:left w:val="single" w:sz="2" w:space="0" w:color="000000"/>
              <w:bottom w:val="nil"/>
              <w:right w:val="single" w:sz="2" w:space="0" w:color="000000"/>
            </w:tcBorders>
            <w:hideMark/>
          </w:tcPr>
          <w:p w:rsidR="00E95746" w:rsidRPr="00E95746" w:rsidRDefault="00E95746" w:rsidP="00E95746">
            <w:pPr>
              <w:pStyle w:val="af0"/>
              <w:snapToGrid w:val="0"/>
              <w:spacing w:line="276" w:lineRule="auto"/>
              <w:ind w:left="560" w:right="5"/>
              <w:rPr>
                <w:sz w:val="28"/>
                <w:szCs w:val="28"/>
              </w:rPr>
            </w:pPr>
            <w:r w:rsidRPr="00E95746">
              <w:rPr>
                <w:sz w:val="28"/>
                <w:szCs w:val="28"/>
              </w:rPr>
              <w:t>Виды и состав территориальных зон</w:t>
            </w:r>
          </w:p>
        </w:tc>
      </w:tr>
      <w:tr w:rsidR="00E95746" w:rsidRPr="00E95746" w:rsidTr="00E95746">
        <w:trPr>
          <w:trHeight w:val="230"/>
        </w:trPr>
        <w:tc>
          <w:tcPr>
            <w:tcW w:w="1980" w:type="dxa"/>
            <w:tcBorders>
              <w:top w:val="nil"/>
              <w:left w:val="single" w:sz="2" w:space="0" w:color="000000"/>
              <w:bottom w:val="nil"/>
              <w:right w:val="nil"/>
            </w:tcBorders>
          </w:tcPr>
          <w:p w:rsidR="00E95746" w:rsidRPr="00E95746" w:rsidRDefault="00E95746" w:rsidP="00E95746">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E95746" w:rsidRPr="00E95746" w:rsidRDefault="00E95746" w:rsidP="00E95746">
            <w:pPr>
              <w:pStyle w:val="af0"/>
              <w:snapToGrid w:val="0"/>
              <w:spacing w:line="276" w:lineRule="auto"/>
              <w:ind w:left="560" w:right="5"/>
              <w:rPr>
                <w:b/>
                <w:sz w:val="28"/>
                <w:szCs w:val="28"/>
              </w:rPr>
            </w:pPr>
            <w:r w:rsidRPr="00E95746">
              <w:rPr>
                <w:b/>
                <w:sz w:val="28"/>
                <w:szCs w:val="28"/>
              </w:rPr>
              <w:t>Жилые зоны (Ж)</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snapToGrid w:val="0"/>
              <w:spacing w:line="276" w:lineRule="auto"/>
              <w:ind w:right="105"/>
              <w:rPr>
                <w:rFonts w:ascii="Times New Roman" w:hAnsi="Times New Roman"/>
                <w:color w:val="000000"/>
                <w:sz w:val="28"/>
                <w:szCs w:val="28"/>
              </w:rPr>
            </w:pPr>
            <w:proofErr w:type="gramStart"/>
            <w:r w:rsidRPr="00E95746">
              <w:rPr>
                <w:rFonts w:ascii="Times New Roman" w:hAnsi="Times New Roman"/>
                <w:color w:val="000000"/>
                <w:sz w:val="28"/>
                <w:szCs w:val="28"/>
              </w:rPr>
              <w:t>Ж</w:t>
            </w:r>
            <w:proofErr w:type="gramEnd"/>
            <w:r w:rsidRPr="00E95746">
              <w:rPr>
                <w:rFonts w:ascii="Times New Roman" w:hAnsi="Times New Roman"/>
                <w:color w:val="000000"/>
                <w:sz w:val="28"/>
                <w:szCs w:val="28"/>
              </w:rPr>
              <w:t xml:space="preserve"> 1</w:t>
            </w:r>
          </w:p>
        </w:tc>
        <w:tc>
          <w:tcPr>
            <w:tcW w:w="7363" w:type="dxa"/>
            <w:tcBorders>
              <w:top w:val="nil"/>
              <w:left w:val="single" w:sz="2" w:space="0" w:color="000000"/>
              <w:bottom w:val="nil"/>
              <w:right w:val="single" w:sz="2" w:space="0" w:color="000000"/>
            </w:tcBorders>
            <w:hideMark/>
          </w:tcPr>
          <w:p w:rsidR="00E95746" w:rsidRPr="00E95746" w:rsidRDefault="00E95746" w:rsidP="00E95746">
            <w:pPr>
              <w:spacing w:line="276" w:lineRule="auto"/>
              <w:rPr>
                <w:rFonts w:ascii="Times New Roman" w:hAnsi="Times New Roman"/>
                <w:sz w:val="28"/>
                <w:szCs w:val="28"/>
              </w:rPr>
            </w:pPr>
            <w:r w:rsidRPr="00E95746">
              <w:rPr>
                <w:rFonts w:ascii="Times New Roman" w:hAnsi="Times New Roman"/>
                <w:sz w:val="28"/>
                <w:szCs w:val="28"/>
              </w:rPr>
              <w:t xml:space="preserve">Зона застройки малоэтажными индивидуальными жилыми домами </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tabs>
                <w:tab w:val="left" w:pos="5400"/>
                <w:tab w:val="left" w:pos="6840"/>
              </w:tabs>
              <w:snapToGrid w:val="0"/>
              <w:spacing w:before="120" w:line="276" w:lineRule="auto"/>
              <w:ind w:left="360" w:hanging="360"/>
              <w:rPr>
                <w:rFonts w:ascii="Times New Roman" w:hAnsi="Times New Roman"/>
                <w:color w:val="000000"/>
                <w:sz w:val="28"/>
                <w:szCs w:val="28"/>
              </w:rPr>
            </w:pPr>
            <w:proofErr w:type="gramStart"/>
            <w:r w:rsidRPr="00E95746">
              <w:rPr>
                <w:rFonts w:ascii="Times New Roman" w:hAnsi="Times New Roman"/>
                <w:color w:val="000000"/>
                <w:sz w:val="28"/>
                <w:szCs w:val="28"/>
              </w:rPr>
              <w:t>Ж</w:t>
            </w:r>
            <w:proofErr w:type="gramEnd"/>
            <w:r w:rsidRPr="00E95746">
              <w:rPr>
                <w:rFonts w:ascii="Times New Roman" w:hAnsi="Times New Roman"/>
                <w:color w:val="000000"/>
                <w:sz w:val="28"/>
                <w:szCs w:val="28"/>
              </w:rPr>
              <w:t xml:space="preserve"> 2</w:t>
            </w:r>
          </w:p>
        </w:tc>
        <w:tc>
          <w:tcPr>
            <w:tcW w:w="736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застройки объектами дошкольного, начального и среднего общего образования</w:t>
            </w:r>
          </w:p>
        </w:tc>
      </w:tr>
      <w:tr w:rsidR="00E95746" w:rsidRPr="00E95746" w:rsidTr="00E95746">
        <w:trPr>
          <w:trHeight w:val="230"/>
        </w:trPr>
        <w:tc>
          <w:tcPr>
            <w:tcW w:w="1980" w:type="dxa"/>
            <w:tcBorders>
              <w:top w:val="nil"/>
              <w:left w:val="single" w:sz="2" w:space="0" w:color="000000"/>
              <w:bottom w:val="nil"/>
              <w:right w:val="nil"/>
            </w:tcBorders>
          </w:tcPr>
          <w:p w:rsidR="00E95746" w:rsidRPr="00E95746" w:rsidRDefault="00E95746" w:rsidP="00E95746">
            <w:pPr>
              <w:snapToGrid w:val="0"/>
              <w:spacing w:line="276" w:lineRule="auto"/>
              <w:ind w:left="10"/>
              <w:rPr>
                <w:rFonts w:ascii="Times New Roman" w:hAnsi="Times New Roman"/>
                <w:color w:val="000000"/>
                <w:sz w:val="28"/>
                <w:szCs w:val="28"/>
              </w:rPr>
            </w:pPr>
          </w:p>
        </w:tc>
        <w:tc>
          <w:tcPr>
            <w:tcW w:w="736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left="10" w:firstLine="507"/>
              <w:rPr>
                <w:rFonts w:ascii="Times New Roman" w:hAnsi="Times New Roman"/>
                <w:b/>
                <w:color w:val="000000"/>
                <w:sz w:val="28"/>
                <w:szCs w:val="28"/>
              </w:rPr>
            </w:pPr>
            <w:r w:rsidRPr="00E95746">
              <w:rPr>
                <w:rFonts w:ascii="Times New Roman" w:hAnsi="Times New Roman"/>
                <w:b/>
                <w:color w:val="000000"/>
                <w:sz w:val="28"/>
                <w:szCs w:val="28"/>
              </w:rPr>
              <w:t>Общественно-деловая зона (Д)</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Д</w:t>
            </w:r>
          </w:p>
        </w:tc>
        <w:tc>
          <w:tcPr>
            <w:tcW w:w="736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застройки объектами общественно-делового назначения</w:t>
            </w:r>
          </w:p>
        </w:tc>
      </w:tr>
      <w:tr w:rsidR="00E95746" w:rsidRPr="00E95746" w:rsidTr="00E95746">
        <w:trPr>
          <w:trHeight w:val="230"/>
        </w:trPr>
        <w:tc>
          <w:tcPr>
            <w:tcW w:w="1980" w:type="dxa"/>
            <w:tcBorders>
              <w:top w:val="nil"/>
              <w:left w:val="single" w:sz="2" w:space="0" w:color="000000"/>
              <w:bottom w:val="nil"/>
              <w:right w:val="nil"/>
            </w:tcBorders>
          </w:tcPr>
          <w:p w:rsidR="00E95746" w:rsidRPr="00E95746" w:rsidRDefault="00E95746" w:rsidP="00E95746">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E95746" w:rsidRPr="00E95746" w:rsidRDefault="00E95746" w:rsidP="00E95746">
            <w:pPr>
              <w:keepNext/>
              <w:snapToGrid w:val="0"/>
              <w:spacing w:line="276" w:lineRule="auto"/>
              <w:ind w:firstLine="540"/>
              <w:rPr>
                <w:rFonts w:ascii="Times New Roman" w:hAnsi="Times New Roman"/>
                <w:b/>
                <w:sz w:val="28"/>
                <w:szCs w:val="28"/>
              </w:rPr>
            </w:pPr>
            <w:r w:rsidRPr="00E95746">
              <w:rPr>
                <w:rFonts w:ascii="Times New Roman" w:hAnsi="Times New Roman"/>
                <w:b/>
                <w:sz w:val="28"/>
                <w:szCs w:val="28"/>
              </w:rPr>
              <w:t>Зоны рекреационного назначения (Р)</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1</w:t>
            </w:r>
          </w:p>
        </w:tc>
        <w:tc>
          <w:tcPr>
            <w:tcW w:w="7363" w:type="dxa"/>
            <w:tcBorders>
              <w:top w:val="nil"/>
              <w:left w:val="single" w:sz="2" w:space="0" w:color="000000"/>
              <w:bottom w:val="nil"/>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 xml:space="preserve">Зона парков, скверов, садов, бульваров, пляжей </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2</w:t>
            </w:r>
          </w:p>
        </w:tc>
        <w:tc>
          <w:tcPr>
            <w:tcW w:w="7363" w:type="dxa"/>
            <w:tcBorders>
              <w:top w:val="nil"/>
              <w:left w:val="single" w:sz="2" w:space="0" w:color="000000"/>
              <w:bottom w:val="nil"/>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объектов физкультурно-оздоровительного назначения</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3</w:t>
            </w: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лесов</w:t>
            </w:r>
          </w:p>
        </w:tc>
      </w:tr>
      <w:tr w:rsidR="00E95746" w:rsidRPr="00E95746" w:rsidTr="00E95746">
        <w:trPr>
          <w:trHeight w:val="230"/>
        </w:trPr>
        <w:tc>
          <w:tcPr>
            <w:tcW w:w="1980" w:type="dxa"/>
            <w:tcBorders>
              <w:top w:val="nil"/>
              <w:left w:val="single" w:sz="2" w:space="0" w:color="000000"/>
              <w:bottom w:val="single" w:sz="2" w:space="0" w:color="000000"/>
              <w:right w:val="nil"/>
            </w:tcBorders>
          </w:tcPr>
          <w:p w:rsidR="00E95746" w:rsidRPr="00E95746" w:rsidRDefault="00E95746" w:rsidP="00E95746">
            <w:pPr>
              <w:snapToGrid w:val="0"/>
              <w:spacing w:line="276" w:lineRule="auto"/>
              <w:rPr>
                <w:rFonts w:ascii="Times New Roman" w:hAnsi="Times New Roman"/>
                <w:sz w:val="28"/>
                <w:szCs w:val="28"/>
              </w:rPr>
            </w:pP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snapToGrid w:val="0"/>
              <w:spacing w:line="276" w:lineRule="auto"/>
              <w:ind w:firstLine="659"/>
              <w:rPr>
                <w:rFonts w:ascii="Times New Roman" w:hAnsi="Times New Roman"/>
                <w:b/>
                <w:sz w:val="28"/>
                <w:szCs w:val="28"/>
              </w:rPr>
            </w:pPr>
            <w:r w:rsidRPr="00E95746">
              <w:rPr>
                <w:rFonts w:ascii="Times New Roman" w:hAnsi="Times New Roman"/>
                <w:b/>
                <w:sz w:val="28"/>
                <w:szCs w:val="28"/>
              </w:rPr>
              <w:t>Зона особо охраняемых территорий (О)</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lastRenderedPageBreak/>
              <w:t>О</w:t>
            </w: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особо охраняемых природных территорий</w:t>
            </w:r>
          </w:p>
        </w:tc>
      </w:tr>
      <w:tr w:rsidR="00E95746" w:rsidRPr="00E95746" w:rsidTr="00E95746">
        <w:trPr>
          <w:trHeight w:val="230"/>
        </w:trPr>
        <w:tc>
          <w:tcPr>
            <w:tcW w:w="1980" w:type="dxa"/>
            <w:tcBorders>
              <w:top w:val="nil"/>
              <w:left w:val="single" w:sz="2" w:space="0" w:color="000000"/>
              <w:bottom w:val="single" w:sz="2" w:space="0" w:color="000000"/>
              <w:right w:val="nil"/>
            </w:tcBorders>
          </w:tcPr>
          <w:p w:rsidR="00E95746" w:rsidRPr="00E95746" w:rsidRDefault="00E95746" w:rsidP="00E95746">
            <w:pPr>
              <w:keepNext/>
              <w:snapToGrid w:val="0"/>
              <w:spacing w:line="276" w:lineRule="auto"/>
              <w:rPr>
                <w:rFonts w:ascii="Times New Roman" w:hAnsi="Times New Roman"/>
                <w:sz w:val="28"/>
                <w:szCs w:val="28"/>
              </w:rPr>
            </w:pP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ind w:firstLine="517"/>
              <w:rPr>
                <w:rFonts w:ascii="Times New Roman" w:hAnsi="Times New Roman"/>
                <w:b/>
                <w:sz w:val="28"/>
                <w:szCs w:val="28"/>
              </w:rPr>
            </w:pPr>
            <w:r w:rsidRPr="00E95746">
              <w:rPr>
                <w:rFonts w:ascii="Times New Roman" w:hAnsi="Times New Roman"/>
                <w:b/>
                <w:sz w:val="28"/>
                <w:szCs w:val="28"/>
              </w:rPr>
              <w:t>Производственные зоны (П)</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1</w:t>
            </w: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производственных объектов</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2</w:t>
            </w: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объектов инженерной инфраструктуры</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3</w:t>
            </w:r>
          </w:p>
        </w:tc>
        <w:tc>
          <w:tcPr>
            <w:tcW w:w="736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Зона объектов транспортной инфраструктуры</w:t>
            </w:r>
          </w:p>
        </w:tc>
      </w:tr>
      <w:tr w:rsidR="00E95746" w:rsidRPr="00E95746" w:rsidTr="00E95746">
        <w:trPr>
          <w:trHeight w:val="230"/>
        </w:trPr>
        <w:tc>
          <w:tcPr>
            <w:tcW w:w="1980" w:type="dxa"/>
            <w:tcBorders>
              <w:top w:val="nil"/>
              <w:left w:val="single" w:sz="2" w:space="0" w:color="000000"/>
              <w:bottom w:val="nil"/>
              <w:right w:val="nil"/>
            </w:tcBorders>
          </w:tcPr>
          <w:p w:rsidR="00E95746" w:rsidRPr="00E95746" w:rsidRDefault="00E95746" w:rsidP="00E95746">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firstLine="540"/>
              <w:rPr>
                <w:rFonts w:ascii="Times New Roman" w:hAnsi="Times New Roman"/>
                <w:b/>
                <w:color w:val="000000"/>
                <w:sz w:val="28"/>
                <w:szCs w:val="28"/>
              </w:rPr>
            </w:pPr>
            <w:r w:rsidRPr="00E95746">
              <w:rPr>
                <w:rFonts w:ascii="Times New Roman" w:hAnsi="Times New Roman"/>
                <w:b/>
                <w:sz w:val="28"/>
                <w:szCs w:val="28"/>
              </w:rPr>
              <w:t>Зоны сельскохозяйственного использования</w:t>
            </w:r>
            <w:r w:rsidRPr="00E95746">
              <w:rPr>
                <w:rFonts w:ascii="Times New Roman" w:hAnsi="Times New Roman"/>
                <w:b/>
                <w:color w:val="000000"/>
                <w:sz w:val="28"/>
                <w:szCs w:val="28"/>
              </w:rPr>
              <w:t xml:space="preserve"> (СХ)</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snapToGrid w:val="0"/>
              <w:spacing w:line="276" w:lineRule="auto"/>
              <w:ind w:right="105"/>
              <w:rPr>
                <w:rFonts w:ascii="Times New Roman" w:hAnsi="Times New Roman"/>
                <w:color w:val="000000"/>
                <w:sz w:val="28"/>
                <w:szCs w:val="28"/>
              </w:rPr>
            </w:pPr>
            <w:r w:rsidRPr="00E95746">
              <w:rPr>
                <w:rFonts w:ascii="Times New Roman" w:hAnsi="Times New Roman"/>
                <w:color w:val="000000"/>
                <w:sz w:val="28"/>
                <w:szCs w:val="28"/>
              </w:rPr>
              <w:t>СХ 1</w:t>
            </w: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snapToGrid w:val="0"/>
              <w:spacing w:line="276" w:lineRule="auto"/>
              <w:ind w:right="105"/>
              <w:jc w:val="both"/>
              <w:rPr>
                <w:rFonts w:ascii="Times New Roman" w:hAnsi="Times New Roman"/>
                <w:sz w:val="28"/>
                <w:szCs w:val="28"/>
              </w:rPr>
            </w:pPr>
            <w:r w:rsidRPr="00E95746">
              <w:rPr>
                <w:rFonts w:ascii="Times New Roman" w:hAnsi="Times New Roman"/>
                <w:sz w:val="28"/>
                <w:szCs w:val="28"/>
              </w:rPr>
              <w:t>Зона застройки объектами личных подсобных хозяйств</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pStyle w:val="a9"/>
              <w:tabs>
                <w:tab w:val="left" w:pos="708"/>
              </w:tabs>
              <w:snapToGrid w:val="0"/>
              <w:spacing w:line="276" w:lineRule="auto"/>
              <w:ind w:left="-25" w:right="5" w:hanging="45"/>
              <w:jc w:val="center"/>
              <w:rPr>
                <w:sz w:val="28"/>
                <w:szCs w:val="28"/>
              </w:rPr>
            </w:pPr>
            <w:r w:rsidRPr="00E95746">
              <w:rPr>
                <w:sz w:val="28"/>
                <w:szCs w:val="28"/>
              </w:rPr>
              <w:t>СХ 2</w:t>
            </w:r>
          </w:p>
        </w:tc>
        <w:tc>
          <w:tcPr>
            <w:tcW w:w="7363" w:type="dxa"/>
            <w:tcBorders>
              <w:top w:val="nil"/>
              <w:left w:val="single" w:sz="2" w:space="0" w:color="000000"/>
              <w:bottom w:val="nil"/>
              <w:right w:val="single" w:sz="2" w:space="0" w:color="000000"/>
            </w:tcBorders>
            <w:hideMark/>
          </w:tcPr>
          <w:p w:rsidR="00E95746" w:rsidRPr="00E95746" w:rsidRDefault="00E95746" w:rsidP="00E95746">
            <w:pPr>
              <w:pStyle w:val="a9"/>
              <w:tabs>
                <w:tab w:val="left" w:pos="708"/>
              </w:tabs>
              <w:snapToGrid w:val="0"/>
              <w:spacing w:line="276" w:lineRule="auto"/>
              <w:rPr>
                <w:sz w:val="28"/>
                <w:szCs w:val="28"/>
              </w:rPr>
            </w:pPr>
            <w:r w:rsidRPr="00E95746">
              <w:rPr>
                <w:sz w:val="28"/>
                <w:szCs w:val="28"/>
              </w:rPr>
              <w:t xml:space="preserve">Зона объектов сельскохозяйственного назначения  </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pStyle w:val="a9"/>
              <w:tabs>
                <w:tab w:val="left" w:pos="708"/>
              </w:tabs>
              <w:snapToGrid w:val="0"/>
              <w:spacing w:line="276" w:lineRule="auto"/>
              <w:ind w:left="-25" w:right="5" w:hanging="45"/>
              <w:jc w:val="center"/>
              <w:rPr>
                <w:sz w:val="28"/>
                <w:szCs w:val="28"/>
              </w:rPr>
            </w:pPr>
            <w:r w:rsidRPr="00E95746">
              <w:rPr>
                <w:sz w:val="28"/>
                <w:szCs w:val="28"/>
              </w:rPr>
              <w:t>СХ 3</w:t>
            </w:r>
          </w:p>
        </w:tc>
        <w:tc>
          <w:tcPr>
            <w:tcW w:w="7363" w:type="dxa"/>
            <w:tcBorders>
              <w:top w:val="nil"/>
              <w:left w:val="single" w:sz="2" w:space="0" w:color="000000"/>
              <w:bottom w:val="nil"/>
              <w:right w:val="single" w:sz="2" w:space="0" w:color="000000"/>
            </w:tcBorders>
            <w:hideMark/>
          </w:tcPr>
          <w:p w:rsidR="00E95746" w:rsidRPr="00E95746" w:rsidRDefault="00E95746" w:rsidP="00E95746">
            <w:pPr>
              <w:pStyle w:val="a9"/>
              <w:tabs>
                <w:tab w:val="left" w:pos="708"/>
              </w:tabs>
              <w:snapToGrid w:val="0"/>
              <w:spacing w:line="276" w:lineRule="auto"/>
              <w:rPr>
                <w:sz w:val="28"/>
                <w:szCs w:val="28"/>
              </w:rPr>
            </w:pPr>
            <w:r w:rsidRPr="00E95746">
              <w:rPr>
                <w:sz w:val="28"/>
                <w:szCs w:val="28"/>
              </w:rPr>
              <w:t>Зона сельскохозяйственных угодий</w:t>
            </w:r>
          </w:p>
        </w:tc>
      </w:tr>
      <w:tr w:rsidR="00E95746" w:rsidRPr="00E95746" w:rsidTr="00E95746">
        <w:trPr>
          <w:trHeight w:val="230"/>
        </w:trPr>
        <w:tc>
          <w:tcPr>
            <w:tcW w:w="1980" w:type="dxa"/>
            <w:tcBorders>
              <w:top w:val="nil"/>
              <w:left w:val="single" w:sz="2" w:space="0" w:color="000000"/>
              <w:bottom w:val="nil"/>
              <w:right w:val="nil"/>
            </w:tcBorders>
          </w:tcPr>
          <w:p w:rsidR="00E95746" w:rsidRPr="00E95746" w:rsidRDefault="00E95746" w:rsidP="00E95746">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firstLine="540"/>
              <w:rPr>
                <w:rFonts w:ascii="Times New Roman" w:hAnsi="Times New Roman"/>
                <w:b/>
                <w:sz w:val="28"/>
                <w:szCs w:val="28"/>
              </w:rPr>
            </w:pPr>
            <w:r w:rsidRPr="00E95746">
              <w:rPr>
                <w:rFonts w:ascii="Times New Roman" w:hAnsi="Times New Roman"/>
                <w:sz w:val="28"/>
                <w:szCs w:val="28"/>
              </w:rPr>
              <w:t xml:space="preserve"> </w:t>
            </w:r>
            <w:r w:rsidRPr="00E95746">
              <w:rPr>
                <w:rFonts w:ascii="Times New Roman" w:hAnsi="Times New Roman"/>
                <w:b/>
                <w:sz w:val="28"/>
                <w:szCs w:val="28"/>
              </w:rPr>
              <w:t>Зоны специального назначения (С)</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С 1</w:t>
            </w:r>
          </w:p>
        </w:tc>
        <w:tc>
          <w:tcPr>
            <w:tcW w:w="736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Зона кладбищ  </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С 2</w:t>
            </w: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Зона режимных объектов</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С 3</w:t>
            </w:r>
          </w:p>
        </w:tc>
        <w:tc>
          <w:tcPr>
            <w:tcW w:w="736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озелененных территорий специального назначения</w:t>
            </w:r>
          </w:p>
        </w:tc>
      </w:tr>
    </w:tbl>
    <w:p w:rsidR="00E95746" w:rsidRPr="00E95746" w:rsidRDefault="00E95746" w:rsidP="00E95746">
      <w:pPr>
        <w:pStyle w:val="ConsPlusNormal"/>
        <w:widowControl/>
        <w:ind w:firstLine="540"/>
        <w:jc w:val="both"/>
        <w:rPr>
          <w:rFonts w:ascii="Times New Roman" w:eastAsia="Arial"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Границы территориальных зон установлены </w:t>
      </w:r>
      <w:proofErr w:type="gramStart"/>
      <w:r w:rsidRPr="00E95746">
        <w:rPr>
          <w:rFonts w:ascii="Times New Roman" w:hAnsi="Times New Roman" w:cs="Times New Roman"/>
          <w:sz w:val="28"/>
          <w:szCs w:val="28"/>
        </w:rPr>
        <w:t>по</w:t>
      </w:r>
      <w:proofErr w:type="gramEnd"/>
      <w:r w:rsidRPr="00E95746">
        <w:rPr>
          <w:rFonts w:ascii="Times New Roman" w:hAnsi="Times New Roman" w:cs="Times New Roman"/>
          <w:sz w:val="28"/>
          <w:szCs w:val="28"/>
        </w:rPr>
        <w:t>:</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линиям магистралей, улиц, проездов, разделяющим транспортные потоки противоположных направлений;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красным линиям;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границам земельных участков;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естественным границам природных объектов;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иным границам.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Каждая территориальная зона обозначается на карте градостроительного зонирования территории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определенным цветом и буквенно-цифровым кодом.</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E95746" w:rsidRPr="00E95746" w:rsidRDefault="00E95746" w:rsidP="00E95746">
      <w:pPr>
        <w:spacing w:before="120"/>
        <w:ind w:firstLine="570"/>
        <w:jc w:val="both"/>
        <w:rPr>
          <w:rFonts w:ascii="Times New Roman" w:hAnsi="Times New Roman"/>
          <w:b/>
          <w:bCs/>
          <w:i/>
          <w:sz w:val="28"/>
          <w:szCs w:val="28"/>
        </w:rPr>
      </w:pPr>
      <w:r w:rsidRPr="00E95746">
        <w:rPr>
          <w:rFonts w:ascii="Times New Roman" w:hAnsi="Times New Roman"/>
          <w:b/>
          <w:bCs/>
          <w:i/>
          <w:sz w:val="28"/>
          <w:szCs w:val="28"/>
        </w:rPr>
        <w:t>Статья 27. Общие требования в части видов разрешенного использования земельных участков и объектов капитального строительства</w:t>
      </w:r>
    </w:p>
    <w:p w:rsidR="00E95746" w:rsidRPr="00E95746" w:rsidRDefault="00E95746" w:rsidP="00E95746">
      <w:pPr>
        <w:ind w:firstLine="545"/>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1) основные виды разрешенного использования;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2) условно разрешенные виды использования;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lastRenderedPageBreak/>
        <w:t>3) вспомогательные виды разрешенного использования.</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2. </w:t>
      </w:r>
      <w:proofErr w:type="gramStart"/>
      <w:r w:rsidRPr="00E95746">
        <w:rPr>
          <w:rFonts w:ascii="Times New Roman" w:hAnsi="Times New Roman"/>
          <w:sz w:val="28"/>
          <w:szCs w:val="28"/>
        </w:rPr>
        <w:t>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roofErr w:type="gramEnd"/>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2) объекты культурного наследия относятся к разрешенным видам использования на территории всех зон;</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5) размещение указанных объектов разрешается при соблюдении следующих условий:</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а) выбор места размещения объектов должен осуществляться с учетом возможной реконструкции автомобильной дороги;</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E95746">
        <w:rPr>
          <w:rFonts w:ascii="Times New Roman" w:hAnsi="Times New Roman"/>
          <w:sz w:val="28"/>
          <w:szCs w:val="28"/>
        </w:rPr>
        <w:t>эксплуатации</w:t>
      </w:r>
      <w:proofErr w:type="gramEnd"/>
      <w:r w:rsidRPr="00E95746">
        <w:rPr>
          <w:rFonts w:ascii="Times New Roman" w:hAnsi="Times New Roman"/>
          <w:sz w:val="28"/>
          <w:szCs w:val="28"/>
        </w:rPr>
        <w:t xml:space="preserve"> автомобильных дорог.</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lastRenderedPageBreak/>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в) объекты временного проживания, необходимые для функционирования основных и условно разрешенных, видов использования;</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г) объекты коммунального хозяйства (</w:t>
      </w:r>
      <w:proofErr w:type="spellStart"/>
      <w:r w:rsidRPr="00E95746">
        <w:rPr>
          <w:rFonts w:ascii="Times New Roman" w:hAnsi="Times New Roman"/>
          <w:sz w:val="28"/>
          <w:szCs w:val="28"/>
        </w:rPr>
        <w:t>электр</w:t>
      </w:r>
      <w:proofErr w:type="gramStart"/>
      <w:r w:rsidRPr="00E95746">
        <w:rPr>
          <w:rFonts w:ascii="Times New Roman" w:hAnsi="Times New Roman"/>
          <w:sz w:val="28"/>
          <w:szCs w:val="28"/>
        </w:rPr>
        <w:t>о</w:t>
      </w:r>
      <w:proofErr w:type="spellEnd"/>
      <w:r w:rsidRPr="00E95746">
        <w:rPr>
          <w:rFonts w:ascii="Times New Roman" w:hAnsi="Times New Roman"/>
          <w:sz w:val="28"/>
          <w:szCs w:val="28"/>
        </w:rPr>
        <w:t>-</w:t>
      </w:r>
      <w:proofErr w:type="gramEnd"/>
      <w:r w:rsidRPr="00E95746">
        <w:rPr>
          <w:rFonts w:ascii="Times New Roman" w:hAnsi="Times New Roman"/>
          <w:sz w:val="28"/>
          <w:szCs w:val="28"/>
        </w:rPr>
        <w:t xml:space="preserve">, </w:t>
      </w:r>
      <w:proofErr w:type="spellStart"/>
      <w:r w:rsidRPr="00E95746">
        <w:rPr>
          <w:rFonts w:ascii="Times New Roman" w:hAnsi="Times New Roman"/>
          <w:sz w:val="28"/>
          <w:szCs w:val="28"/>
        </w:rPr>
        <w:t>водо</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газообеспечение</w:t>
      </w:r>
      <w:proofErr w:type="spellEnd"/>
      <w:r w:rsidRPr="00E95746">
        <w:rPr>
          <w:rFonts w:ascii="Times New Roman" w:hAnsi="Times New Roman"/>
          <w:sz w:val="28"/>
          <w:szCs w:val="28"/>
        </w:rP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E95746" w:rsidRPr="00E95746" w:rsidRDefault="00E95746" w:rsidP="00E95746">
      <w:pPr>
        <w:ind w:firstLine="559"/>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е) благоустроенные, в том числе озелененные, детские площадки, площадки для отдыха, спортивных занятий;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ж) площадки хозяйственные, в том числе для мусоросборников;</w:t>
      </w:r>
    </w:p>
    <w:p w:rsidR="00E95746" w:rsidRPr="00E95746" w:rsidRDefault="00E95746" w:rsidP="00E95746">
      <w:pPr>
        <w:ind w:firstLine="559"/>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xml:space="preserve">) общественные туалеты;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E95746" w:rsidRPr="00E95746" w:rsidRDefault="00E95746" w:rsidP="00E95746">
      <w:pPr>
        <w:ind w:firstLine="532"/>
        <w:rPr>
          <w:rFonts w:ascii="Times New Roman" w:hAnsi="Times New Roman"/>
          <w:b/>
          <w:bCs/>
          <w:i/>
          <w:sz w:val="28"/>
          <w:szCs w:val="28"/>
        </w:rPr>
      </w:pPr>
      <w:r w:rsidRPr="00E95746">
        <w:rPr>
          <w:rFonts w:ascii="Times New Roman" w:hAnsi="Times New Roman"/>
          <w:b/>
          <w:bCs/>
          <w:i/>
          <w:sz w:val="28"/>
          <w:szCs w:val="28"/>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E95746" w:rsidRPr="00E95746" w:rsidRDefault="00E95746" w:rsidP="00E95746">
      <w:pPr>
        <w:ind w:firstLine="532"/>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1) минимальная площадь земельного участка;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2) максимальная площадь земельного участка;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lastRenderedPageBreak/>
        <w:t>3) минимальная ширина вдоль фронта улицы;</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4) предельное количество этажей;</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5) максимальная высота объектов капитального строительства, реконструкции на территории земельного участка;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6) минимальные отступы стен объектов капитального строительства от границ сопряженных земельных участков;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7) максимальные выступы за красную линию балконов, эркеров, козырьков;</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8) максимальные выступы за красную линию ступеней и приямков;</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9) максимальная общая площадь объектов нежилого назначения на территории земельных участков в границах зон жилой застройки;</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10)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11) минимальная доля озеленения территории земельных участков;</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12) максимальный процент застройки в границах земельного участка.</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1) выступы за красную линию </w:t>
      </w:r>
      <w:r w:rsidRPr="00E95746">
        <w:rPr>
          <w:rFonts w:ascii="Times New Roman" w:hAnsi="Times New Roman"/>
          <w:color w:val="000000"/>
          <w:sz w:val="28"/>
          <w:szCs w:val="28"/>
        </w:rPr>
        <w:t xml:space="preserve">балконов, эркеров, козырьков не допускаются более </w:t>
      </w:r>
      <w:smartTag w:uri="urn:schemas-microsoft-com:office:smarttags" w:element="metricconverter">
        <w:smartTagPr>
          <w:attr w:name="ProductID" w:val="2,0 метров"/>
        </w:smartTagPr>
        <w:r w:rsidRPr="00E95746">
          <w:rPr>
            <w:rFonts w:ascii="Times New Roman" w:hAnsi="Times New Roman"/>
            <w:color w:val="000000"/>
            <w:sz w:val="28"/>
            <w:szCs w:val="28"/>
          </w:rPr>
          <w:t>2,0 метров</w:t>
        </w:r>
      </w:smartTag>
      <w:r w:rsidRPr="00E95746">
        <w:rPr>
          <w:rFonts w:ascii="Times New Roman" w:hAnsi="Times New Roman"/>
          <w:color w:val="000000"/>
          <w:sz w:val="28"/>
          <w:szCs w:val="28"/>
        </w:rPr>
        <w:t xml:space="preserve"> и ниже </w:t>
      </w:r>
      <w:smartTag w:uri="urn:schemas-microsoft-com:office:smarttags" w:element="metricconverter">
        <w:smartTagPr>
          <w:attr w:name="ProductID" w:val="3,5 метров"/>
        </w:smartTagPr>
        <w:r w:rsidRPr="00E95746">
          <w:rPr>
            <w:rFonts w:ascii="Times New Roman" w:hAnsi="Times New Roman"/>
            <w:sz w:val="28"/>
            <w:szCs w:val="28"/>
          </w:rPr>
          <w:t>3,5 метров</w:t>
        </w:r>
      </w:smartTag>
      <w:r w:rsidRPr="00E95746">
        <w:rPr>
          <w:rFonts w:ascii="Times New Roman" w:hAnsi="Times New Roman"/>
          <w:sz w:val="28"/>
          <w:szCs w:val="28"/>
        </w:rPr>
        <w:t xml:space="preserve"> от уровня земли;</w:t>
      </w:r>
    </w:p>
    <w:p w:rsidR="00E95746" w:rsidRPr="00E95746" w:rsidRDefault="00E95746" w:rsidP="00E95746">
      <w:pPr>
        <w:ind w:firstLine="545"/>
        <w:jc w:val="both"/>
        <w:rPr>
          <w:rFonts w:ascii="Times New Roman" w:hAnsi="Times New Roman"/>
          <w:color w:val="000000"/>
          <w:sz w:val="28"/>
          <w:szCs w:val="28"/>
        </w:rPr>
      </w:pPr>
      <w:r w:rsidRPr="00E95746">
        <w:rPr>
          <w:rFonts w:ascii="Times New Roman" w:hAnsi="Times New Roman"/>
          <w:sz w:val="28"/>
          <w:szCs w:val="28"/>
        </w:rPr>
        <w:t xml:space="preserve">2) выступы за красную линию </w:t>
      </w:r>
      <w:r w:rsidRPr="00E95746">
        <w:rPr>
          <w:rFonts w:ascii="Times New Roman" w:hAnsi="Times New Roman"/>
          <w:color w:val="000000"/>
          <w:sz w:val="28"/>
          <w:szCs w:val="28"/>
        </w:rPr>
        <w:t>ступеней и приямков допускаются по согласованию Администрации;</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3) общие требования в части максимальной высоты объектов капитального строительства:</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4. Общие требования в части озеленения территории земельных участков:</w:t>
      </w:r>
    </w:p>
    <w:p w:rsidR="00E95746" w:rsidRPr="00E95746" w:rsidRDefault="00E95746" w:rsidP="00E95746">
      <w:pPr>
        <w:ind w:firstLine="545"/>
        <w:jc w:val="both"/>
        <w:rPr>
          <w:rFonts w:ascii="Times New Roman" w:hAnsi="Times New Roman"/>
          <w:sz w:val="28"/>
          <w:szCs w:val="28"/>
        </w:rPr>
      </w:pPr>
      <w:proofErr w:type="gramStart"/>
      <w:r w:rsidRPr="00E95746">
        <w:rPr>
          <w:rFonts w:ascii="Times New Roman" w:hAnsi="Times New Roman"/>
          <w:sz w:val="28"/>
          <w:szCs w:val="28"/>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roofErr w:type="gramEnd"/>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2) озелененная территория земельного участка может быть оборудована: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а) площадками для отдыха взрослых, детскими площадками;</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б) открытыми спортивными площадками;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в) другими подобными объектами;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lastRenderedPageBreak/>
        <w:t xml:space="preserve">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 Доля озелененных территорий садов, скверов – 70%.</w:t>
      </w:r>
    </w:p>
    <w:p w:rsidR="00E95746" w:rsidRPr="00E95746" w:rsidRDefault="00E95746" w:rsidP="00E95746">
      <w:pPr>
        <w:rPr>
          <w:rFonts w:ascii="Times New Roman" w:hAnsi="Times New Roman"/>
          <w:sz w:val="28"/>
          <w:szCs w:val="28"/>
        </w:rPr>
      </w:pP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E95746" w:rsidRPr="00E95746" w:rsidRDefault="00E95746" w:rsidP="00E95746">
      <w:pPr>
        <w:spacing w:after="120"/>
        <w:jc w:val="right"/>
        <w:rPr>
          <w:rFonts w:ascii="Times New Roman" w:hAnsi="Times New Roman"/>
          <w:sz w:val="28"/>
          <w:szCs w:val="28"/>
        </w:rPr>
      </w:pPr>
      <w:r w:rsidRPr="00E95746">
        <w:rPr>
          <w:rFonts w:ascii="Times New Roman" w:hAnsi="Times New Roman"/>
          <w:sz w:val="28"/>
          <w:szCs w:val="28"/>
        </w:rPr>
        <w:t>Таблица 2</w:t>
      </w:r>
    </w:p>
    <w:p w:rsidR="00E95746" w:rsidRPr="00E95746" w:rsidRDefault="00E95746" w:rsidP="00E95746">
      <w:pPr>
        <w:spacing w:after="120"/>
        <w:ind w:firstLine="559"/>
        <w:rPr>
          <w:rFonts w:ascii="Times New Roman" w:hAnsi="Times New Roman"/>
          <w:b/>
          <w:sz w:val="28"/>
          <w:szCs w:val="28"/>
        </w:rPr>
      </w:pPr>
      <w:r w:rsidRPr="00E95746">
        <w:rPr>
          <w:rFonts w:ascii="Times New Roman" w:hAnsi="Times New Roman"/>
          <w:b/>
          <w:sz w:val="28"/>
          <w:szCs w:val="28"/>
        </w:rPr>
        <w:t>Минимально</w:t>
      </w:r>
      <w:r w:rsidRPr="00E95746">
        <w:rPr>
          <w:rFonts w:ascii="Times New Roman" w:hAnsi="Times New Roman"/>
          <w:sz w:val="28"/>
          <w:szCs w:val="28"/>
        </w:rPr>
        <w:t xml:space="preserve"> </w:t>
      </w:r>
      <w:r w:rsidRPr="00E95746">
        <w:rPr>
          <w:rFonts w:ascii="Times New Roman" w:hAnsi="Times New Roman"/>
          <w:b/>
          <w:sz w:val="28"/>
          <w:szCs w:val="28"/>
        </w:rPr>
        <w:t xml:space="preserve">допустимая площадь </w:t>
      </w:r>
      <w:proofErr w:type="gramStart"/>
      <w:r w:rsidRPr="00E95746">
        <w:rPr>
          <w:rFonts w:ascii="Times New Roman" w:hAnsi="Times New Roman"/>
          <w:b/>
          <w:sz w:val="28"/>
          <w:szCs w:val="28"/>
        </w:rPr>
        <w:t>озелененной</w:t>
      </w:r>
      <w:proofErr w:type="gramEnd"/>
    </w:p>
    <w:p w:rsidR="00E95746" w:rsidRPr="00E95746" w:rsidRDefault="00E95746" w:rsidP="00E95746">
      <w:pPr>
        <w:tabs>
          <w:tab w:val="center" w:pos="5382"/>
        </w:tabs>
        <w:spacing w:after="120"/>
        <w:ind w:firstLine="559"/>
        <w:rPr>
          <w:rFonts w:ascii="Times New Roman" w:hAnsi="Times New Roman"/>
          <w:b/>
          <w:sz w:val="28"/>
          <w:szCs w:val="28"/>
        </w:rPr>
      </w:pPr>
      <w:r w:rsidRPr="00E95746">
        <w:rPr>
          <w:rFonts w:ascii="Times New Roman" w:hAnsi="Times New Roman"/>
          <w:b/>
          <w:sz w:val="28"/>
          <w:szCs w:val="28"/>
        </w:rPr>
        <w:t>территории земельных участков</w:t>
      </w:r>
    </w:p>
    <w:p w:rsidR="00E95746" w:rsidRPr="00E95746" w:rsidRDefault="00E95746" w:rsidP="00E95746">
      <w:pPr>
        <w:tabs>
          <w:tab w:val="center" w:pos="5382"/>
        </w:tabs>
        <w:spacing w:after="120"/>
        <w:ind w:firstLine="559"/>
        <w:rPr>
          <w:rFonts w:ascii="Times New Roman" w:hAnsi="Times New Roman"/>
          <w:sz w:val="28"/>
          <w:szCs w:val="28"/>
        </w:rPr>
      </w:pPr>
    </w:p>
    <w:tbl>
      <w:tblPr>
        <w:tblW w:w="0" w:type="auto"/>
        <w:tblInd w:w="108" w:type="dxa"/>
        <w:tblLayout w:type="fixed"/>
        <w:tblLook w:val="04A0"/>
      </w:tblPr>
      <w:tblGrid>
        <w:gridCol w:w="709"/>
        <w:gridCol w:w="5386"/>
        <w:gridCol w:w="3275"/>
      </w:tblGrid>
      <w:tr w:rsidR="00E95746" w:rsidRPr="00E95746" w:rsidTr="00E95746">
        <w:trPr>
          <w:trHeight w:val="322"/>
          <w:tblHeader/>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w:t>
            </w:r>
          </w:p>
          <w:p w:rsidR="00E95746" w:rsidRPr="00E95746" w:rsidRDefault="00E95746" w:rsidP="00E95746">
            <w:pPr>
              <w:snapToGrid w:val="0"/>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5386" w:type="dxa"/>
            <w:tcBorders>
              <w:top w:val="single" w:sz="4" w:space="0" w:color="000000"/>
              <w:left w:val="single" w:sz="4" w:space="0" w:color="000000"/>
              <w:bottom w:val="nil"/>
              <w:right w:val="nil"/>
            </w:tcBorders>
            <w:vAlign w:val="center"/>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Вид использования</w:t>
            </w:r>
          </w:p>
        </w:tc>
        <w:tc>
          <w:tcPr>
            <w:tcW w:w="3275" w:type="dxa"/>
            <w:tcBorders>
              <w:top w:val="single" w:sz="4" w:space="0" w:color="000000"/>
              <w:left w:val="single" w:sz="4" w:space="0" w:color="000000"/>
              <w:bottom w:val="nil"/>
              <w:right w:val="single" w:sz="4" w:space="0" w:color="000000"/>
            </w:tcBorders>
            <w:vAlign w:val="center"/>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Минимальная площадь озелененных территорий</w:t>
            </w:r>
          </w:p>
          <w:p w:rsidR="00E95746" w:rsidRPr="00E95746" w:rsidRDefault="00E95746" w:rsidP="00E95746">
            <w:pPr>
              <w:spacing w:line="276" w:lineRule="auto"/>
              <w:rPr>
                <w:rFonts w:ascii="Times New Roman" w:hAnsi="Times New Roman"/>
                <w:sz w:val="28"/>
                <w:szCs w:val="28"/>
              </w:rPr>
            </w:pP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5386"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Сады, скверы, бульвары; парки; комплексы аттракционов</w:t>
            </w:r>
          </w:p>
        </w:tc>
        <w:tc>
          <w:tcPr>
            <w:tcW w:w="3275"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70% территории земельного участка</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5386"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Объекты дошкольного образования (ДОУ), объекты начального и среднего общего образования (школы)</w:t>
            </w:r>
          </w:p>
        </w:tc>
        <w:tc>
          <w:tcPr>
            <w:tcW w:w="3275"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50% территории земельного участка</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5386"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Индивидуальные жилые дома;</w:t>
            </w:r>
          </w:p>
          <w:p w:rsidR="00E95746" w:rsidRPr="00E95746" w:rsidRDefault="00E95746" w:rsidP="00E95746">
            <w:pPr>
              <w:spacing w:line="276" w:lineRule="auto"/>
              <w:rPr>
                <w:rFonts w:ascii="Times New Roman" w:hAnsi="Times New Roman"/>
                <w:sz w:val="28"/>
                <w:szCs w:val="28"/>
              </w:rPr>
            </w:pPr>
            <w:r w:rsidRPr="00E95746">
              <w:rPr>
                <w:rFonts w:ascii="Times New Roman" w:hAnsi="Times New Roman"/>
                <w:sz w:val="28"/>
                <w:szCs w:val="28"/>
              </w:rPr>
              <w:t>открытые объекты физической культуры и спорта</w:t>
            </w:r>
          </w:p>
        </w:tc>
        <w:tc>
          <w:tcPr>
            <w:tcW w:w="3275"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40% территории земельного участка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5386"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Прочие(*)</w:t>
            </w:r>
          </w:p>
        </w:tc>
        <w:tc>
          <w:tcPr>
            <w:tcW w:w="3275"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15% территории земельного участка</w:t>
            </w:r>
          </w:p>
        </w:tc>
      </w:tr>
    </w:tbl>
    <w:p w:rsidR="00E95746" w:rsidRPr="00E95746" w:rsidRDefault="00E95746" w:rsidP="00E95746">
      <w:pPr>
        <w:ind w:firstLine="573"/>
        <w:jc w:val="both"/>
        <w:rPr>
          <w:rFonts w:ascii="Times New Roman" w:hAnsi="Times New Roman"/>
          <w:sz w:val="28"/>
          <w:szCs w:val="28"/>
        </w:rPr>
      </w:pP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1) объекты коммунального хозяйства;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2) объекты сельскохозяйственного использования;</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3) объекты транспорта. </w:t>
      </w:r>
      <w:r w:rsidRPr="00E95746">
        <w:rPr>
          <w:rFonts w:ascii="Times New Roman" w:hAnsi="Times New Roman"/>
          <w:sz w:val="28"/>
          <w:szCs w:val="28"/>
        </w:rPr>
        <w:tab/>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E95746">
          <w:rPr>
            <w:rFonts w:ascii="Times New Roman" w:hAnsi="Times New Roman"/>
            <w:sz w:val="28"/>
            <w:szCs w:val="28"/>
          </w:rPr>
          <w:t>300 метров</w:t>
        </w:r>
      </w:smartTag>
      <w:r w:rsidRPr="00E95746">
        <w:rPr>
          <w:rFonts w:ascii="Times New Roman" w:hAnsi="Times New Roman"/>
          <w:sz w:val="28"/>
          <w:szCs w:val="28"/>
        </w:rPr>
        <w:t>, площадь озеленения допускается уменьшать, но не более чем на 30%.</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lastRenderedPageBreak/>
        <w:t xml:space="preserve">7. Требования к размерам и озеленению санитарно-защитных зон следует принимать в соответствии с техническими регламентами, </w:t>
      </w:r>
      <w:proofErr w:type="spellStart"/>
      <w:r w:rsidRPr="00E95746">
        <w:rPr>
          <w:rFonts w:ascii="Times New Roman" w:hAnsi="Times New Roman"/>
          <w:sz w:val="28"/>
          <w:szCs w:val="28"/>
        </w:rPr>
        <w:t>СанПиНами</w:t>
      </w:r>
      <w:proofErr w:type="spellEnd"/>
      <w:r w:rsidRPr="00E95746">
        <w:rPr>
          <w:rFonts w:ascii="Times New Roman" w:hAnsi="Times New Roman"/>
          <w:sz w:val="28"/>
          <w:szCs w:val="28"/>
        </w:rPr>
        <w:t xml:space="preserve"> и иными действующими нормативными техническими документами.</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 8. Общие требования в части размещения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E95746" w:rsidRPr="00E95746" w:rsidRDefault="00E95746" w:rsidP="00E95746">
      <w:pPr>
        <w:ind w:firstLine="573"/>
        <w:jc w:val="both"/>
        <w:rPr>
          <w:rFonts w:ascii="Times New Roman" w:hAnsi="Times New Roman"/>
          <w:color w:val="332E2D"/>
          <w:spacing w:val="2"/>
          <w:sz w:val="28"/>
          <w:szCs w:val="28"/>
        </w:rPr>
      </w:pPr>
      <w:r w:rsidRPr="00E95746">
        <w:rPr>
          <w:rFonts w:ascii="Times New Roman" w:hAnsi="Times New Roman"/>
          <w:spacing w:val="2"/>
          <w:sz w:val="28"/>
          <w:szCs w:val="28"/>
        </w:rPr>
        <w:t>а) хранение в капитальных гаражах - стоянках (</w:t>
      </w:r>
      <w:r w:rsidRPr="00E95746">
        <w:rPr>
          <w:rFonts w:ascii="Times New Roman" w:hAnsi="Times New Roman"/>
          <w:color w:val="332E2D"/>
          <w:spacing w:val="2"/>
          <w:sz w:val="28"/>
          <w:szCs w:val="28"/>
        </w:rPr>
        <w:t>наземных, подземных, встроенных и пристроенных);</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pacing w:val="2"/>
          <w:sz w:val="28"/>
          <w:szCs w:val="28"/>
        </w:rPr>
        <w:t>в) хранение на открытых охраняемых и неохраняемых стоянках;</w:t>
      </w:r>
      <w:r w:rsidRPr="00E95746">
        <w:rPr>
          <w:rFonts w:ascii="Times New Roman" w:hAnsi="Times New Roman"/>
          <w:sz w:val="28"/>
          <w:szCs w:val="28"/>
        </w:rPr>
        <w:tab/>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2)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приведено в таблице 3.</w:t>
      </w:r>
    </w:p>
    <w:p w:rsidR="00E95746" w:rsidRPr="00E95746" w:rsidRDefault="00E95746" w:rsidP="00E95746">
      <w:pPr>
        <w:ind w:firstLine="573"/>
        <w:jc w:val="both"/>
        <w:rPr>
          <w:rFonts w:ascii="Times New Roman" w:hAnsi="Times New Roman"/>
          <w:sz w:val="28"/>
          <w:szCs w:val="28"/>
        </w:rPr>
      </w:pPr>
    </w:p>
    <w:p w:rsidR="00E95746" w:rsidRPr="00E95746" w:rsidRDefault="00E95746" w:rsidP="00E95746">
      <w:pPr>
        <w:keepNext/>
        <w:spacing w:after="120"/>
        <w:jc w:val="right"/>
        <w:rPr>
          <w:rFonts w:ascii="Times New Roman" w:hAnsi="Times New Roman"/>
          <w:sz w:val="28"/>
          <w:szCs w:val="28"/>
        </w:rPr>
      </w:pPr>
      <w:r w:rsidRPr="00E95746">
        <w:rPr>
          <w:rFonts w:ascii="Times New Roman" w:hAnsi="Times New Roman"/>
          <w:sz w:val="28"/>
          <w:szCs w:val="28"/>
        </w:rPr>
        <w:t xml:space="preserve">Таблица 3 </w:t>
      </w:r>
    </w:p>
    <w:p w:rsidR="00E95746" w:rsidRPr="00E95746" w:rsidRDefault="00E95746" w:rsidP="00E95746">
      <w:pPr>
        <w:keepNext/>
        <w:spacing w:after="120"/>
        <w:ind w:firstLine="555"/>
        <w:rPr>
          <w:rFonts w:ascii="Times New Roman" w:hAnsi="Times New Roman"/>
          <w:b/>
          <w:sz w:val="28"/>
          <w:szCs w:val="28"/>
        </w:rPr>
      </w:pPr>
      <w:r w:rsidRPr="00E95746">
        <w:rPr>
          <w:rFonts w:ascii="Times New Roman" w:hAnsi="Times New Roman"/>
          <w:b/>
          <w:sz w:val="28"/>
          <w:szCs w:val="28"/>
        </w:rPr>
        <w:t xml:space="preserve">Минимальное количество </w:t>
      </w:r>
      <w:proofErr w:type="spellStart"/>
      <w:r w:rsidRPr="00E95746">
        <w:rPr>
          <w:rFonts w:ascii="Times New Roman" w:hAnsi="Times New Roman"/>
          <w:b/>
          <w:sz w:val="28"/>
          <w:szCs w:val="28"/>
        </w:rPr>
        <w:t>машино-мест</w:t>
      </w:r>
      <w:proofErr w:type="spellEnd"/>
      <w:r w:rsidRPr="00E95746">
        <w:rPr>
          <w:rFonts w:ascii="Times New Roman" w:hAnsi="Times New Roman"/>
          <w:b/>
          <w:sz w:val="28"/>
          <w:szCs w:val="28"/>
        </w:rPr>
        <w:t xml:space="preserve"> для хранения индивидуального автотранспорта на территории земельных участков</w:t>
      </w:r>
    </w:p>
    <w:p w:rsidR="00E95746" w:rsidRPr="00E95746" w:rsidRDefault="00E95746" w:rsidP="00E95746">
      <w:pPr>
        <w:keepNext/>
        <w:spacing w:after="120"/>
        <w:ind w:firstLine="555"/>
        <w:rPr>
          <w:rFonts w:ascii="Times New Roman" w:hAnsi="Times New Roman"/>
          <w:b/>
          <w:sz w:val="28"/>
          <w:szCs w:val="28"/>
        </w:rPr>
      </w:pPr>
    </w:p>
    <w:tbl>
      <w:tblPr>
        <w:tblW w:w="0" w:type="auto"/>
        <w:tblInd w:w="108" w:type="dxa"/>
        <w:tblLayout w:type="fixed"/>
        <w:tblLook w:val="04A0"/>
      </w:tblPr>
      <w:tblGrid>
        <w:gridCol w:w="709"/>
        <w:gridCol w:w="4785"/>
        <w:gridCol w:w="4287"/>
      </w:tblGrid>
      <w:tr w:rsidR="00E95746" w:rsidRPr="00E95746" w:rsidTr="00E95746">
        <w:trPr>
          <w:trHeight w:val="322"/>
          <w:tblHeader/>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4785" w:type="dxa"/>
            <w:tcBorders>
              <w:top w:val="single" w:sz="4" w:space="0" w:color="000000"/>
              <w:left w:val="single" w:sz="4" w:space="0" w:color="000000"/>
              <w:bottom w:val="nil"/>
              <w:right w:val="nil"/>
            </w:tcBorders>
            <w:vAlign w:val="center"/>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Вид использования</w:t>
            </w:r>
          </w:p>
        </w:tc>
        <w:tc>
          <w:tcPr>
            <w:tcW w:w="4287"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Минимальное количество</w:t>
            </w:r>
          </w:p>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 </w:t>
            </w:r>
            <w:proofErr w:type="spellStart"/>
            <w:r w:rsidRPr="00E95746">
              <w:rPr>
                <w:rFonts w:ascii="Times New Roman" w:hAnsi="Times New Roman"/>
                <w:sz w:val="28"/>
                <w:szCs w:val="28"/>
              </w:rPr>
              <w:t>машино-мест</w:t>
            </w:r>
            <w:proofErr w:type="spellEnd"/>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4785"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Индивидуальные жилые дома</w:t>
            </w:r>
          </w:p>
        </w:tc>
        <w:tc>
          <w:tcPr>
            <w:tcW w:w="4287"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земельный участок</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4785"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Личные подсобные хозяйства</w:t>
            </w:r>
          </w:p>
        </w:tc>
        <w:tc>
          <w:tcPr>
            <w:tcW w:w="4287"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земельный участок</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4785"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Открытые объекты физической культуры и спорта </w:t>
            </w:r>
          </w:p>
        </w:tc>
        <w:tc>
          <w:tcPr>
            <w:tcW w:w="4287"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10 единовременных посетителей (включая зрителей) при их максимальном количестве</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4785"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Земельные участки парков, садов, скверов </w:t>
            </w:r>
          </w:p>
        </w:tc>
        <w:tc>
          <w:tcPr>
            <w:tcW w:w="4287"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 xml:space="preserve">3 </w:t>
            </w:r>
            <w:proofErr w:type="spellStart"/>
            <w:r w:rsidRPr="00E95746">
              <w:rPr>
                <w:rFonts w:ascii="Times New Roman" w:hAnsi="Times New Roman"/>
                <w:sz w:val="28"/>
                <w:szCs w:val="28"/>
              </w:rPr>
              <w:t>машино-места</w:t>
            </w:r>
            <w:proofErr w:type="spellEnd"/>
            <w:r w:rsidRPr="00E95746">
              <w:rPr>
                <w:rFonts w:ascii="Times New Roman" w:hAnsi="Times New Roman"/>
                <w:sz w:val="28"/>
                <w:szCs w:val="28"/>
              </w:rPr>
              <w:t xml:space="preserve"> на </w:t>
            </w:r>
            <w:smartTag w:uri="urn:schemas-microsoft-com:office:smarttags" w:element="metricconverter">
              <w:smartTagPr>
                <w:attr w:name="ProductID" w:val="1,0 га"/>
              </w:smartTagPr>
              <w:r w:rsidRPr="00E95746">
                <w:rPr>
                  <w:rFonts w:ascii="Times New Roman" w:hAnsi="Times New Roman"/>
                  <w:sz w:val="28"/>
                  <w:szCs w:val="28"/>
                </w:rPr>
                <w:t>1,0 га</w:t>
              </w:r>
            </w:smartTag>
            <w:r w:rsidRPr="00E95746">
              <w:rPr>
                <w:rFonts w:ascii="Times New Roman" w:hAnsi="Times New Roman"/>
                <w:sz w:val="28"/>
                <w:szCs w:val="28"/>
              </w:rPr>
              <w:t xml:space="preserve"> территории участка </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4785"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Кладбища</w:t>
            </w:r>
          </w:p>
        </w:tc>
        <w:tc>
          <w:tcPr>
            <w:tcW w:w="4287"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 xml:space="preserve">10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на </w:t>
            </w:r>
            <w:smartTag w:uri="urn:schemas-microsoft-com:office:smarttags" w:element="metricconverter">
              <w:smartTagPr>
                <w:attr w:name="ProductID" w:val="1,0 га"/>
              </w:smartTagPr>
              <w:r w:rsidRPr="00E95746">
                <w:rPr>
                  <w:rFonts w:ascii="Times New Roman" w:hAnsi="Times New Roman"/>
                  <w:sz w:val="28"/>
                  <w:szCs w:val="28"/>
                </w:rPr>
                <w:t>1,0 га</w:t>
              </w:r>
            </w:smartTag>
            <w:r w:rsidRPr="00E95746">
              <w:rPr>
                <w:rFonts w:ascii="Times New Roman" w:hAnsi="Times New Roman"/>
                <w:sz w:val="28"/>
                <w:szCs w:val="28"/>
              </w:rPr>
              <w:t xml:space="preserve"> территории участка</w:t>
            </w:r>
          </w:p>
        </w:tc>
      </w:tr>
    </w:tbl>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3. Для видов использования, не указанных в таблице,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4. В случае совмещения на земельном участке двух и более видов использования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r w:rsidRPr="00E95746">
        <w:rPr>
          <w:rFonts w:ascii="Times New Roman" w:hAnsi="Times New Roman"/>
          <w:sz w:val="28"/>
          <w:szCs w:val="28"/>
        </w:rPr>
        <w:tab/>
      </w:r>
    </w:p>
    <w:p w:rsidR="00E95746" w:rsidRPr="00E95746" w:rsidRDefault="00E95746" w:rsidP="00E95746">
      <w:pPr>
        <w:ind w:firstLine="559"/>
        <w:jc w:val="both"/>
        <w:rPr>
          <w:rFonts w:ascii="Times New Roman" w:hAnsi="Times New Roman"/>
          <w:color w:val="000000"/>
          <w:sz w:val="28"/>
          <w:szCs w:val="28"/>
        </w:rPr>
      </w:pPr>
      <w:r w:rsidRPr="00E95746">
        <w:rPr>
          <w:rFonts w:ascii="Times New Roman" w:hAnsi="Times New Roman"/>
          <w:sz w:val="28"/>
          <w:szCs w:val="28"/>
        </w:rPr>
        <w:lastRenderedPageBreak/>
        <w:t xml:space="preserve">5. </w:t>
      </w:r>
      <w:r w:rsidRPr="00E95746">
        <w:rPr>
          <w:rFonts w:ascii="Times New Roman" w:hAnsi="Times New Roman"/>
          <w:color w:val="000000"/>
          <w:sz w:val="28"/>
          <w:szCs w:val="28"/>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E95746" w:rsidRPr="00E95746" w:rsidRDefault="00E95746" w:rsidP="00E95746">
      <w:pPr>
        <w:spacing w:before="120"/>
        <w:jc w:val="both"/>
        <w:rPr>
          <w:rFonts w:ascii="Times New Roman" w:hAnsi="Times New Roman"/>
          <w:sz w:val="28"/>
          <w:szCs w:val="28"/>
        </w:rPr>
      </w:pPr>
    </w:p>
    <w:p w:rsidR="00E95746" w:rsidRPr="00E95746" w:rsidRDefault="00E95746" w:rsidP="00E95746">
      <w:pPr>
        <w:ind w:firstLine="540"/>
        <w:rPr>
          <w:rFonts w:ascii="Times New Roman" w:hAnsi="Times New Roman"/>
          <w:b/>
          <w:bCs/>
          <w:i/>
          <w:sz w:val="28"/>
          <w:szCs w:val="28"/>
        </w:rPr>
      </w:pPr>
      <w:r w:rsidRPr="00E95746">
        <w:rPr>
          <w:rFonts w:ascii="Times New Roman" w:hAnsi="Times New Roman"/>
          <w:b/>
          <w:bCs/>
          <w:i/>
          <w:sz w:val="28"/>
          <w:szCs w:val="28"/>
        </w:rPr>
        <w:t>Статья 29. Общие требования в части видов использования земельных участков</w:t>
      </w:r>
    </w:p>
    <w:p w:rsidR="00E95746" w:rsidRPr="00E95746" w:rsidRDefault="00E95746" w:rsidP="00E95746">
      <w:pPr>
        <w:ind w:firstLine="540"/>
        <w:rPr>
          <w:rFonts w:ascii="Times New Roman" w:hAnsi="Times New Roman"/>
          <w:b/>
          <w:bCs/>
          <w:i/>
          <w:sz w:val="28"/>
          <w:szCs w:val="28"/>
        </w:rPr>
      </w:pPr>
    </w:p>
    <w:tbl>
      <w:tblPr>
        <w:tblW w:w="0" w:type="auto"/>
        <w:tblInd w:w="55" w:type="dxa"/>
        <w:tblLayout w:type="fixed"/>
        <w:tblCellMar>
          <w:top w:w="55" w:type="dxa"/>
          <w:left w:w="55" w:type="dxa"/>
          <w:bottom w:w="55" w:type="dxa"/>
          <w:right w:w="55" w:type="dxa"/>
        </w:tblCellMar>
        <w:tblLook w:val="04A0"/>
      </w:tblPr>
      <w:tblGrid>
        <w:gridCol w:w="9923"/>
      </w:tblGrid>
      <w:tr w:rsidR="00E95746" w:rsidRPr="00E95746" w:rsidTr="00E95746">
        <w:trPr>
          <w:trHeight w:val="368"/>
          <w:tblHeader/>
        </w:trPr>
        <w:tc>
          <w:tcPr>
            <w:tcW w:w="9923" w:type="dxa"/>
            <w:tcBorders>
              <w:top w:val="single" w:sz="4" w:space="0" w:color="000000"/>
              <w:left w:val="single" w:sz="4" w:space="0" w:color="000000"/>
              <w:bottom w:val="nil"/>
              <w:right w:val="single" w:sz="4" w:space="0" w:color="000000"/>
            </w:tcBorders>
            <w:hideMark/>
          </w:tcPr>
          <w:p w:rsidR="00E95746" w:rsidRPr="00E95746" w:rsidRDefault="00E95746" w:rsidP="00E95746">
            <w:pPr>
              <w:pStyle w:val="af0"/>
              <w:snapToGrid w:val="0"/>
              <w:spacing w:line="276" w:lineRule="auto"/>
              <w:ind w:left="410" w:right="5"/>
              <w:rPr>
                <w:sz w:val="28"/>
                <w:szCs w:val="28"/>
              </w:rPr>
            </w:pPr>
            <w:r w:rsidRPr="00E95746">
              <w:rPr>
                <w:sz w:val="28"/>
                <w:szCs w:val="28"/>
              </w:rPr>
              <w:t>Наименование вида использования земельного участка</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132"/>
              <w:rPr>
                <w:rFonts w:ascii="Times New Roman" w:hAnsi="Times New Roman"/>
                <w:b/>
                <w:bCs/>
                <w:sz w:val="28"/>
                <w:szCs w:val="28"/>
              </w:rPr>
            </w:pPr>
            <w:r w:rsidRPr="00E95746">
              <w:rPr>
                <w:rFonts w:ascii="Times New Roman" w:hAnsi="Times New Roman"/>
                <w:b/>
                <w:bCs/>
                <w:sz w:val="28"/>
                <w:szCs w:val="28"/>
              </w:rPr>
              <w:t>1. Для размещения жилых домов и объектов, связанных с их обслуживанием</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132"/>
              <w:jc w:val="both"/>
              <w:rPr>
                <w:rFonts w:ascii="Times New Roman" w:hAnsi="Times New Roman"/>
                <w:color w:val="000000"/>
                <w:sz w:val="28"/>
                <w:szCs w:val="28"/>
              </w:rPr>
            </w:pPr>
            <w:r w:rsidRPr="00E95746">
              <w:rPr>
                <w:rFonts w:ascii="Times New Roman" w:hAnsi="Times New Roman"/>
                <w:sz w:val="28"/>
                <w:szCs w:val="28"/>
              </w:rPr>
              <w:t xml:space="preserve">Для размещения индивидуального </w:t>
            </w:r>
            <w:r w:rsidRPr="00E95746">
              <w:rPr>
                <w:rFonts w:ascii="Times New Roman" w:hAnsi="Times New Roman"/>
                <w:color w:val="000000"/>
                <w:sz w:val="28"/>
                <w:szCs w:val="28"/>
              </w:rPr>
              <w:t>жилого дома (индивидуальных жилых домов) с правом содержания</w:t>
            </w:r>
            <w:r w:rsidRPr="00E95746">
              <w:rPr>
                <w:rFonts w:ascii="Times New Roman" w:hAnsi="Times New Roman"/>
                <w:sz w:val="28"/>
                <w:szCs w:val="28"/>
              </w:rPr>
              <w:t xml:space="preserve"> скота и птицы</w:t>
            </w:r>
            <w:r w:rsidRPr="00E95746">
              <w:rPr>
                <w:rFonts w:ascii="Times New Roman" w:hAnsi="Times New Roman"/>
                <w:color w:val="000000"/>
                <w:sz w:val="28"/>
                <w:szCs w:val="28"/>
              </w:rPr>
              <w:t xml:space="preserve"> </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дошкольного, начального и среднего общего образования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2. Для размещения объектов общественно-делового назначения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pStyle w:val="Iauiue"/>
              <w:keepLines/>
              <w:snapToGrid w:val="0"/>
              <w:spacing w:line="276" w:lineRule="auto"/>
              <w:ind w:left="410" w:right="5"/>
              <w:rPr>
                <w:sz w:val="28"/>
                <w:szCs w:val="28"/>
              </w:rPr>
            </w:pPr>
            <w:r w:rsidRPr="00E95746">
              <w:rPr>
                <w:sz w:val="28"/>
                <w:szCs w:val="28"/>
              </w:rPr>
              <w:t>Для размещения государственных и муниципальных административно-управленческих объектов и некоммерческих организаций</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pStyle w:val="Iauiue"/>
              <w:snapToGrid w:val="0"/>
              <w:spacing w:line="276" w:lineRule="auto"/>
              <w:ind w:left="410" w:right="5"/>
              <w:rPr>
                <w:sz w:val="28"/>
                <w:szCs w:val="28"/>
              </w:rPr>
            </w:pPr>
            <w:r w:rsidRPr="00E95746">
              <w:rPr>
                <w:sz w:val="28"/>
                <w:szCs w:val="28"/>
              </w:rPr>
              <w:t>Для размещения объектов местного самоуправления и некоммерческих организаций (ТСЖ, ТОС и т.п.)</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pStyle w:val="Iauiue"/>
              <w:snapToGrid w:val="0"/>
              <w:spacing w:line="276" w:lineRule="auto"/>
              <w:ind w:left="410" w:right="5"/>
              <w:rPr>
                <w:sz w:val="28"/>
                <w:szCs w:val="28"/>
              </w:rPr>
            </w:pPr>
            <w:r w:rsidRPr="00E95746">
              <w:rPr>
                <w:sz w:val="28"/>
                <w:szCs w:val="28"/>
              </w:rPr>
              <w:t>Для размещения административно-управленческих и общественных объектов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финансово-кредитных объектов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страхования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пенсионного обеспечения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социального обеспечения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амбулаторно-поликлинических учреждений</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торговли</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lastRenderedPageBreak/>
              <w:t xml:space="preserve">Для размещения объектов бытового обслуживания </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охраны общественного порядка</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ветеринарных лечебниц и станций</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pStyle w:val="a9"/>
              <w:keepLines/>
              <w:tabs>
                <w:tab w:val="left" w:pos="708"/>
              </w:tabs>
              <w:snapToGrid w:val="0"/>
              <w:spacing w:line="276" w:lineRule="auto"/>
              <w:ind w:left="410" w:right="5"/>
              <w:rPr>
                <w:b/>
                <w:bCs/>
                <w:sz w:val="28"/>
                <w:szCs w:val="28"/>
              </w:rPr>
            </w:pPr>
            <w:r w:rsidRPr="00E95746">
              <w:rPr>
                <w:b/>
                <w:bCs/>
                <w:sz w:val="28"/>
                <w:szCs w:val="28"/>
              </w:rPr>
              <w:t>3. Для размещения объектов природного и рекреационного назначения</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природных заказников</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природных парков</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особо охраняемых природных территорий</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садов, скверов, бульваров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набережных</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городских лесов</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пляжей</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для оздоровительных целей</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4. Для размещения объектов производственного назначения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промышленных объектов</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складских объектов</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производственных баз</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объектов оптовой торговли</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5. Для размещения объектов инженерной и транспортной инфраструктур</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линейных объектов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водопроводных станций (водозаборные и очистные сооружения)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водопроводных насосных станций, водонапорных башен, водомерных узлов, водозаборных скважин</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w:t>
            </w:r>
            <w:proofErr w:type="spellStart"/>
            <w:r w:rsidRPr="00E95746">
              <w:rPr>
                <w:rFonts w:ascii="Times New Roman" w:hAnsi="Times New Roman"/>
                <w:sz w:val="28"/>
                <w:szCs w:val="28"/>
              </w:rPr>
              <w:t>электроподстанций</w:t>
            </w:r>
            <w:proofErr w:type="spellEnd"/>
            <w:r w:rsidRPr="00E95746">
              <w:rPr>
                <w:rFonts w:ascii="Times New Roman" w:hAnsi="Times New Roman"/>
                <w:sz w:val="28"/>
                <w:szCs w:val="28"/>
              </w:rPr>
              <w:t xml:space="preserve"> открытого типа</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распределительных пунктов, трансформаторных </w:t>
            </w:r>
            <w:r w:rsidRPr="00E95746">
              <w:rPr>
                <w:rFonts w:ascii="Times New Roman" w:hAnsi="Times New Roman"/>
                <w:sz w:val="28"/>
                <w:szCs w:val="28"/>
              </w:rPr>
              <w:lastRenderedPageBreak/>
              <w:t>подстанций, котельных</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lastRenderedPageBreak/>
              <w:t>Для размещения газораспределительных пунктов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очистных сооружений</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насосных станций</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очистных сооружений поверхностного стока и локальных очистных сооружений</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связи и телекоммуникаций</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стоянок с гаражами боксового типа</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6. Для размещения объектов внешнего транспорта</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color w:val="000000"/>
                <w:sz w:val="28"/>
                <w:szCs w:val="28"/>
              </w:rPr>
              <w:t>Для размещения железнодорожных вокзалов и станций</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color w:val="000000"/>
                <w:sz w:val="28"/>
                <w:szCs w:val="28"/>
              </w:rPr>
              <w:t>Для размещения объектов внешнего водного транспорта</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color w:val="000000"/>
                <w:sz w:val="28"/>
                <w:szCs w:val="28"/>
              </w:rPr>
            </w:pPr>
            <w:r w:rsidRPr="00E95746">
              <w:rPr>
                <w:rFonts w:ascii="Times New Roman" w:hAnsi="Times New Roman"/>
                <w:bCs/>
                <w:color w:val="000000"/>
                <w:sz w:val="28"/>
                <w:szCs w:val="28"/>
              </w:rPr>
              <w:t>Для размещения причалов и стоянок водного транспорта</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color w:val="000000"/>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автостанций</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
                <w:bCs/>
                <w:sz w:val="28"/>
                <w:szCs w:val="28"/>
              </w:rPr>
              <w:t>7. Для размещения объектов сельскохозяйственного назначения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объектов личного подсобного хозяйства (личных подсобных хозяйств)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коллективных садов и огородов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пашни</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пастбищ</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садоводства</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огородничества</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Cs/>
                <w:sz w:val="28"/>
                <w:szCs w:val="28"/>
              </w:rPr>
            </w:pPr>
            <w:r w:rsidRPr="00E95746">
              <w:rPr>
                <w:rFonts w:ascii="Times New Roman" w:hAnsi="Times New Roman"/>
                <w:color w:val="000000"/>
                <w:sz w:val="28"/>
                <w:szCs w:val="28"/>
              </w:rPr>
              <w:t>Для животноводства</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color w:val="000000"/>
                <w:sz w:val="28"/>
                <w:szCs w:val="28"/>
              </w:rPr>
            </w:pPr>
            <w:r w:rsidRPr="00E95746">
              <w:rPr>
                <w:rFonts w:ascii="Times New Roman" w:hAnsi="Times New Roman"/>
                <w:color w:val="000000"/>
                <w:sz w:val="28"/>
                <w:szCs w:val="28"/>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lastRenderedPageBreak/>
              <w:t>8. Для размещения объектов специального назначения</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кладбищ</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режимных объектов</w:t>
            </w:r>
          </w:p>
        </w:tc>
      </w:tr>
      <w:tr w:rsidR="00E95746" w:rsidRPr="00E95746" w:rsidTr="00E95746">
        <w:trPr>
          <w:trHeight w:val="322"/>
        </w:trPr>
        <w:tc>
          <w:tcPr>
            <w:tcW w:w="9923"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зеленых насаждений санитарно-защитных зон</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зеленых насаждений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color w:val="000000"/>
                <w:sz w:val="28"/>
                <w:szCs w:val="28"/>
              </w:rPr>
              <w:t>Для размещения зеленых насаждений вдоль автомобильных и железных дорог</w:t>
            </w:r>
          </w:p>
        </w:tc>
      </w:tr>
      <w:tr w:rsidR="00E95746" w:rsidRPr="00E95746" w:rsidTr="00E95746">
        <w:trPr>
          <w:trHeight w:val="322"/>
        </w:trPr>
        <w:tc>
          <w:tcPr>
            <w:tcW w:w="9923"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гидротехнических сооружений</w:t>
            </w:r>
          </w:p>
        </w:tc>
      </w:tr>
    </w:tbl>
    <w:p w:rsidR="00E95746" w:rsidRPr="00E95746" w:rsidRDefault="00E95746" w:rsidP="00E95746">
      <w:pPr>
        <w:snapToGrid w:val="0"/>
        <w:ind w:left="525"/>
        <w:jc w:val="both"/>
        <w:rPr>
          <w:rFonts w:ascii="Times New Roman" w:hAnsi="Times New Roman"/>
          <w:sz w:val="28"/>
          <w:szCs w:val="28"/>
        </w:rPr>
      </w:pPr>
    </w:p>
    <w:p w:rsidR="00E95746" w:rsidRPr="00E95746" w:rsidRDefault="00E95746" w:rsidP="00E95746">
      <w:pPr>
        <w:pStyle w:val="3-016"/>
        <w:jc w:val="center"/>
        <w:rPr>
          <w:szCs w:val="28"/>
        </w:rPr>
      </w:pPr>
      <w:r w:rsidRPr="00E95746">
        <w:rPr>
          <w:szCs w:val="28"/>
        </w:rPr>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E95746" w:rsidRPr="00E95746" w:rsidRDefault="00E95746" w:rsidP="00E95746">
      <w:pPr>
        <w:pStyle w:val="3-016"/>
        <w:jc w:val="center"/>
        <w:rPr>
          <w:szCs w:val="28"/>
        </w:rPr>
      </w:pPr>
      <w:r w:rsidRPr="00E95746">
        <w:rPr>
          <w:szCs w:val="28"/>
        </w:rPr>
        <w:t xml:space="preserve">по территориальным зонам </w:t>
      </w:r>
    </w:p>
    <w:p w:rsidR="00E95746" w:rsidRPr="00E95746" w:rsidRDefault="00E95746" w:rsidP="00E95746">
      <w:pPr>
        <w:spacing w:before="120"/>
        <w:ind w:firstLine="540"/>
        <w:rPr>
          <w:rFonts w:ascii="Times New Roman" w:hAnsi="Times New Roman"/>
          <w:b/>
          <w:i/>
          <w:color w:val="000000"/>
          <w:sz w:val="28"/>
          <w:szCs w:val="28"/>
        </w:rPr>
      </w:pPr>
      <w:r w:rsidRPr="00E95746">
        <w:rPr>
          <w:rFonts w:ascii="Times New Roman" w:hAnsi="Times New Roman"/>
          <w:b/>
          <w:i/>
          <w:color w:val="000000"/>
          <w:sz w:val="28"/>
          <w:szCs w:val="28"/>
        </w:rPr>
        <w:t>Статья 30. Жилые зоны (Ж)</w:t>
      </w:r>
    </w:p>
    <w:p w:rsidR="00E95746" w:rsidRPr="00E95746" w:rsidRDefault="00E95746" w:rsidP="00E95746">
      <w:pPr>
        <w:rPr>
          <w:rFonts w:ascii="Times New Roman" w:hAnsi="Times New Roman"/>
          <w:b/>
          <w:color w:val="000000"/>
          <w:sz w:val="28"/>
          <w:szCs w:val="28"/>
        </w:rPr>
      </w:pPr>
    </w:p>
    <w:p w:rsidR="00E95746" w:rsidRPr="00E95746" w:rsidRDefault="00E95746" w:rsidP="00E95746">
      <w:pPr>
        <w:snapToGrid w:val="0"/>
        <w:ind w:right="105" w:firstLine="567"/>
        <w:jc w:val="both"/>
        <w:rPr>
          <w:rFonts w:ascii="Times New Roman" w:hAnsi="Times New Roman"/>
          <w:b/>
          <w:color w:val="000000"/>
          <w:sz w:val="28"/>
          <w:szCs w:val="28"/>
        </w:rPr>
      </w:pPr>
      <w:r w:rsidRPr="00E95746">
        <w:rPr>
          <w:rFonts w:ascii="Times New Roman" w:hAnsi="Times New Roman"/>
          <w:b/>
          <w:color w:val="000000"/>
          <w:sz w:val="28"/>
          <w:szCs w:val="28"/>
        </w:rPr>
        <w:t xml:space="preserve">1. Зона застройки малоэтажными индивидуальными жилыми домами (Ж 1)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1) цели выделения зоны:</w:t>
      </w:r>
    </w:p>
    <w:p w:rsidR="00E95746" w:rsidRPr="00E95746" w:rsidRDefault="00E95746" w:rsidP="00E95746">
      <w:pPr>
        <w:numPr>
          <w:ilvl w:val="0"/>
          <w:numId w:val="4"/>
        </w:numPr>
        <w:tabs>
          <w:tab w:val="left" w:pos="720"/>
          <w:tab w:val="left" w:pos="2160"/>
        </w:tabs>
        <w:suppressAutoHyphens/>
        <w:ind w:firstLine="567"/>
        <w:jc w:val="both"/>
        <w:rPr>
          <w:rFonts w:ascii="Times New Roman" w:hAnsi="Times New Roman"/>
          <w:color w:val="000000"/>
          <w:sz w:val="28"/>
          <w:szCs w:val="28"/>
        </w:rPr>
      </w:pPr>
      <w:proofErr w:type="gramStart"/>
      <w:r w:rsidRPr="00E95746">
        <w:rPr>
          <w:rFonts w:ascii="Times New Roman" w:hAnsi="Times New Roman"/>
          <w:sz w:val="28"/>
          <w:szCs w:val="28"/>
        </w:rPr>
        <w:t xml:space="preserve">а) </w:t>
      </w:r>
      <w:r w:rsidRPr="00E95746">
        <w:rPr>
          <w:rFonts w:ascii="Times New Roman" w:hAnsi="Times New Roman"/>
          <w:color w:val="000000"/>
          <w:sz w:val="28"/>
          <w:szCs w:val="28"/>
        </w:rPr>
        <w:t>развитие на основе существующих и вновь осваиваемых территорий малоэтажной жилой застройки;</w:t>
      </w:r>
      <w:proofErr w:type="gramEnd"/>
    </w:p>
    <w:p w:rsidR="00E95746" w:rsidRPr="00E95746" w:rsidRDefault="00E95746" w:rsidP="00E95746">
      <w:pPr>
        <w:numPr>
          <w:ilvl w:val="0"/>
          <w:numId w:val="4"/>
        </w:numPr>
        <w:suppressAutoHyphens/>
        <w:ind w:firstLine="559"/>
        <w:jc w:val="both"/>
        <w:rPr>
          <w:rFonts w:ascii="Times New Roman" w:hAnsi="Times New Roman"/>
          <w:sz w:val="28"/>
          <w:szCs w:val="28"/>
        </w:rPr>
      </w:pPr>
      <w:r w:rsidRPr="00E95746">
        <w:rPr>
          <w:rFonts w:ascii="Times New Roman" w:hAnsi="Times New Roman"/>
          <w:sz w:val="28"/>
          <w:szCs w:val="28"/>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E95746" w:rsidRPr="00E95746" w:rsidRDefault="00E95746" w:rsidP="00E95746">
      <w:pPr>
        <w:numPr>
          <w:ilvl w:val="0"/>
          <w:numId w:val="4"/>
        </w:numPr>
        <w:suppressAutoHyphens/>
        <w:ind w:firstLine="559"/>
        <w:jc w:val="both"/>
        <w:rPr>
          <w:rFonts w:ascii="Times New Roman" w:hAnsi="Times New Roman"/>
          <w:sz w:val="28"/>
          <w:szCs w:val="28"/>
        </w:rPr>
      </w:pPr>
      <w:r w:rsidRPr="00E95746">
        <w:rPr>
          <w:rFonts w:ascii="Times New Roman" w:hAnsi="Times New Roman"/>
          <w:sz w:val="28"/>
          <w:szCs w:val="28"/>
        </w:rPr>
        <w:t>в) создание условий для размещения необходимых объектов инженерной и транспортной инфраструктуры.</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9214"/>
      </w:tblGrid>
      <w:tr w:rsidR="00E95746" w:rsidRPr="00E95746" w:rsidTr="00E95746">
        <w:trPr>
          <w:trHeight w:val="322"/>
          <w:tblHeader/>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E95746" w:rsidRPr="00E95746" w:rsidRDefault="00E95746" w:rsidP="00E95746">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color w:val="000000"/>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индивидуального жилого дома (индивидуальных жилых домов) с правом содержания скота и птицы</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4</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амбулаторно-поликлинических учреждений(*)</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8</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садов, скверов, бульваров  </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color w:val="000000"/>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Условно разрешенные виды использования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религиозных объектов(*)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местного самоуправления и некоммерческих организаций (ТСЖ, ТОС и т.п.)</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E95746" w:rsidRPr="00E95746" w:rsidRDefault="00E95746" w:rsidP="00E95746">
      <w:pPr>
        <w:jc w:val="both"/>
        <w:rPr>
          <w:rFonts w:ascii="Times New Roman" w:hAnsi="Times New Roman"/>
          <w:sz w:val="28"/>
          <w:szCs w:val="28"/>
        </w:rPr>
      </w:pP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E95746" w:rsidRPr="00E95746" w:rsidRDefault="00E95746" w:rsidP="00E95746">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а) минимально допустимая площадь земельного участка для размещения индивидуального жилого дома </w:t>
      </w:r>
      <w:r w:rsidRPr="00E95746">
        <w:rPr>
          <w:rFonts w:ascii="Times New Roman" w:hAnsi="Times New Roman"/>
          <w:sz w:val="28"/>
          <w:szCs w:val="28"/>
        </w:rPr>
        <w:t xml:space="preserve">с правом </w:t>
      </w:r>
      <w:r w:rsidRPr="00E95746">
        <w:rPr>
          <w:rFonts w:ascii="Times New Roman" w:hAnsi="Times New Roman"/>
          <w:color w:val="000000"/>
          <w:sz w:val="28"/>
          <w:szCs w:val="28"/>
        </w:rPr>
        <w:t xml:space="preserve">содержания скота и птицы - </w:t>
      </w:r>
      <w:smartTag w:uri="urn:schemas-microsoft-com:office:smarttags" w:element="metricconverter">
        <w:smartTagPr>
          <w:attr w:name="ProductID" w:val="500 кв. метров"/>
        </w:smartTagP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E95746" w:rsidRPr="00E95746" w:rsidRDefault="00E95746" w:rsidP="00E95746">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E95746">
          <w:rPr>
            <w:rFonts w:ascii="Times New Roman" w:hAnsi="Times New Roman"/>
            <w:color w:val="000000"/>
            <w:sz w:val="28"/>
            <w:szCs w:val="28"/>
          </w:rPr>
          <w:t>1</w:t>
        </w: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E95746" w:rsidRPr="00E95746" w:rsidRDefault="00E95746" w:rsidP="00E95746">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 xml:space="preserve">в) минимальная ширина вдоль фронта улицы – </w:t>
      </w:r>
      <w:smartTag w:uri="urn:schemas-microsoft-com:office:smarttags" w:element="metricconverter">
        <w:smartTagPr>
          <w:attr w:name="ProductID" w:val="10 метров"/>
        </w:smartTagPr>
        <w:r w:rsidRPr="00E95746">
          <w:rPr>
            <w:rFonts w:ascii="Times New Roman" w:hAnsi="Times New Roman"/>
            <w:sz w:val="28"/>
            <w:szCs w:val="28"/>
          </w:rPr>
          <w:t>10 метров</w:t>
        </w:r>
      </w:smartTag>
      <w:r w:rsidRPr="00E95746">
        <w:rPr>
          <w:rFonts w:ascii="Times New Roman" w:hAnsi="Times New Roman"/>
          <w:sz w:val="28"/>
          <w:szCs w:val="28"/>
        </w:rPr>
        <w:t>;</w:t>
      </w:r>
    </w:p>
    <w:p w:rsidR="00E95746" w:rsidRPr="00E95746" w:rsidRDefault="00E95746" w:rsidP="00E95746">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г) предельное количество этажей — 3 шт.;</w:t>
      </w:r>
    </w:p>
    <w:p w:rsidR="00E95746" w:rsidRPr="00E95746" w:rsidRDefault="00E95746" w:rsidP="00E95746">
      <w:pPr>
        <w:numPr>
          <w:ilvl w:val="0"/>
          <w:numId w:val="6"/>
        </w:numPr>
        <w:suppressAutoHyphens/>
        <w:ind w:left="0"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максимальная высота объектов капитального строительства — </w:t>
      </w:r>
      <w:smartTag w:uri="urn:schemas-microsoft-com:office:smarttags" w:element="metricconverter">
        <w:smartTagPr>
          <w:attr w:name="ProductID" w:val="12 метров"/>
        </w:smartTagPr>
        <w:r w:rsidRPr="00E95746">
          <w:rPr>
            <w:rFonts w:ascii="Times New Roman" w:hAnsi="Times New Roman"/>
            <w:sz w:val="28"/>
            <w:szCs w:val="28"/>
          </w:rPr>
          <w:t>12 метров</w:t>
        </w:r>
      </w:smartTag>
      <w:r w:rsidRPr="00E95746">
        <w:rPr>
          <w:rFonts w:ascii="Times New Roman" w:hAnsi="Times New Roman"/>
          <w:sz w:val="28"/>
          <w:szCs w:val="28"/>
        </w:rPr>
        <w:t>;</w:t>
      </w:r>
    </w:p>
    <w:p w:rsidR="00E95746" w:rsidRPr="00E95746" w:rsidRDefault="00E95746" w:rsidP="00E95746">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е) минимальные отступы стен зданий от границ сопряженных земельных участков:</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 от передней границы земельного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 от боковой границы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 xml:space="preserve"> при примыкании, в остальных случаях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 от задней границы участка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sidRPr="00E95746">
          <w:rPr>
            <w:rFonts w:ascii="Times New Roman" w:hAnsi="Times New Roman"/>
            <w:color w:val="000000"/>
            <w:sz w:val="28"/>
            <w:szCs w:val="28"/>
          </w:rPr>
          <w:t>160</w:t>
        </w:r>
        <w:r w:rsidRPr="00E95746">
          <w:rPr>
            <w:rFonts w:ascii="Times New Roman" w:hAnsi="Times New Roman"/>
            <w:sz w:val="28"/>
            <w:szCs w:val="28"/>
          </w:rPr>
          <w:t xml:space="preserve"> </w:t>
        </w:r>
        <w:r w:rsidRPr="00E95746">
          <w:rPr>
            <w:rFonts w:ascii="Times New Roman" w:hAnsi="Times New Roman"/>
            <w:color w:val="000000"/>
            <w:sz w:val="28"/>
            <w:szCs w:val="28"/>
          </w:rPr>
          <w:t>кв. метров</w:t>
        </w:r>
      </w:smartTag>
      <w:r w:rsidRPr="00E95746">
        <w:rPr>
          <w:rFonts w:ascii="Times New Roman" w:hAnsi="Times New Roman"/>
          <w:color w:val="000000"/>
          <w:sz w:val="28"/>
          <w:szCs w:val="28"/>
        </w:rPr>
        <w:t xml:space="preserve">; </w:t>
      </w:r>
    </w:p>
    <w:p w:rsidR="00E95746" w:rsidRPr="00E95746" w:rsidRDefault="00E95746" w:rsidP="00E95746">
      <w:pPr>
        <w:numPr>
          <w:ilvl w:val="0"/>
          <w:numId w:val="6"/>
        </w:numPr>
        <w:suppressAutoHyphens/>
        <w:ind w:left="0" w:firstLine="545"/>
        <w:jc w:val="both"/>
        <w:rPr>
          <w:rFonts w:ascii="Times New Roman" w:hAnsi="Times New Roman"/>
          <w:sz w:val="28"/>
          <w:szCs w:val="28"/>
        </w:rPr>
      </w:pPr>
      <w:proofErr w:type="spellStart"/>
      <w:r w:rsidRPr="00E95746">
        <w:rPr>
          <w:rFonts w:ascii="Times New Roman" w:hAnsi="Times New Roman"/>
          <w:sz w:val="28"/>
          <w:szCs w:val="28"/>
        </w:rPr>
        <w:lastRenderedPageBreak/>
        <w:t>з</w:t>
      </w:r>
      <w:proofErr w:type="spellEnd"/>
      <w:r w:rsidRPr="00E95746">
        <w:rPr>
          <w:rFonts w:ascii="Times New Roman" w:hAnsi="Times New Roman"/>
          <w:sz w:val="28"/>
          <w:szCs w:val="28"/>
        </w:rPr>
        <w:t>) минимальные размеры озелененной территории земельных участков - в соответствии с частью 4 статьи 28;</w:t>
      </w:r>
    </w:p>
    <w:p w:rsidR="00E95746" w:rsidRPr="00E95746" w:rsidRDefault="00E95746" w:rsidP="00E95746">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 xml:space="preserve">и)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 </w:t>
      </w:r>
    </w:p>
    <w:p w:rsidR="00E95746" w:rsidRPr="00E95746" w:rsidRDefault="00E95746" w:rsidP="00E95746">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к) максимальный процент застройки в границах земельного участка –</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60%.</w:t>
      </w:r>
    </w:p>
    <w:p w:rsidR="00E95746" w:rsidRPr="00E95746" w:rsidRDefault="00E95746" w:rsidP="00E95746">
      <w:pPr>
        <w:tabs>
          <w:tab w:val="left" w:pos="5400"/>
          <w:tab w:val="left" w:pos="6840"/>
        </w:tabs>
        <w:spacing w:before="120"/>
        <w:ind w:left="360" w:firstLine="66"/>
        <w:jc w:val="both"/>
        <w:rPr>
          <w:rFonts w:ascii="Times New Roman" w:hAnsi="Times New Roman"/>
          <w:b/>
          <w:bCs/>
          <w:color w:val="000000"/>
          <w:sz w:val="28"/>
          <w:szCs w:val="28"/>
        </w:rPr>
      </w:pPr>
      <w:r w:rsidRPr="00E95746">
        <w:rPr>
          <w:rFonts w:ascii="Times New Roman" w:hAnsi="Times New Roman"/>
          <w:b/>
          <w:bCs/>
          <w:color w:val="000000"/>
          <w:sz w:val="28"/>
          <w:szCs w:val="28"/>
        </w:rPr>
        <w:t>2. Зона застройки объектами дошкольного, начального и среднего общего образования</w:t>
      </w:r>
    </w:p>
    <w:p w:rsidR="00E95746" w:rsidRPr="00E95746" w:rsidRDefault="00E95746" w:rsidP="00E95746">
      <w:pPr>
        <w:tabs>
          <w:tab w:val="left" w:pos="5400"/>
          <w:tab w:val="left" w:pos="6840"/>
        </w:tabs>
        <w:spacing w:before="120"/>
        <w:ind w:left="360" w:hanging="360"/>
        <w:jc w:val="both"/>
        <w:rPr>
          <w:rFonts w:ascii="Times New Roman" w:hAnsi="Times New Roman"/>
          <w:b/>
          <w:bCs/>
          <w:color w:val="000000"/>
          <w:sz w:val="28"/>
          <w:szCs w:val="28"/>
        </w:rPr>
      </w:pPr>
      <w:r w:rsidRPr="00E95746">
        <w:rPr>
          <w:rFonts w:ascii="Times New Roman" w:hAnsi="Times New Roman"/>
          <w:b/>
          <w:bCs/>
          <w:color w:val="000000"/>
          <w:sz w:val="28"/>
          <w:szCs w:val="28"/>
        </w:rPr>
        <w:t>(</w:t>
      </w:r>
      <w:proofErr w:type="gramStart"/>
      <w:r w:rsidRPr="00E95746">
        <w:rPr>
          <w:rFonts w:ascii="Times New Roman" w:hAnsi="Times New Roman"/>
          <w:b/>
          <w:bCs/>
          <w:color w:val="000000"/>
          <w:sz w:val="28"/>
          <w:szCs w:val="28"/>
        </w:rPr>
        <w:t>Ж</w:t>
      </w:r>
      <w:proofErr w:type="gramEnd"/>
      <w:r w:rsidRPr="00E95746">
        <w:rPr>
          <w:rFonts w:ascii="Times New Roman" w:hAnsi="Times New Roman"/>
          <w:b/>
          <w:bCs/>
          <w:color w:val="000000"/>
          <w:sz w:val="28"/>
          <w:szCs w:val="28"/>
        </w:rPr>
        <w:t xml:space="preserve"> 2)</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1) цели выделения зоны:</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б) сохранение и развитие указанных объектов на основе существующих и вновь формируемых секторов специализированной зоны;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4A0"/>
      </w:tblPr>
      <w:tblGrid>
        <w:gridCol w:w="709"/>
        <w:gridCol w:w="8661"/>
      </w:tblGrid>
      <w:tr w:rsidR="00E95746" w:rsidRPr="00E95746" w:rsidTr="00E95746">
        <w:trPr>
          <w:trHeight w:val="322"/>
          <w:tblHeader/>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E95746" w:rsidRPr="00E95746" w:rsidRDefault="00E95746" w:rsidP="00E95746">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jc w:val="both"/>
              <w:rPr>
                <w:rFonts w:ascii="Times New Roman" w:hAnsi="Times New Roman"/>
                <w:color w:val="000000"/>
                <w:sz w:val="28"/>
                <w:szCs w:val="28"/>
              </w:rPr>
            </w:pPr>
          </w:p>
        </w:tc>
        <w:tc>
          <w:tcPr>
            <w:tcW w:w="8661"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61"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дошкольного, начального и среднего общего образования</w:t>
            </w:r>
          </w:p>
        </w:tc>
      </w:tr>
    </w:tbl>
    <w:p w:rsidR="00E95746" w:rsidRPr="00E95746" w:rsidRDefault="00E95746" w:rsidP="00E95746">
      <w:pPr>
        <w:rPr>
          <w:rFonts w:ascii="Times New Roman" w:hAnsi="Times New Roman"/>
          <w:sz w:val="28"/>
          <w:szCs w:val="28"/>
        </w:rPr>
      </w:pP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color w:val="000000"/>
          <w:sz w:val="28"/>
          <w:szCs w:val="28"/>
        </w:rPr>
        <w:t xml:space="preserve">а) минимально допустимая площадь земельного участка для размещения объектов дошкольного образования — 1000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color w:val="000000"/>
          <w:sz w:val="28"/>
          <w:szCs w:val="28"/>
        </w:rPr>
        <w:t xml:space="preserve">б) максимально допустимая площадь земельного участка для размещения объектов дошкольного образования — 11000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color w:val="000000"/>
          <w:sz w:val="28"/>
          <w:szCs w:val="28"/>
        </w:rPr>
        <w:t xml:space="preserve">в) минимально допустимая площадь земельного участка для размещения объектов начального и среднего общего (школьного) образования — 2500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color w:val="000000"/>
          <w:sz w:val="28"/>
          <w:szCs w:val="28"/>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предельное количество этажей:</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 </w:t>
      </w:r>
      <w:r w:rsidRPr="00E95746">
        <w:rPr>
          <w:rFonts w:ascii="Times New Roman" w:hAnsi="Times New Roman"/>
          <w:color w:val="000000"/>
          <w:sz w:val="28"/>
          <w:szCs w:val="28"/>
        </w:rPr>
        <w:t xml:space="preserve">объектов дошкольного образования — 2 </w:t>
      </w:r>
      <w:r w:rsidRPr="00E95746">
        <w:rPr>
          <w:rFonts w:ascii="Times New Roman" w:hAnsi="Times New Roman"/>
          <w:sz w:val="28"/>
          <w:szCs w:val="28"/>
        </w:rPr>
        <w:t>шт.,</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 </w:t>
      </w:r>
      <w:r w:rsidRPr="00E95746">
        <w:rPr>
          <w:rFonts w:ascii="Times New Roman" w:hAnsi="Times New Roman"/>
          <w:color w:val="000000"/>
          <w:sz w:val="28"/>
          <w:szCs w:val="28"/>
        </w:rPr>
        <w:t xml:space="preserve">объектов среднего (полного) школьного образования — 3 </w:t>
      </w:r>
      <w:proofErr w:type="spellStart"/>
      <w:proofErr w:type="gramStart"/>
      <w:r w:rsidRPr="00E95746">
        <w:rPr>
          <w:rFonts w:ascii="Times New Roman" w:hAnsi="Times New Roman"/>
          <w:sz w:val="28"/>
          <w:szCs w:val="28"/>
        </w:rPr>
        <w:t>шт</w:t>
      </w:r>
      <w:proofErr w:type="spellEnd"/>
      <w:proofErr w:type="gramEnd"/>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rsidRPr="00E95746">
          <w:rPr>
            <w:rFonts w:ascii="Times New Roman" w:hAnsi="Times New Roman"/>
            <w:sz w:val="28"/>
            <w:szCs w:val="28"/>
          </w:rPr>
          <w:t>18 метров</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минимальные размеры озелененной территории земельных участков в соответствии с частью 4 статьи 28;</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lastRenderedPageBreak/>
        <w:t xml:space="preserve">и)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к) максимальный процент застройки в границах земельного участка – 50%.</w:t>
      </w:r>
    </w:p>
    <w:p w:rsidR="00E95746" w:rsidRPr="00E95746" w:rsidRDefault="00E95746" w:rsidP="00E95746">
      <w:pPr>
        <w:spacing w:before="120"/>
        <w:ind w:firstLine="555"/>
        <w:jc w:val="both"/>
        <w:rPr>
          <w:rFonts w:ascii="Times New Roman" w:hAnsi="Times New Roman"/>
          <w:b/>
          <w:i/>
          <w:color w:val="000000"/>
          <w:sz w:val="28"/>
          <w:szCs w:val="28"/>
        </w:rPr>
      </w:pPr>
      <w:r w:rsidRPr="00E95746">
        <w:rPr>
          <w:rFonts w:ascii="Times New Roman" w:hAnsi="Times New Roman"/>
          <w:b/>
          <w:i/>
          <w:color w:val="000000"/>
          <w:sz w:val="28"/>
          <w:szCs w:val="28"/>
        </w:rPr>
        <w:t>Статья 31. Общественно-деловая зона (Д)</w:t>
      </w:r>
    </w:p>
    <w:p w:rsidR="00E95746" w:rsidRPr="00E95746" w:rsidRDefault="00E95746" w:rsidP="00E95746">
      <w:pPr>
        <w:rPr>
          <w:rFonts w:ascii="Times New Roman" w:hAnsi="Times New Roman"/>
          <w:sz w:val="28"/>
          <w:szCs w:val="28"/>
        </w:rPr>
      </w:pPr>
    </w:p>
    <w:p w:rsidR="00E95746" w:rsidRPr="00E95746" w:rsidRDefault="00E95746" w:rsidP="00E95746">
      <w:pPr>
        <w:ind w:left="10" w:firstLine="557"/>
        <w:rPr>
          <w:rFonts w:ascii="Times New Roman" w:hAnsi="Times New Roman"/>
          <w:b/>
          <w:bCs/>
          <w:color w:val="000000"/>
          <w:sz w:val="28"/>
          <w:szCs w:val="28"/>
        </w:rPr>
      </w:pPr>
      <w:r w:rsidRPr="00E95746">
        <w:rPr>
          <w:rFonts w:ascii="Times New Roman" w:hAnsi="Times New Roman"/>
          <w:b/>
          <w:bCs/>
          <w:color w:val="000000"/>
          <w:sz w:val="28"/>
          <w:szCs w:val="28"/>
        </w:rPr>
        <w:t>1. Зона застройки объектами общественно-делового назначения  (Д)</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E95746" w:rsidRPr="00E95746" w:rsidRDefault="00E95746" w:rsidP="00E95746">
      <w:pPr>
        <w:ind w:firstLine="559"/>
        <w:jc w:val="both"/>
        <w:rPr>
          <w:rFonts w:ascii="Times New Roman" w:hAnsi="Times New Roman"/>
          <w:color w:val="000000"/>
          <w:sz w:val="28"/>
          <w:szCs w:val="28"/>
        </w:rPr>
      </w:pPr>
      <w:r w:rsidRPr="00E95746">
        <w:rPr>
          <w:rFonts w:ascii="Times New Roman" w:hAnsi="Times New Roman"/>
          <w:color w:val="000000"/>
          <w:sz w:val="28"/>
          <w:szCs w:val="28"/>
        </w:rPr>
        <w:t>2) основные и условно разрешенные виды использования земельных участков и</w:t>
      </w:r>
      <w:r w:rsidRPr="00E95746">
        <w:rPr>
          <w:rFonts w:ascii="Times New Roman" w:hAnsi="Times New Roman"/>
          <w:b/>
          <w:color w:val="000000"/>
          <w:sz w:val="28"/>
          <w:szCs w:val="28"/>
        </w:rPr>
        <w:t xml:space="preserve"> </w:t>
      </w:r>
      <w:r w:rsidRPr="00E95746">
        <w:rPr>
          <w:rFonts w:ascii="Times New Roman" w:hAnsi="Times New Roman"/>
          <w:color w:val="000000"/>
          <w:sz w:val="28"/>
          <w:szCs w:val="28"/>
        </w:rPr>
        <w:t>объектов капитального строительства:</w:t>
      </w:r>
    </w:p>
    <w:p w:rsidR="00E95746" w:rsidRPr="00E95746" w:rsidRDefault="00E95746" w:rsidP="00E95746">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9356"/>
      </w:tblGrid>
      <w:tr w:rsidR="00E95746" w:rsidRPr="00E95746" w:rsidTr="00E95746">
        <w:trPr>
          <w:trHeight w:val="322"/>
          <w:tblHeader/>
        </w:trPr>
        <w:tc>
          <w:tcPr>
            <w:tcW w:w="567"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E95746" w:rsidRPr="00E95746" w:rsidRDefault="00E95746" w:rsidP="00E95746">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9356"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jc w:val="both"/>
              <w:rPr>
                <w:rFonts w:ascii="Times New Roman" w:hAnsi="Times New Roman"/>
                <w:b/>
                <w:color w:val="000000"/>
                <w:sz w:val="28"/>
                <w:szCs w:val="28"/>
              </w:rPr>
            </w:pP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 xml:space="preserve">Основные виды разрешенного использования </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государственных и муниципальных административно-управленческих объектов и некоммерческих организаций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pStyle w:val="Iauiue"/>
              <w:snapToGrid w:val="0"/>
              <w:spacing w:line="276" w:lineRule="auto"/>
              <w:ind w:right="5"/>
              <w:rPr>
                <w:sz w:val="28"/>
                <w:szCs w:val="28"/>
              </w:rPr>
            </w:pPr>
            <w:r w:rsidRPr="00E95746">
              <w:rPr>
                <w:sz w:val="28"/>
                <w:szCs w:val="28"/>
              </w:rPr>
              <w:t>Для размещения объектов местного самоуправления и некоммерческих организаций (ТСЖ, ТОС и т.п.)</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8</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амбулаторно-поликлинических учреждений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10</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11</w:t>
            </w: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12</w:t>
            </w: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13</w:t>
            </w: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14</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крытых спортивных комплексов (физкультурно-</w:t>
            </w:r>
            <w:r w:rsidRPr="00E95746">
              <w:rPr>
                <w:rFonts w:ascii="Times New Roman" w:hAnsi="Times New Roman"/>
                <w:sz w:val="28"/>
                <w:szCs w:val="28"/>
              </w:rPr>
              <w:lastRenderedPageBreak/>
              <w:t xml:space="preserve">оздоровительные комплексы, спортивные залы, бассейны и т.п. объекты)  </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15</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pStyle w:val="Iauiue"/>
              <w:keepLines/>
              <w:snapToGrid w:val="0"/>
              <w:spacing w:line="276" w:lineRule="auto"/>
              <w:ind w:right="5"/>
              <w:rPr>
                <w:sz w:val="28"/>
                <w:szCs w:val="28"/>
              </w:rPr>
            </w:pPr>
            <w:r w:rsidRPr="00E95746">
              <w:rPr>
                <w:sz w:val="28"/>
                <w:szCs w:val="28"/>
              </w:rPr>
              <w:t>Для размещения объектов охраны общественного порядка</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16</w:t>
            </w: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17</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садов, скверов, бульваров</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color w:val="000000"/>
                <w:sz w:val="28"/>
                <w:szCs w:val="28"/>
              </w:rPr>
            </w:pP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 xml:space="preserve">Условно разрешенные виды использования </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авто</w:t>
            </w:r>
            <w:proofErr w:type="gramStart"/>
            <w:r w:rsidRPr="00E95746">
              <w:rPr>
                <w:rFonts w:ascii="Times New Roman" w:hAnsi="Times New Roman"/>
                <w:color w:val="000000"/>
                <w:sz w:val="28"/>
                <w:szCs w:val="28"/>
                <w:lang w:val="en-US"/>
              </w:rPr>
              <w:t>c</w:t>
            </w:r>
            <w:proofErr w:type="spellStart"/>
            <w:proofErr w:type="gramEnd"/>
            <w:r w:rsidRPr="00E95746">
              <w:rPr>
                <w:rFonts w:ascii="Times New Roman" w:hAnsi="Times New Roman"/>
                <w:color w:val="000000"/>
                <w:sz w:val="28"/>
                <w:szCs w:val="28"/>
              </w:rPr>
              <w:t>танций</w:t>
            </w:r>
            <w:proofErr w:type="spellEnd"/>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складских объектов</w:t>
            </w:r>
          </w:p>
        </w:tc>
      </w:tr>
    </w:tbl>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3) предельные параметры земельных участков и объектов капитального строительства: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color w:val="000000"/>
          <w:sz w:val="28"/>
          <w:szCs w:val="28"/>
        </w:rPr>
        <w:t xml:space="preserve">а) минимально допустимая площадь земельного участка — 500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color w:val="000000"/>
          <w:sz w:val="28"/>
          <w:szCs w:val="28"/>
        </w:rPr>
        <w:t xml:space="preserve">б) максимально допустимая площадь земельного участка — 10000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в) предельное количество этажей — 9 </w:t>
      </w:r>
      <w:proofErr w:type="spellStart"/>
      <w:proofErr w:type="gramStart"/>
      <w:r w:rsidRPr="00E95746">
        <w:rPr>
          <w:rFonts w:ascii="Times New Roman" w:hAnsi="Times New Roman"/>
          <w:sz w:val="28"/>
          <w:szCs w:val="28"/>
        </w:rPr>
        <w:t>шт</w:t>
      </w:r>
      <w:proofErr w:type="spellEnd"/>
      <w:proofErr w:type="gramEnd"/>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rsidRPr="00E95746">
          <w:rPr>
            <w:rFonts w:ascii="Times New Roman" w:hAnsi="Times New Roman"/>
            <w:sz w:val="28"/>
            <w:szCs w:val="28"/>
          </w:rPr>
          <w:t>45 метров</w:t>
        </w:r>
      </w:smartTag>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color w:val="000000"/>
          <w:sz w:val="28"/>
          <w:szCs w:val="28"/>
        </w:rPr>
      </w:pPr>
      <w:r w:rsidRPr="00E95746">
        <w:rPr>
          <w:rFonts w:ascii="Times New Roman" w:hAnsi="Times New Roman"/>
          <w:sz w:val="28"/>
          <w:szCs w:val="28"/>
        </w:rPr>
        <w:t xml:space="preserve">е) минимальные размеры озелененной территории земельных участков в соответствии с частью 4 </w:t>
      </w:r>
      <w:r w:rsidRPr="00E95746">
        <w:rPr>
          <w:rFonts w:ascii="Times New Roman" w:hAnsi="Times New Roman"/>
          <w:color w:val="000000"/>
          <w:sz w:val="28"/>
          <w:szCs w:val="28"/>
        </w:rPr>
        <w:t>статьи 28;</w:t>
      </w:r>
    </w:p>
    <w:p w:rsidR="00E95746" w:rsidRPr="00E95746" w:rsidRDefault="00E95746" w:rsidP="00E95746">
      <w:pPr>
        <w:ind w:firstLine="559"/>
        <w:jc w:val="both"/>
        <w:rPr>
          <w:rFonts w:ascii="Times New Roman" w:hAnsi="Times New Roman"/>
          <w:color w:val="000000"/>
          <w:sz w:val="28"/>
          <w:szCs w:val="28"/>
        </w:rPr>
      </w:pPr>
      <w:r w:rsidRPr="00E95746">
        <w:rPr>
          <w:rFonts w:ascii="Times New Roman" w:hAnsi="Times New Roman"/>
          <w:sz w:val="28"/>
          <w:szCs w:val="28"/>
        </w:rPr>
        <w:t xml:space="preserve">ж)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E95746" w:rsidRPr="00E95746" w:rsidRDefault="00E95746" w:rsidP="00E95746">
      <w:pPr>
        <w:ind w:firstLine="559"/>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максимальный процент застройки в границах земельного участка – 70%.</w:t>
      </w:r>
    </w:p>
    <w:p w:rsidR="00E95746" w:rsidRPr="00E95746" w:rsidRDefault="00E95746" w:rsidP="00E95746">
      <w:pPr>
        <w:keepNext/>
        <w:ind w:firstLine="540"/>
        <w:rPr>
          <w:rFonts w:ascii="Times New Roman" w:hAnsi="Times New Roman"/>
          <w:b/>
          <w:i/>
          <w:sz w:val="28"/>
          <w:szCs w:val="28"/>
        </w:rPr>
      </w:pPr>
      <w:r w:rsidRPr="00E95746">
        <w:rPr>
          <w:rFonts w:ascii="Times New Roman" w:hAnsi="Times New Roman"/>
          <w:b/>
          <w:i/>
          <w:sz w:val="28"/>
          <w:szCs w:val="28"/>
        </w:rPr>
        <w:t>Статья 32. Зоны рекреационного назначения  (Р)</w:t>
      </w:r>
    </w:p>
    <w:p w:rsidR="00E95746" w:rsidRPr="00E95746" w:rsidRDefault="00E95746" w:rsidP="00E95746">
      <w:pPr>
        <w:rPr>
          <w:rFonts w:ascii="Times New Roman" w:hAnsi="Times New Roman"/>
          <w:sz w:val="28"/>
          <w:szCs w:val="28"/>
        </w:rPr>
      </w:pPr>
    </w:p>
    <w:p w:rsidR="00E95746" w:rsidRPr="00E95746" w:rsidRDefault="00E95746" w:rsidP="00E95746">
      <w:pPr>
        <w:keepNext/>
        <w:ind w:firstLine="567"/>
        <w:rPr>
          <w:rFonts w:ascii="Times New Roman" w:hAnsi="Times New Roman"/>
          <w:b/>
          <w:bCs/>
          <w:sz w:val="28"/>
          <w:szCs w:val="28"/>
        </w:rPr>
      </w:pPr>
      <w:r w:rsidRPr="00E95746">
        <w:rPr>
          <w:rFonts w:ascii="Times New Roman" w:hAnsi="Times New Roman"/>
          <w:b/>
          <w:bCs/>
          <w:sz w:val="28"/>
          <w:szCs w:val="28"/>
        </w:rPr>
        <w:t>1. Зона парков, скв</w:t>
      </w:r>
      <w:r w:rsidR="00D344F8">
        <w:rPr>
          <w:rFonts w:ascii="Times New Roman" w:hAnsi="Times New Roman"/>
          <w:b/>
          <w:bCs/>
          <w:sz w:val="28"/>
          <w:szCs w:val="28"/>
        </w:rPr>
        <w:t xml:space="preserve">еров, садов, бульваров, пляжей </w:t>
      </w:r>
      <w:r w:rsidRPr="00E95746">
        <w:rPr>
          <w:rFonts w:ascii="Times New Roman" w:hAnsi="Times New Roman"/>
          <w:b/>
          <w:bCs/>
          <w:sz w:val="28"/>
          <w:szCs w:val="28"/>
        </w:rPr>
        <w:t>(Р</w:t>
      </w:r>
      <w:proofErr w:type="gramStart"/>
      <w:r w:rsidRPr="00E95746">
        <w:rPr>
          <w:rFonts w:ascii="Times New Roman" w:hAnsi="Times New Roman"/>
          <w:b/>
          <w:bCs/>
          <w:sz w:val="28"/>
          <w:szCs w:val="28"/>
        </w:rPr>
        <w:t>1</w:t>
      </w:r>
      <w:proofErr w:type="gramEnd"/>
      <w:r w:rsidRPr="00E95746">
        <w:rPr>
          <w:rFonts w:ascii="Times New Roman" w:hAnsi="Times New Roman"/>
          <w:b/>
          <w:bCs/>
          <w:sz w:val="28"/>
          <w:szCs w:val="28"/>
        </w:rPr>
        <w:t>)</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w:t>
      </w:r>
      <w:r w:rsidR="00D344F8">
        <w:rPr>
          <w:rFonts w:ascii="Times New Roman" w:hAnsi="Times New Roman"/>
          <w:sz w:val="28"/>
          <w:szCs w:val="28"/>
        </w:rPr>
        <w:t>ля отдыха на открытом воздухе;</w:t>
      </w:r>
    </w:p>
    <w:p w:rsidR="00E95746" w:rsidRPr="00E95746" w:rsidRDefault="00E95746" w:rsidP="00E95746">
      <w:pPr>
        <w:ind w:firstLine="545"/>
        <w:jc w:val="both"/>
        <w:rPr>
          <w:rFonts w:ascii="Times New Roman" w:hAnsi="Times New Roman"/>
          <w:sz w:val="28"/>
          <w:szCs w:val="28"/>
        </w:rPr>
      </w:pPr>
      <w:proofErr w:type="gramStart"/>
      <w:r w:rsidRPr="00E95746">
        <w:rPr>
          <w:rFonts w:ascii="Times New Roman" w:hAnsi="Times New Roman"/>
          <w:sz w:val="28"/>
          <w:szCs w:val="28"/>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roofErr w:type="gramEnd"/>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3)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E95746" w:rsidRPr="00E95746" w:rsidTr="00E95746">
        <w:trPr>
          <w:trHeight w:val="322"/>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jc w:val="both"/>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садов, скверов, бульваров</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набережных</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пляжей</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крытых спортивных комплексов (физкультурно-оздоровительные комплексы, спортивные залы, бассейны и т.п. объекты)</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bl>
    <w:p w:rsidR="00E95746" w:rsidRPr="00E95746" w:rsidRDefault="00E95746" w:rsidP="00E95746">
      <w:pPr>
        <w:rPr>
          <w:rFonts w:ascii="Times New Roman" w:hAnsi="Times New Roman"/>
          <w:sz w:val="28"/>
          <w:szCs w:val="28"/>
        </w:rPr>
      </w:pP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4) предельные параметры земельных участков и объектов капитального строительства:</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а) минимальная площадь:</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парков — 50000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скверов — 1500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садов — 20000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на территории:</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 парков — не </w:t>
      </w:r>
      <w:proofErr w:type="gramStart"/>
      <w:r w:rsidRPr="00E95746">
        <w:rPr>
          <w:rFonts w:ascii="Times New Roman" w:hAnsi="Times New Roman"/>
          <w:sz w:val="28"/>
          <w:szCs w:val="28"/>
        </w:rPr>
        <w:t>ограничена</w:t>
      </w:r>
      <w:proofErr w:type="gramEnd"/>
      <w:r w:rsidRPr="00E95746">
        <w:rPr>
          <w:rFonts w:ascii="Times New Roman" w:hAnsi="Times New Roman"/>
          <w:sz w:val="28"/>
          <w:szCs w:val="28"/>
        </w:rPr>
        <w:t xml:space="preserve">,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 садов — </w:t>
      </w:r>
      <w:smartTag w:uri="urn:schemas-microsoft-com:office:smarttags" w:element="metricconverter">
        <w:smartTagPr>
          <w:attr w:name="ProductID" w:val="6 метров"/>
        </w:smartTagPr>
        <w:r w:rsidRPr="00E95746">
          <w:rPr>
            <w:rFonts w:ascii="Times New Roman" w:hAnsi="Times New Roman"/>
            <w:sz w:val="28"/>
            <w:szCs w:val="28"/>
          </w:rPr>
          <w:t>6 метров</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 бульваров— </w:t>
      </w:r>
      <w:smartTag w:uri="urn:schemas-microsoft-com:office:smarttags" w:element="metricconverter">
        <w:smartTagPr>
          <w:attr w:name="ProductID" w:val="6 метров"/>
        </w:smartTagPr>
        <w:r w:rsidRPr="00E95746">
          <w:rPr>
            <w:rFonts w:ascii="Times New Roman" w:hAnsi="Times New Roman"/>
            <w:sz w:val="28"/>
            <w:szCs w:val="28"/>
          </w:rPr>
          <w:t>6 метров</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г) минимальные размеры озелененной территории земельных участков – 70 %;</w:t>
      </w:r>
    </w:p>
    <w:p w:rsidR="00E95746" w:rsidRPr="00E95746" w:rsidRDefault="00E95746" w:rsidP="00E95746">
      <w:pPr>
        <w:ind w:firstLine="573"/>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w:t>
      </w:r>
      <w:r w:rsidRPr="00E95746">
        <w:rPr>
          <w:rFonts w:ascii="Times New Roman" w:hAnsi="Times New Roman"/>
          <w:color w:val="000000"/>
          <w:sz w:val="28"/>
          <w:szCs w:val="28"/>
        </w:rPr>
        <w:t xml:space="preserve"> 28;</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е) максимальный процент застройки в границах земельного участка:</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парков — 7 %,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скверов — 0 %,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садов — 5 %,</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lastRenderedPageBreak/>
        <w:t>- бульваров — 5 %.</w:t>
      </w:r>
    </w:p>
    <w:p w:rsidR="00E95746" w:rsidRPr="00E95746" w:rsidRDefault="00E95746" w:rsidP="00E95746">
      <w:pPr>
        <w:spacing w:before="120"/>
        <w:ind w:firstLine="567"/>
        <w:rPr>
          <w:rFonts w:ascii="Times New Roman" w:hAnsi="Times New Roman"/>
          <w:b/>
          <w:sz w:val="28"/>
          <w:szCs w:val="28"/>
        </w:rPr>
      </w:pPr>
      <w:r w:rsidRPr="00E95746">
        <w:rPr>
          <w:rFonts w:ascii="Times New Roman" w:hAnsi="Times New Roman"/>
          <w:b/>
          <w:sz w:val="28"/>
          <w:szCs w:val="28"/>
        </w:rPr>
        <w:t>2. Зона объектов физкультурно-оздоровительного назначения (</w:t>
      </w:r>
      <w:proofErr w:type="gramStart"/>
      <w:r w:rsidRPr="00E95746">
        <w:rPr>
          <w:rFonts w:ascii="Times New Roman" w:hAnsi="Times New Roman"/>
          <w:b/>
          <w:sz w:val="28"/>
          <w:szCs w:val="28"/>
        </w:rPr>
        <w:t>Р</w:t>
      </w:r>
      <w:proofErr w:type="gramEnd"/>
      <w:r w:rsidRPr="00E95746">
        <w:rPr>
          <w:rFonts w:ascii="Times New Roman" w:hAnsi="Times New Roman"/>
          <w:b/>
          <w:sz w:val="28"/>
          <w:szCs w:val="28"/>
        </w:rPr>
        <w:t xml:space="preserve"> 2)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8798"/>
      </w:tblGrid>
      <w:tr w:rsidR="00E95746" w:rsidRPr="00E95746" w:rsidTr="00E95746">
        <w:trPr>
          <w:trHeight w:val="322"/>
          <w:tblHeader/>
        </w:trPr>
        <w:tc>
          <w:tcPr>
            <w:tcW w:w="567"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крытых спортивных комплексов (физкультурно-оздоровительные комплексы, спортивные залы, бассейны и т.п. объекты)</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798"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объектов для оздоровительных целей</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798"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 xml:space="preserve">Для размещения садов, скверов, бульваров </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общественного питания</w:t>
            </w:r>
          </w:p>
        </w:tc>
      </w:tr>
    </w:tbl>
    <w:p w:rsidR="00E95746" w:rsidRPr="00E95746" w:rsidRDefault="00E95746" w:rsidP="00E95746">
      <w:pPr>
        <w:spacing w:before="120"/>
        <w:ind w:firstLine="567"/>
        <w:jc w:val="both"/>
        <w:rPr>
          <w:rFonts w:ascii="Times New Roman" w:hAnsi="Times New Roman"/>
          <w:color w:val="000000"/>
          <w:sz w:val="28"/>
          <w:szCs w:val="28"/>
        </w:rPr>
      </w:pPr>
      <w:r w:rsidRPr="00E95746">
        <w:rPr>
          <w:rFonts w:ascii="Times New Roman" w:hAnsi="Times New Roman"/>
          <w:color w:val="000000"/>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б) максимальная площадь земельного участка - 100000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rsidRPr="00E95746">
          <w:rPr>
            <w:rFonts w:ascii="Times New Roman" w:hAnsi="Times New Roman"/>
            <w:sz w:val="28"/>
            <w:szCs w:val="28"/>
          </w:rPr>
          <w:t>30 метров</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73"/>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w:t>
      </w:r>
      <w:r w:rsidRPr="00E95746">
        <w:rPr>
          <w:rFonts w:ascii="Times New Roman" w:hAnsi="Times New Roman"/>
          <w:color w:val="000000"/>
          <w:sz w:val="28"/>
          <w:szCs w:val="28"/>
        </w:rPr>
        <w:t>28;</w:t>
      </w:r>
    </w:p>
    <w:p w:rsidR="00E95746" w:rsidRPr="00E95746" w:rsidRDefault="00E95746" w:rsidP="00E95746">
      <w:pPr>
        <w:ind w:firstLine="573"/>
        <w:jc w:val="both"/>
        <w:rPr>
          <w:rFonts w:ascii="Times New Roman" w:hAnsi="Times New Roman"/>
          <w:color w:val="000000"/>
          <w:sz w:val="28"/>
          <w:szCs w:val="28"/>
        </w:rPr>
      </w:pPr>
      <w:r w:rsidRPr="00E95746">
        <w:rPr>
          <w:rFonts w:ascii="Times New Roman" w:hAnsi="Times New Roman"/>
          <w:sz w:val="28"/>
          <w:szCs w:val="28"/>
        </w:rPr>
        <w:t xml:space="preserve">е) минимальны размеры озелененной территории земельных участков – в соответствии с частью 4 статьи </w:t>
      </w:r>
      <w:r w:rsidRPr="00E95746">
        <w:rPr>
          <w:rFonts w:ascii="Times New Roman" w:hAnsi="Times New Roman"/>
          <w:color w:val="000000"/>
          <w:sz w:val="28"/>
          <w:szCs w:val="28"/>
        </w:rPr>
        <w:t>28;</w:t>
      </w:r>
    </w:p>
    <w:p w:rsidR="00E95746" w:rsidRPr="00E95746" w:rsidRDefault="00E95746" w:rsidP="00E95746">
      <w:pPr>
        <w:ind w:firstLine="573"/>
        <w:jc w:val="both"/>
        <w:rPr>
          <w:rFonts w:ascii="Times New Roman" w:hAnsi="Times New Roman"/>
          <w:sz w:val="28"/>
          <w:szCs w:val="28"/>
        </w:rPr>
      </w:pPr>
      <w:r w:rsidRPr="00E95746">
        <w:rPr>
          <w:rFonts w:ascii="Times New Roman" w:hAnsi="Times New Roman"/>
          <w:sz w:val="28"/>
          <w:szCs w:val="28"/>
        </w:rPr>
        <w:t>ж) максимальный процент застройки в границах земельного участка – 50%.</w:t>
      </w:r>
    </w:p>
    <w:p w:rsidR="00E95746" w:rsidRPr="00E95746" w:rsidRDefault="00E95746" w:rsidP="00E95746">
      <w:pPr>
        <w:tabs>
          <w:tab w:val="left" w:pos="1950"/>
        </w:tabs>
        <w:spacing w:before="120"/>
        <w:ind w:firstLine="525"/>
        <w:jc w:val="both"/>
        <w:rPr>
          <w:rFonts w:ascii="Times New Roman" w:hAnsi="Times New Roman"/>
          <w:b/>
          <w:sz w:val="28"/>
          <w:szCs w:val="28"/>
        </w:rPr>
      </w:pPr>
      <w:r w:rsidRPr="00E95746">
        <w:rPr>
          <w:rFonts w:ascii="Times New Roman" w:hAnsi="Times New Roman"/>
          <w:b/>
          <w:sz w:val="28"/>
          <w:szCs w:val="28"/>
        </w:rPr>
        <w:t>3. Зона лесов (</w:t>
      </w:r>
      <w:proofErr w:type="gramStart"/>
      <w:r w:rsidRPr="00E95746">
        <w:rPr>
          <w:rFonts w:ascii="Times New Roman" w:hAnsi="Times New Roman"/>
          <w:b/>
          <w:sz w:val="28"/>
          <w:szCs w:val="28"/>
        </w:rPr>
        <w:t>Р</w:t>
      </w:r>
      <w:proofErr w:type="gramEnd"/>
      <w:r w:rsidRPr="00E95746">
        <w:rPr>
          <w:rFonts w:ascii="Times New Roman" w:hAnsi="Times New Roman"/>
          <w:b/>
          <w:sz w:val="28"/>
          <w:szCs w:val="28"/>
        </w:rPr>
        <w:t xml:space="preserve"> 3)</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lastRenderedPageBreak/>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8798"/>
      </w:tblGrid>
      <w:tr w:rsidR="00E95746" w:rsidRPr="00E95746" w:rsidTr="00E95746">
        <w:trPr>
          <w:trHeight w:val="322"/>
          <w:tblHeader/>
        </w:trPr>
        <w:tc>
          <w:tcPr>
            <w:tcW w:w="567"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городских лесов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гидротехнических сооружений</w:t>
            </w:r>
          </w:p>
        </w:tc>
      </w:tr>
    </w:tbl>
    <w:p w:rsidR="00E95746" w:rsidRPr="00E95746" w:rsidRDefault="00E95746" w:rsidP="00E95746">
      <w:pPr>
        <w:ind w:firstLine="545"/>
        <w:jc w:val="both"/>
        <w:rPr>
          <w:rFonts w:ascii="Times New Roman" w:hAnsi="Times New Roman"/>
          <w:sz w:val="28"/>
          <w:szCs w:val="28"/>
        </w:rPr>
      </w:pP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населенного пункта </w:t>
      </w:r>
    </w:p>
    <w:p w:rsidR="00E95746" w:rsidRPr="00E95746" w:rsidRDefault="00E95746" w:rsidP="00E95746">
      <w:pPr>
        <w:jc w:val="both"/>
        <w:rPr>
          <w:rFonts w:ascii="Times New Roman" w:hAnsi="Times New Roman"/>
          <w:sz w:val="28"/>
          <w:szCs w:val="28"/>
        </w:rPr>
      </w:pPr>
      <w:r w:rsidRPr="00E95746">
        <w:rPr>
          <w:rFonts w:ascii="Times New Roman" w:hAnsi="Times New Roman"/>
          <w:sz w:val="28"/>
          <w:szCs w:val="28"/>
        </w:rPr>
        <w:t xml:space="preserve">с. Малые Озерки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сельского поселения.</w:t>
      </w:r>
    </w:p>
    <w:p w:rsidR="00E95746" w:rsidRPr="00E95746" w:rsidRDefault="00E95746" w:rsidP="00E95746">
      <w:pPr>
        <w:spacing w:before="120"/>
        <w:ind w:firstLine="567"/>
        <w:jc w:val="both"/>
        <w:rPr>
          <w:rFonts w:ascii="Times New Roman" w:hAnsi="Times New Roman"/>
          <w:sz w:val="28"/>
          <w:szCs w:val="28"/>
        </w:rPr>
      </w:pPr>
    </w:p>
    <w:p w:rsidR="00E95746" w:rsidRPr="00E95746" w:rsidRDefault="00E95746" w:rsidP="00E95746">
      <w:pPr>
        <w:spacing w:before="120"/>
        <w:ind w:firstLine="567"/>
        <w:jc w:val="both"/>
        <w:rPr>
          <w:rFonts w:ascii="Times New Roman" w:hAnsi="Times New Roman"/>
          <w:b/>
          <w:i/>
          <w:iCs/>
          <w:sz w:val="28"/>
          <w:szCs w:val="28"/>
        </w:rPr>
      </w:pPr>
      <w:r w:rsidRPr="00E95746">
        <w:rPr>
          <w:rFonts w:ascii="Times New Roman" w:hAnsi="Times New Roman"/>
          <w:b/>
          <w:i/>
          <w:iCs/>
          <w:sz w:val="28"/>
          <w:szCs w:val="28"/>
        </w:rPr>
        <w:t>Статья 33. Зона особо о</w:t>
      </w:r>
      <w:r w:rsidR="00D344F8">
        <w:rPr>
          <w:rFonts w:ascii="Times New Roman" w:hAnsi="Times New Roman"/>
          <w:b/>
          <w:i/>
          <w:iCs/>
          <w:sz w:val="28"/>
          <w:szCs w:val="28"/>
        </w:rPr>
        <w:t xml:space="preserve">храняемых природных территорий </w:t>
      </w:r>
      <w:r w:rsidRPr="00E95746">
        <w:rPr>
          <w:rFonts w:ascii="Times New Roman" w:hAnsi="Times New Roman"/>
          <w:b/>
          <w:i/>
          <w:iCs/>
          <w:sz w:val="28"/>
          <w:szCs w:val="28"/>
        </w:rPr>
        <w:t>(О)</w:t>
      </w:r>
    </w:p>
    <w:p w:rsidR="00E95746" w:rsidRPr="00E95746" w:rsidRDefault="00E95746" w:rsidP="00E95746">
      <w:pPr>
        <w:spacing w:before="120"/>
        <w:ind w:firstLine="567"/>
        <w:jc w:val="both"/>
        <w:rPr>
          <w:rFonts w:ascii="Times New Roman" w:hAnsi="Times New Roman"/>
          <w:color w:val="000000"/>
          <w:sz w:val="28"/>
          <w:szCs w:val="28"/>
        </w:rPr>
      </w:pPr>
      <w:r w:rsidRPr="00E95746">
        <w:rPr>
          <w:rFonts w:ascii="Times New Roman" w:hAnsi="Times New Roman"/>
          <w:sz w:val="28"/>
          <w:szCs w:val="28"/>
        </w:rPr>
        <w:t>1. Цель выделения зоны – сохранение существующего ценного природного ландшафта.</w:t>
      </w:r>
    </w:p>
    <w:p w:rsidR="00E95746" w:rsidRPr="00E95746" w:rsidRDefault="00E95746" w:rsidP="00E95746">
      <w:pPr>
        <w:ind w:firstLine="567"/>
        <w:jc w:val="both"/>
        <w:rPr>
          <w:rFonts w:ascii="Times New Roman" w:hAnsi="Times New Roman"/>
          <w:sz w:val="28"/>
          <w:szCs w:val="28"/>
        </w:rPr>
      </w:pPr>
      <w:r w:rsidRPr="00E95746">
        <w:rPr>
          <w:rFonts w:ascii="Times New Roman" w:hAnsi="Times New Roman"/>
          <w:sz w:val="28"/>
          <w:szCs w:val="28"/>
        </w:rPr>
        <w:t>2. Виды использования земельных участков и объектов капитального строительства: настоящими Правилами не устанавливаются.</w:t>
      </w:r>
    </w:p>
    <w:p w:rsidR="00E95746" w:rsidRPr="00E95746" w:rsidRDefault="00E95746" w:rsidP="00E95746">
      <w:pPr>
        <w:ind w:firstLine="567"/>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E95746" w:rsidRPr="00E95746" w:rsidRDefault="00E95746" w:rsidP="00E95746">
      <w:pPr>
        <w:jc w:val="both"/>
        <w:rPr>
          <w:rFonts w:ascii="Times New Roman" w:hAnsi="Times New Roman"/>
          <w:sz w:val="28"/>
          <w:szCs w:val="28"/>
        </w:rPr>
      </w:pPr>
      <w:r w:rsidRPr="00E95746">
        <w:rPr>
          <w:rFonts w:ascii="Times New Roman" w:hAnsi="Times New Roman"/>
          <w:sz w:val="28"/>
          <w:szCs w:val="28"/>
        </w:rPr>
        <w:t xml:space="preserve"> настоящими Правилами не устанавливаются.</w:t>
      </w:r>
    </w:p>
    <w:p w:rsidR="00E95746" w:rsidRPr="00E95746" w:rsidRDefault="00E95746" w:rsidP="00E95746">
      <w:pPr>
        <w:spacing w:before="120"/>
        <w:ind w:firstLine="567"/>
        <w:jc w:val="both"/>
        <w:rPr>
          <w:rFonts w:ascii="Times New Roman" w:hAnsi="Times New Roman"/>
          <w:b/>
          <w:i/>
          <w:iCs/>
          <w:sz w:val="28"/>
          <w:szCs w:val="28"/>
        </w:rPr>
      </w:pPr>
      <w:r w:rsidRPr="00E95746">
        <w:rPr>
          <w:rFonts w:ascii="Times New Roman" w:hAnsi="Times New Roman"/>
          <w:b/>
          <w:i/>
          <w:iCs/>
          <w:sz w:val="28"/>
          <w:szCs w:val="28"/>
        </w:rPr>
        <w:t>С</w:t>
      </w:r>
      <w:r w:rsidR="00D344F8">
        <w:rPr>
          <w:rFonts w:ascii="Times New Roman" w:hAnsi="Times New Roman"/>
          <w:b/>
          <w:i/>
          <w:iCs/>
          <w:sz w:val="28"/>
          <w:szCs w:val="28"/>
        </w:rPr>
        <w:t>татья 34. Производственные зоны</w:t>
      </w:r>
      <w:r w:rsidRPr="00E95746">
        <w:rPr>
          <w:rFonts w:ascii="Times New Roman" w:hAnsi="Times New Roman"/>
          <w:b/>
          <w:i/>
          <w:iCs/>
          <w:sz w:val="28"/>
          <w:szCs w:val="28"/>
        </w:rPr>
        <w:t xml:space="preserve"> (П)</w:t>
      </w:r>
    </w:p>
    <w:p w:rsidR="00E95746" w:rsidRPr="00E95746" w:rsidRDefault="00E95746" w:rsidP="00E95746">
      <w:pPr>
        <w:spacing w:before="120"/>
        <w:ind w:firstLine="567"/>
        <w:jc w:val="both"/>
        <w:rPr>
          <w:rFonts w:ascii="Times New Roman" w:hAnsi="Times New Roman"/>
          <w:b/>
          <w:iCs/>
          <w:sz w:val="28"/>
          <w:szCs w:val="28"/>
        </w:rPr>
      </w:pPr>
      <w:r w:rsidRPr="00E95746">
        <w:rPr>
          <w:rFonts w:ascii="Times New Roman" w:hAnsi="Times New Roman"/>
          <w:b/>
          <w:iCs/>
          <w:sz w:val="28"/>
          <w:szCs w:val="28"/>
        </w:rPr>
        <w:t>1. Зона про</w:t>
      </w:r>
      <w:r w:rsidR="00D344F8">
        <w:rPr>
          <w:rFonts w:ascii="Times New Roman" w:hAnsi="Times New Roman"/>
          <w:b/>
          <w:iCs/>
          <w:sz w:val="28"/>
          <w:szCs w:val="28"/>
        </w:rPr>
        <w:t>изводственных объектов</w:t>
      </w:r>
      <w:r w:rsidRPr="00E95746">
        <w:rPr>
          <w:rFonts w:ascii="Times New Roman" w:hAnsi="Times New Roman"/>
          <w:b/>
          <w:iCs/>
          <w:sz w:val="28"/>
          <w:szCs w:val="28"/>
        </w:rPr>
        <w:t xml:space="preserve">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1)</w:t>
      </w:r>
    </w:p>
    <w:p w:rsidR="00E95746" w:rsidRPr="00E95746" w:rsidRDefault="00E95746" w:rsidP="00E95746">
      <w:pPr>
        <w:spacing w:before="120"/>
        <w:ind w:firstLine="567"/>
        <w:jc w:val="both"/>
        <w:rPr>
          <w:rFonts w:ascii="Times New Roman" w:hAnsi="Times New Roman"/>
          <w:color w:val="000000"/>
          <w:sz w:val="28"/>
          <w:szCs w:val="28"/>
        </w:rPr>
      </w:pPr>
      <w:r w:rsidRPr="00E95746">
        <w:rPr>
          <w:rFonts w:ascii="Times New Roman" w:hAnsi="Times New Roman"/>
          <w:sz w:val="28"/>
          <w:szCs w:val="28"/>
        </w:rPr>
        <w:t xml:space="preserve">1) цель выделения зоны – </w:t>
      </w:r>
      <w:r w:rsidRPr="00E95746">
        <w:rPr>
          <w:rFonts w:ascii="Times New Roman" w:hAnsi="Times New Roman"/>
          <w:color w:val="000000"/>
          <w:sz w:val="28"/>
          <w:szCs w:val="28"/>
        </w:rPr>
        <w:t>формирование производственных, коммунальных, складских комплексов не выше IV класса опасности.</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9498"/>
      </w:tblGrid>
      <w:tr w:rsidR="00E95746" w:rsidRPr="00E95746" w:rsidTr="00E95746">
        <w:trPr>
          <w:trHeight w:val="322"/>
          <w:tblHeader/>
        </w:trPr>
        <w:tc>
          <w:tcPr>
            <w:tcW w:w="567"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498"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94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498"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промышленных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lastRenderedPageBreak/>
              <w:t>2</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производственных баз</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складских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объектов оптовой торговли</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sz w:val="28"/>
                <w:szCs w:val="28"/>
              </w:rPr>
              <w:t>Для размещения объектов связи и телекоммуникаций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color w:val="000000"/>
                <w:sz w:val="28"/>
                <w:szCs w:val="28"/>
              </w:rPr>
            </w:pPr>
            <w:r w:rsidRPr="00E95746">
              <w:rPr>
                <w:rFonts w:ascii="Times New Roman" w:hAnsi="Times New Roman"/>
                <w:sz w:val="28"/>
                <w:szCs w:val="28"/>
              </w:rPr>
              <w:t>Для размещения ветеринарных лечебниц и станций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sz w:val="28"/>
                <w:szCs w:val="28"/>
              </w:rPr>
              <w:t>Для размещения зеленых насаждений санитарно-защитных зон</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9498"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административно-управленческих и общественных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торговли</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 xml:space="preserve">Для размещения объектов бытового обслуживания </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автостанций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498"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стоянок с гаражами боксового типа</w:t>
            </w:r>
          </w:p>
        </w:tc>
      </w:tr>
    </w:tbl>
    <w:p w:rsidR="00E95746" w:rsidRPr="00E95746" w:rsidRDefault="00E95746" w:rsidP="00E95746">
      <w:pPr>
        <w:spacing w:before="120"/>
        <w:ind w:firstLine="567"/>
        <w:jc w:val="both"/>
        <w:rPr>
          <w:rFonts w:ascii="Times New Roman" w:hAnsi="Times New Roman"/>
          <w:sz w:val="28"/>
          <w:szCs w:val="28"/>
        </w:rPr>
      </w:pPr>
      <w:r w:rsidRPr="00E95746">
        <w:rPr>
          <w:rFonts w:ascii="Times New Roman" w:hAnsi="Times New Roman"/>
          <w:sz w:val="28"/>
          <w:szCs w:val="28"/>
        </w:rPr>
        <w:t xml:space="preserve">3) предельные параметры земельных участков и объектов капитального строительства: </w:t>
      </w:r>
    </w:p>
    <w:p w:rsidR="00E95746" w:rsidRPr="00E95746" w:rsidRDefault="00E95746" w:rsidP="00E95746">
      <w:pPr>
        <w:ind w:firstLine="567"/>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E95746" w:rsidRPr="00E95746" w:rsidRDefault="00E95746" w:rsidP="00E95746">
      <w:pPr>
        <w:ind w:firstLine="567"/>
        <w:rPr>
          <w:rFonts w:ascii="Times New Roman" w:hAnsi="Times New Roman"/>
          <w:sz w:val="28"/>
          <w:szCs w:val="28"/>
        </w:rPr>
      </w:pPr>
      <w:r w:rsidRPr="00E95746">
        <w:rPr>
          <w:rFonts w:ascii="Times New Roman" w:hAnsi="Times New Roman"/>
          <w:sz w:val="28"/>
          <w:szCs w:val="28"/>
        </w:rP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67"/>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объектов капитального строительства размещаемых на территории зоны - IV.</w:t>
      </w:r>
    </w:p>
    <w:p w:rsidR="00E95746" w:rsidRPr="00E95746" w:rsidRDefault="00E95746" w:rsidP="00E95746">
      <w:pPr>
        <w:ind w:firstLine="573"/>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статьи </w:t>
      </w:r>
      <w:r w:rsidRPr="00E95746">
        <w:rPr>
          <w:rFonts w:ascii="Times New Roman" w:hAnsi="Times New Roman"/>
          <w:color w:val="000000"/>
          <w:sz w:val="28"/>
          <w:szCs w:val="28"/>
        </w:rPr>
        <w:t>28;</w:t>
      </w:r>
    </w:p>
    <w:p w:rsidR="00E95746" w:rsidRPr="00E95746" w:rsidRDefault="00E95746" w:rsidP="00E95746">
      <w:pPr>
        <w:ind w:firstLine="567"/>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w:t>
      </w:r>
      <w:r w:rsidRPr="00E95746">
        <w:rPr>
          <w:rFonts w:ascii="Times New Roman" w:hAnsi="Times New Roman"/>
          <w:color w:val="000000"/>
          <w:sz w:val="28"/>
          <w:szCs w:val="28"/>
        </w:rPr>
        <w:t>28;</w:t>
      </w:r>
    </w:p>
    <w:p w:rsidR="00E95746" w:rsidRPr="00E95746" w:rsidRDefault="00E95746" w:rsidP="00E95746">
      <w:pPr>
        <w:ind w:firstLine="567"/>
        <w:rPr>
          <w:rFonts w:ascii="Times New Roman" w:hAnsi="Times New Roman"/>
          <w:sz w:val="28"/>
          <w:szCs w:val="28"/>
        </w:rPr>
      </w:pPr>
      <w:r w:rsidRPr="00E95746">
        <w:rPr>
          <w:rFonts w:ascii="Times New Roman" w:hAnsi="Times New Roman"/>
          <w:sz w:val="28"/>
          <w:szCs w:val="28"/>
        </w:rPr>
        <w:t>е) максимальный процент застройки в границах земельного участка – 80%.</w:t>
      </w:r>
    </w:p>
    <w:p w:rsidR="00E95746" w:rsidRPr="00E95746" w:rsidRDefault="00E95746" w:rsidP="00E95746">
      <w:pPr>
        <w:ind w:firstLine="567"/>
        <w:rPr>
          <w:rFonts w:ascii="Times New Roman" w:hAnsi="Times New Roman"/>
          <w:sz w:val="28"/>
          <w:szCs w:val="28"/>
        </w:rPr>
      </w:pPr>
    </w:p>
    <w:p w:rsidR="00E95746" w:rsidRPr="00E95746" w:rsidRDefault="00E95746" w:rsidP="00E95746">
      <w:pPr>
        <w:ind w:firstLine="567"/>
        <w:jc w:val="both"/>
        <w:rPr>
          <w:rFonts w:ascii="Times New Roman" w:hAnsi="Times New Roman"/>
          <w:b/>
          <w:iCs/>
          <w:sz w:val="28"/>
          <w:szCs w:val="28"/>
        </w:rPr>
      </w:pPr>
      <w:r w:rsidRPr="00E95746">
        <w:rPr>
          <w:rFonts w:ascii="Times New Roman" w:hAnsi="Times New Roman"/>
          <w:b/>
          <w:iCs/>
          <w:sz w:val="28"/>
          <w:szCs w:val="28"/>
        </w:rPr>
        <w:t>2. Зона объектов инженерной инфраструктуры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2)</w:t>
      </w:r>
    </w:p>
    <w:p w:rsidR="00E95746" w:rsidRPr="00E95746" w:rsidRDefault="00E95746" w:rsidP="00E95746">
      <w:pPr>
        <w:spacing w:before="120"/>
        <w:ind w:firstLine="567"/>
        <w:jc w:val="both"/>
        <w:rPr>
          <w:rFonts w:ascii="Times New Roman" w:hAnsi="Times New Roman"/>
          <w:iCs/>
          <w:sz w:val="28"/>
          <w:szCs w:val="28"/>
        </w:rPr>
      </w:pPr>
      <w:r w:rsidRPr="00E95746">
        <w:rPr>
          <w:rFonts w:ascii="Times New Roman" w:hAnsi="Times New Roman"/>
          <w:sz w:val="28"/>
          <w:szCs w:val="28"/>
        </w:rPr>
        <w:lastRenderedPageBreak/>
        <w:t xml:space="preserve">1) цель выделения зоны – формирование комплексов объектов инженерной инфраструктуры не выше </w:t>
      </w:r>
      <w:r w:rsidRPr="00E95746">
        <w:rPr>
          <w:rFonts w:ascii="Times New Roman" w:hAnsi="Times New Roman"/>
          <w:iCs/>
          <w:sz w:val="28"/>
          <w:szCs w:val="28"/>
          <w:lang w:val="en-US"/>
        </w:rPr>
        <w:t>IV</w:t>
      </w:r>
      <w:r w:rsidRPr="00E95746">
        <w:rPr>
          <w:rFonts w:ascii="Times New Roman" w:hAnsi="Times New Roman"/>
          <w:iCs/>
          <w:sz w:val="28"/>
          <w:szCs w:val="28"/>
        </w:rPr>
        <w:t xml:space="preserve"> класса опасности;</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E95746" w:rsidRPr="00E95746" w:rsidTr="00E95746">
        <w:trPr>
          <w:trHeight w:val="322"/>
          <w:tblHeader/>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линейных объектов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водопроводных станций (водозаборные и очистные сооружения)</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водопроводных насосных станций, водонапорных башен, водомерных узлов, водозаборных скважин</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 xml:space="preserve">Для размещения </w:t>
            </w:r>
            <w:proofErr w:type="spellStart"/>
            <w:r w:rsidRPr="00E95746">
              <w:rPr>
                <w:rFonts w:ascii="Times New Roman" w:hAnsi="Times New Roman"/>
                <w:sz w:val="28"/>
                <w:szCs w:val="28"/>
              </w:rPr>
              <w:t>электроподстанций</w:t>
            </w:r>
            <w:proofErr w:type="spellEnd"/>
            <w:r w:rsidRPr="00E95746">
              <w:rPr>
                <w:rFonts w:ascii="Times New Roman" w:hAnsi="Times New Roman"/>
                <w:sz w:val="28"/>
                <w:szCs w:val="28"/>
              </w:rPr>
              <w:t xml:space="preserve"> открытого типа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распределительных пунктов, трансформаторных подстанций, котельных</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газораспределительных пунктов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очистных сооружений</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насосных станций</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очистных сооружений поверхностного стока и локальных очистных сооружений</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10</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связи и телекоммуникаций</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11</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E95746" w:rsidRPr="00E95746" w:rsidTr="00E95746">
        <w:trPr>
          <w:trHeight w:val="322"/>
        </w:trPr>
        <w:tc>
          <w:tcPr>
            <w:tcW w:w="709" w:type="dxa"/>
            <w:tcBorders>
              <w:top w:val="nil"/>
              <w:left w:val="single" w:sz="4" w:space="0" w:color="000000"/>
              <w:bottom w:val="single" w:sz="4" w:space="0" w:color="000000"/>
              <w:right w:val="nil"/>
            </w:tcBorders>
          </w:tcPr>
          <w:p w:rsidR="00E95746" w:rsidRPr="00E95746" w:rsidRDefault="00E95746" w:rsidP="00E95746">
            <w:pPr>
              <w:snapToGrid w:val="0"/>
              <w:spacing w:line="276" w:lineRule="auto"/>
              <w:rPr>
                <w:rFonts w:ascii="Times New Roman" w:hAnsi="Times New Roman"/>
                <w:b/>
                <w:sz w:val="28"/>
                <w:szCs w:val="28"/>
              </w:rPr>
            </w:pP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Условно разрешенные виды использования </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b/>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sz w:val="28"/>
                <w:szCs w:val="28"/>
              </w:rPr>
              <w:t>Для размещения объектов трубопроводного транспорта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bl>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объектов капитального строительства, размещаемых на территории зоны – </w:t>
      </w:r>
      <w:r w:rsidRPr="00E95746">
        <w:rPr>
          <w:rFonts w:ascii="Times New Roman" w:hAnsi="Times New Roman"/>
          <w:sz w:val="28"/>
          <w:szCs w:val="28"/>
          <w:lang w:val="en-US"/>
        </w:rPr>
        <w:t>IV</w:t>
      </w:r>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color w:val="000000"/>
          <w:sz w:val="28"/>
          <w:szCs w:val="28"/>
        </w:rPr>
      </w:pPr>
      <w:r w:rsidRPr="00E95746">
        <w:rPr>
          <w:rFonts w:ascii="Times New Roman" w:hAnsi="Times New Roman"/>
          <w:sz w:val="28"/>
          <w:szCs w:val="28"/>
        </w:rPr>
        <w:lastRenderedPageBreak/>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E95746" w:rsidRPr="00E95746" w:rsidRDefault="00E95746" w:rsidP="00E95746">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E95746" w:rsidRPr="00E95746" w:rsidRDefault="00E95746" w:rsidP="00E95746">
      <w:pPr>
        <w:ind w:firstLine="559"/>
        <w:jc w:val="both"/>
        <w:rPr>
          <w:rFonts w:ascii="Times New Roman" w:hAnsi="Times New Roman"/>
          <w:b/>
          <w:sz w:val="28"/>
          <w:szCs w:val="28"/>
        </w:rPr>
      </w:pPr>
      <w:r w:rsidRPr="00E95746">
        <w:rPr>
          <w:rFonts w:ascii="Times New Roman" w:hAnsi="Times New Roman"/>
          <w:sz w:val="28"/>
          <w:szCs w:val="28"/>
        </w:rPr>
        <w:t>е) максимальный процент застройки в границах земельного участка – 80%.</w:t>
      </w:r>
      <w:r w:rsidRPr="00E95746">
        <w:rPr>
          <w:rFonts w:ascii="Times New Roman" w:hAnsi="Times New Roman"/>
          <w:b/>
          <w:sz w:val="28"/>
          <w:szCs w:val="28"/>
        </w:rPr>
        <w:t xml:space="preserve"> </w:t>
      </w:r>
    </w:p>
    <w:p w:rsidR="00E95746" w:rsidRPr="00E95746" w:rsidRDefault="00E95746" w:rsidP="00E95746">
      <w:pPr>
        <w:ind w:firstLine="567"/>
        <w:jc w:val="both"/>
        <w:rPr>
          <w:rFonts w:ascii="Times New Roman" w:hAnsi="Times New Roman"/>
          <w:b/>
          <w:iCs/>
          <w:sz w:val="28"/>
          <w:szCs w:val="28"/>
        </w:rPr>
      </w:pPr>
      <w:r w:rsidRPr="00E95746">
        <w:rPr>
          <w:rFonts w:ascii="Times New Roman" w:hAnsi="Times New Roman"/>
          <w:b/>
          <w:iCs/>
          <w:sz w:val="28"/>
          <w:szCs w:val="28"/>
        </w:rPr>
        <w:t>3. Зона объектов транспортной инфраструктуры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3)</w:t>
      </w:r>
    </w:p>
    <w:p w:rsidR="00E95746" w:rsidRPr="00E95746" w:rsidRDefault="00E95746" w:rsidP="00E95746">
      <w:pPr>
        <w:spacing w:before="120"/>
        <w:ind w:firstLine="567"/>
        <w:jc w:val="both"/>
        <w:rPr>
          <w:rFonts w:ascii="Times New Roman" w:hAnsi="Times New Roman"/>
          <w:iCs/>
          <w:sz w:val="28"/>
          <w:szCs w:val="28"/>
        </w:rPr>
      </w:pPr>
      <w:r w:rsidRPr="00E95746">
        <w:rPr>
          <w:rFonts w:ascii="Times New Roman" w:hAnsi="Times New Roman"/>
          <w:sz w:val="28"/>
          <w:szCs w:val="28"/>
        </w:rPr>
        <w:t xml:space="preserve">1) цель выделения зоны – развитие объектов транспортной инфраструктуры не выше </w:t>
      </w:r>
      <w:r w:rsidRPr="00E95746">
        <w:rPr>
          <w:rFonts w:ascii="Times New Roman" w:hAnsi="Times New Roman"/>
          <w:iCs/>
          <w:sz w:val="28"/>
          <w:szCs w:val="28"/>
          <w:lang w:val="en-US"/>
        </w:rPr>
        <w:t>IV</w:t>
      </w:r>
      <w:r w:rsidRPr="00E95746">
        <w:rPr>
          <w:rFonts w:ascii="Times New Roman" w:hAnsi="Times New Roman"/>
          <w:iCs/>
          <w:sz w:val="28"/>
          <w:szCs w:val="28"/>
        </w:rPr>
        <w:t xml:space="preserve"> класса опасности в соответствии с технологическими потребностями и условиями размещения;</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E95746" w:rsidRPr="00E95746" w:rsidTr="00E95746">
        <w:trPr>
          <w:trHeight w:val="322"/>
          <w:tblHeader/>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single" w:sz="4" w:space="0" w:color="000000"/>
              <w:right w:val="nil"/>
            </w:tcBorders>
          </w:tcPr>
          <w:p w:rsidR="00E95746" w:rsidRPr="00E95746" w:rsidRDefault="00E95746" w:rsidP="00E95746">
            <w:pPr>
              <w:snapToGrid w:val="0"/>
              <w:spacing w:line="276" w:lineRule="auto"/>
              <w:rPr>
                <w:rFonts w:ascii="Times New Roman" w:hAnsi="Times New Roman"/>
                <w:b/>
                <w:sz w:val="28"/>
                <w:szCs w:val="28"/>
              </w:rPr>
            </w:pP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color w:val="000000"/>
                <w:sz w:val="28"/>
                <w:szCs w:val="28"/>
              </w:rPr>
              <w:t>Для размещения железнодорожных вокзалов и станций</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color w:val="000000"/>
                <w:sz w:val="28"/>
                <w:szCs w:val="28"/>
              </w:rPr>
              <w:t>Для размещения объектов внешнего водного транспорта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color w:val="000000"/>
                <w:sz w:val="28"/>
                <w:szCs w:val="28"/>
              </w:rPr>
            </w:pPr>
            <w:r w:rsidRPr="00E95746">
              <w:rPr>
                <w:rFonts w:ascii="Times New Roman" w:hAnsi="Times New Roman"/>
                <w:bCs/>
                <w:color w:val="000000"/>
                <w:sz w:val="28"/>
                <w:szCs w:val="28"/>
              </w:rPr>
              <w:t>Для размещения причалов и стоянок водного транспорта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color w:val="000000"/>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автостанций</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вдоль автомобильных и железных дорог</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Условно разрешенные виды использования </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color w:val="000000"/>
                <w:sz w:val="28"/>
                <w:szCs w:val="28"/>
              </w:rPr>
              <w:t>Для размещения складских объектов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связи и телекоммуникаций</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bl>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lastRenderedPageBreak/>
        <w:t>а) максимальная высота объектов капитального строительства, реконструкции – не ограничена;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объектов капитального строительства размещаемых на территории зоны – </w:t>
      </w:r>
      <w:r w:rsidRPr="00E95746">
        <w:rPr>
          <w:rFonts w:ascii="Times New Roman" w:hAnsi="Times New Roman"/>
          <w:sz w:val="28"/>
          <w:szCs w:val="28"/>
          <w:lang w:val="en-US"/>
        </w:rPr>
        <w:t>IV</w:t>
      </w:r>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E95746" w:rsidRPr="00E95746" w:rsidRDefault="00E95746" w:rsidP="00E95746">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00D344F8">
        <w:rPr>
          <w:rFonts w:ascii="Times New Roman" w:hAnsi="Times New Roman"/>
          <w:color w:val="000000"/>
          <w:sz w:val="28"/>
          <w:szCs w:val="28"/>
        </w:rPr>
        <w:t xml:space="preserve">статьи </w:t>
      </w:r>
      <w:r w:rsidRPr="00E95746">
        <w:rPr>
          <w:rFonts w:ascii="Times New Roman" w:hAnsi="Times New Roman"/>
          <w:color w:val="000000"/>
          <w:sz w:val="28"/>
          <w:szCs w:val="28"/>
        </w:rPr>
        <w:t>28;</w:t>
      </w:r>
    </w:p>
    <w:p w:rsidR="00E95746" w:rsidRPr="00E95746" w:rsidRDefault="00E95746" w:rsidP="00E95746">
      <w:pPr>
        <w:ind w:firstLine="559"/>
        <w:jc w:val="both"/>
        <w:rPr>
          <w:rFonts w:ascii="Times New Roman" w:hAnsi="Times New Roman"/>
          <w:b/>
          <w:sz w:val="28"/>
          <w:szCs w:val="28"/>
        </w:rPr>
      </w:pPr>
      <w:r w:rsidRPr="00E95746">
        <w:rPr>
          <w:rFonts w:ascii="Times New Roman" w:hAnsi="Times New Roman"/>
          <w:sz w:val="28"/>
          <w:szCs w:val="28"/>
        </w:rPr>
        <w:t>е) максимальный процент застройки в границах земельного участка – 80%.</w:t>
      </w:r>
      <w:r w:rsidRPr="00E95746">
        <w:rPr>
          <w:rFonts w:ascii="Times New Roman" w:hAnsi="Times New Roman"/>
          <w:b/>
          <w:sz w:val="28"/>
          <w:szCs w:val="28"/>
        </w:rPr>
        <w:t xml:space="preserve"> </w:t>
      </w:r>
    </w:p>
    <w:p w:rsidR="00E95746" w:rsidRPr="00E95746" w:rsidRDefault="00E95746" w:rsidP="00E95746">
      <w:pPr>
        <w:ind w:firstLine="540"/>
        <w:rPr>
          <w:rFonts w:ascii="Times New Roman" w:hAnsi="Times New Roman"/>
          <w:b/>
          <w:i/>
          <w:sz w:val="28"/>
          <w:szCs w:val="28"/>
        </w:rPr>
      </w:pPr>
      <w:r w:rsidRPr="00E95746">
        <w:rPr>
          <w:rFonts w:ascii="Times New Roman" w:hAnsi="Times New Roman"/>
          <w:b/>
          <w:i/>
          <w:sz w:val="28"/>
          <w:szCs w:val="28"/>
        </w:rPr>
        <w:t>Статья 35. Зоны сельскохозяйственного использования  (СХ)</w:t>
      </w:r>
    </w:p>
    <w:p w:rsidR="00E95746" w:rsidRPr="00E95746" w:rsidRDefault="00E95746" w:rsidP="00E95746">
      <w:pPr>
        <w:ind w:firstLine="518"/>
        <w:rPr>
          <w:rFonts w:ascii="Times New Roman" w:hAnsi="Times New Roman"/>
          <w:sz w:val="28"/>
          <w:szCs w:val="28"/>
        </w:rPr>
      </w:pPr>
    </w:p>
    <w:p w:rsidR="00E95746" w:rsidRPr="00E95746" w:rsidRDefault="00E95746" w:rsidP="00E95746">
      <w:pPr>
        <w:snapToGrid w:val="0"/>
        <w:ind w:right="105" w:firstLine="567"/>
        <w:jc w:val="both"/>
        <w:rPr>
          <w:rFonts w:ascii="Times New Roman" w:hAnsi="Times New Roman"/>
          <w:b/>
          <w:bCs/>
          <w:color w:val="000000"/>
          <w:sz w:val="28"/>
          <w:szCs w:val="28"/>
        </w:rPr>
      </w:pPr>
      <w:r w:rsidRPr="00E95746">
        <w:rPr>
          <w:rFonts w:ascii="Times New Roman" w:hAnsi="Times New Roman"/>
          <w:b/>
          <w:bCs/>
          <w:color w:val="000000"/>
          <w:sz w:val="28"/>
          <w:szCs w:val="28"/>
        </w:rPr>
        <w:t xml:space="preserve">1. Зона застройки объектами личных подсобных хозяйств (СХ 1) </w:t>
      </w: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1) цели выделения зоны:</w:t>
      </w:r>
    </w:p>
    <w:p w:rsidR="00E95746" w:rsidRPr="00E95746" w:rsidRDefault="00E95746" w:rsidP="00E95746">
      <w:pPr>
        <w:numPr>
          <w:ilvl w:val="0"/>
          <w:numId w:val="4"/>
        </w:numPr>
        <w:suppressAutoHyphens/>
        <w:ind w:firstLine="532"/>
        <w:jc w:val="both"/>
        <w:rPr>
          <w:rFonts w:ascii="Times New Roman" w:hAnsi="Times New Roman"/>
          <w:sz w:val="28"/>
          <w:szCs w:val="28"/>
        </w:rPr>
      </w:pPr>
      <w:proofErr w:type="gramStart"/>
      <w:r w:rsidRPr="00E95746">
        <w:rPr>
          <w:rFonts w:ascii="Times New Roman" w:hAnsi="Times New Roman"/>
          <w:sz w:val="28"/>
          <w:szCs w:val="28"/>
        </w:rP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roofErr w:type="gramEnd"/>
    </w:p>
    <w:p w:rsidR="00E95746" w:rsidRPr="00E95746" w:rsidRDefault="00E95746" w:rsidP="00E95746">
      <w:pPr>
        <w:numPr>
          <w:ilvl w:val="0"/>
          <w:numId w:val="4"/>
        </w:numPr>
        <w:suppressAutoHyphens/>
        <w:ind w:firstLine="532"/>
        <w:jc w:val="both"/>
        <w:rPr>
          <w:rFonts w:ascii="Times New Roman" w:hAnsi="Times New Roman"/>
          <w:sz w:val="28"/>
          <w:szCs w:val="28"/>
        </w:rPr>
      </w:pPr>
      <w:r w:rsidRPr="00E95746">
        <w:rPr>
          <w:rFonts w:ascii="Times New Roman" w:hAnsi="Times New Roman"/>
          <w:sz w:val="28"/>
          <w:szCs w:val="28"/>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E95746" w:rsidRPr="00E95746" w:rsidRDefault="00E95746" w:rsidP="00E95746">
      <w:pPr>
        <w:numPr>
          <w:ilvl w:val="0"/>
          <w:numId w:val="4"/>
        </w:numPr>
        <w:suppressAutoHyphens/>
        <w:ind w:firstLine="532"/>
        <w:jc w:val="both"/>
        <w:rPr>
          <w:rFonts w:ascii="Times New Roman" w:hAnsi="Times New Roman"/>
          <w:sz w:val="28"/>
          <w:szCs w:val="28"/>
        </w:rPr>
      </w:pPr>
      <w:r w:rsidRPr="00E95746">
        <w:rPr>
          <w:rFonts w:ascii="Times New Roman" w:hAnsi="Times New Roman"/>
          <w:sz w:val="28"/>
          <w:szCs w:val="28"/>
        </w:rPr>
        <w:t>в) создание условий для размещения необходимых объектов инженерной и транспортной инфраструктуры;</w:t>
      </w:r>
    </w:p>
    <w:p w:rsidR="00E95746" w:rsidRPr="00E95746" w:rsidRDefault="00E95746" w:rsidP="00E95746">
      <w:pPr>
        <w:numPr>
          <w:ilvl w:val="1"/>
          <w:numId w:val="8"/>
        </w:numPr>
        <w:suppressAutoHyphens/>
        <w:ind w:left="0" w:firstLine="532"/>
        <w:jc w:val="both"/>
        <w:rPr>
          <w:rFonts w:ascii="Times New Roman" w:hAnsi="Times New Roman"/>
          <w:color w:val="000000"/>
          <w:sz w:val="28"/>
          <w:szCs w:val="28"/>
        </w:rPr>
      </w:pPr>
      <w:r w:rsidRPr="00E95746">
        <w:rPr>
          <w:rFonts w:ascii="Times New Roman" w:hAnsi="Times New Roman"/>
          <w:bCs/>
          <w:color w:val="000000"/>
          <w:sz w:val="28"/>
          <w:szCs w:val="28"/>
        </w:rPr>
        <w:t>о</w:t>
      </w:r>
      <w:r w:rsidRPr="00E95746">
        <w:rPr>
          <w:rFonts w:ascii="Times New Roman" w:hAnsi="Times New Roman"/>
          <w:color w:val="000000"/>
          <w:sz w:val="28"/>
          <w:szCs w:val="28"/>
        </w:rPr>
        <w:t>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32"/>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8656"/>
      </w:tblGrid>
      <w:tr w:rsidR="00E95746" w:rsidRPr="00E95746" w:rsidTr="00E95746">
        <w:trPr>
          <w:trHeight w:val="322"/>
          <w:tblHeader/>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E95746" w:rsidRPr="00E95746" w:rsidRDefault="00E95746" w:rsidP="00E95746">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8656"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jc w:val="both"/>
              <w:rPr>
                <w:rFonts w:ascii="Times New Roman" w:hAnsi="Times New Roman"/>
                <w:color w:val="000000"/>
                <w:sz w:val="28"/>
                <w:szCs w:val="28"/>
              </w:rPr>
            </w:pP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личного подсобного хозяйства (личных подсобных хозяйств)</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индивидуального жилого дома (индивидуальных жилых домов) с правом содержания скота и птицы</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амбулаторно-поликлинических учреждений(*)</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8</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roofErr w:type="gramStart"/>
            <w:r w:rsidRPr="00E95746">
              <w:rPr>
                <w:rFonts w:ascii="Times New Roman" w:hAnsi="Times New Roman"/>
                <w:color w:val="000000"/>
                <w:sz w:val="28"/>
                <w:szCs w:val="28"/>
              </w:rPr>
              <w:t xml:space="preserve"> (*)</w:t>
            </w:r>
            <w:proofErr w:type="gramEnd"/>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10</w:t>
            </w:r>
          </w:p>
        </w:tc>
        <w:tc>
          <w:tcPr>
            <w:tcW w:w="86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садов, скверов, бульваров.</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color w:val="000000"/>
                <w:sz w:val="28"/>
                <w:szCs w:val="28"/>
              </w:rPr>
            </w:pP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Условно разрешенные виды использования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6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религиозных объектов(*)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86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86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E95746" w:rsidRPr="00E95746" w:rsidRDefault="00E95746" w:rsidP="00E95746">
      <w:pPr>
        <w:ind w:firstLine="545"/>
        <w:jc w:val="both"/>
        <w:rPr>
          <w:rFonts w:ascii="Times New Roman" w:hAnsi="Times New Roman"/>
          <w:sz w:val="28"/>
          <w:szCs w:val="28"/>
        </w:rPr>
      </w:pP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rsidRPr="00E95746">
          <w:rPr>
            <w:rFonts w:ascii="Times New Roman" w:hAnsi="Times New Roman"/>
            <w:sz w:val="28"/>
            <w:szCs w:val="28"/>
          </w:rPr>
          <w:t>1000 кв. метров</w:t>
        </w:r>
      </w:smartTag>
      <w:r w:rsidRPr="00E95746">
        <w:rPr>
          <w:rFonts w:ascii="Times New Roman" w:hAnsi="Times New Roman"/>
          <w:sz w:val="28"/>
          <w:szCs w:val="28"/>
        </w:rPr>
        <w:t>;</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rsidRPr="00E95746">
          <w:rPr>
            <w:rFonts w:ascii="Times New Roman" w:hAnsi="Times New Roman"/>
            <w:sz w:val="28"/>
            <w:szCs w:val="28"/>
          </w:rPr>
          <w:t>5000 кв. метров</w:t>
        </w:r>
      </w:smartTag>
      <w:r w:rsidRPr="00E95746">
        <w:rPr>
          <w:rFonts w:ascii="Times New Roman" w:hAnsi="Times New Roman"/>
          <w:sz w:val="28"/>
          <w:szCs w:val="28"/>
        </w:rPr>
        <w:t>;</w:t>
      </w:r>
    </w:p>
    <w:p w:rsidR="00E95746" w:rsidRPr="00E95746" w:rsidRDefault="00E95746" w:rsidP="00E95746">
      <w:pPr>
        <w:ind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в) минимально допустимая площадь земельного участка для размещения индивидуального жилого дома </w:t>
      </w:r>
      <w:r w:rsidRPr="00E95746">
        <w:rPr>
          <w:rFonts w:ascii="Times New Roman" w:hAnsi="Times New Roman"/>
          <w:sz w:val="28"/>
          <w:szCs w:val="28"/>
        </w:rPr>
        <w:t xml:space="preserve">с правом </w:t>
      </w:r>
      <w:r w:rsidRPr="00E95746">
        <w:rPr>
          <w:rFonts w:ascii="Times New Roman" w:hAnsi="Times New Roman"/>
          <w:color w:val="000000"/>
          <w:sz w:val="28"/>
          <w:szCs w:val="28"/>
        </w:rPr>
        <w:t xml:space="preserve">содержания скота и птицы - </w:t>
      </w:r>
      <w:smartTag w:uri="urn:schemas-microsoft-com:office:smarttags" w:element="metricconverter">
        <w:smartTagPr>
          <w:attr w:name="ProductID" w:val="500 кв. метров"/>
        </w:smartTagP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E95746" w:rsidRPr="00E95746" w:rsidRDefault="00E95746" w:rsidP="00E95746">
      <w:pPr>
        <w:numPr>
          <w:ilvl w:val="0"/>
          <w:numId w:val="6"/>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E95746">
          <w:rPr>
            <w:rFonts w:ascii="Times New Roman" w:hAnsi="Times New Roman"/>
            <w:color w:val="000000"/>
            <w:sz w:val="28"/>
            <w:szCs w:val="28"/>
          </w:rPr>
          <w:t>1</w:t>
        </w: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E95746" w:rsidRPr="00E95746" w:rsidRDefault="00E95746" w:rsidP="00E95746">
      <w:pPr>
        <w:numPr>
          <w:ilvl w:val="0"/>
          <w:numId w:val="6"/>
        </w:numPr>
        <w:suppressAutoHyphens/>
        <w:ind w:left="0" w:firstLine="567"/>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минимальная ширина вдоль фронта улицы – </w:t>
      </w:r>
      <w:smartTag w:uri="urn:schemas-microsoft-com:office:smarttags" w:element="metricconverter">
        <w:smartTagPr>
          <w:attr w:name="ProductID" w:val="10 метров"/>
        </w:smartTagPr>
        <w:r w:rsidRPr="00E95746">
          <w:rPr>
            <w:rFonts w:ascii="Times New Roman" w:hAnsi="Times New Roman"/>
            <w:sz w:val="28"/>
            <w:szCs w:val="28"/>
          </w:rPr>
          <w:t>10 метров</w:t>
        </w:r>
      </w:smartTag>
      <w:r w:rsidRPr="00E95746">
        <w:rPr>
          <w:rFonts w:ascii="Times New Roman" w:hAnsi="Times New Roman"/>
          <w:sz w:val="28"/>
          <w:szCs w:val="28"/>
        </w:rPr>
        <w:t>;</w:t>
      </w:r>
    </w:p>
    <w:p w:rsidR="00E95746" w:rsidRPr="00E95746" w:rsidRDefault="00E95746" w:rsidP="00E95746">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t>е) предельное количество этажей — 3;</w:t>
      </w:r>
    </w:p>
    <w:p w:rsidR="00E95746" w:rsidRPr="00E95746" w:rsidRDefault="00E95746" w:rsidP="00E95746">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rsidRPr="00E95746">
          <w:rPr>
            <w:rFonts w:ascii="Times New Roman" w:hAnsi="Times New Roman"/>
            <w:sz w:val="28"/>
            <w:szCs w:val="28"/>
          </w:rPr>
          <w:t>12 метров</w:t>
        </w:r>
      </w:smartTag>
      <w:r w:rsidRPr="00E95746">
        <w:rPr>
          <w:rFonts w:ascii="Times New Roman" w:hAnsi="Times New Roman"/>
          <w:sz w:val="28"/>
          <w:szCs w:val="28"/>
        </w:rPr>
        <w:t>.</w:t>
      </w:r>
    </w:p>
    <w:p w:rsidR="00E95746" w:rsidRPr="00E95746" w:rsidRDefault="00E95746" w:rsidP="00E95746">
      <w:pPr>
        <w:numPr>
          <w:ilvl w:val="0"/>
          <w:numId w:val="6"/>
        </w:numPr>
        <w:suppressAutoHyphens/>
        <w:ind w:left="0" w:firstLine="567"/>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минимальные отступы стен зданий от границ сопряженных земельных участков:</w:t>
      </w:r>
    </w:p>
    <w:p w:rsidR="00E95746" w:rsidRPr="00E95746" w:rsidRDefault="00E95746" w:rsidP="00E95746">
      <w:pPr>
        <w:ind w:firstLine="567"/>
        <w:jc w:val="both"/>
        <w:rPr>
          <w:rFonts w:ascii="Times New Roman" w:hAnsi="Times New Roman"/>
          <w:sz w:val="28"/>
          <w:szCs w:val="28"/>
        </w:rPr>
      </w:pPr>
      <w:r w:rsidRPr="00E95746">
        <w:rPr>
          <w:rFonts w:ascii="Times New Roman" w:hAnsi="Times New Roman"/>
          <w:sz w:val="28"/>
          <w:szCs w:val="28"/>
        </w:rPr>
        <w:t xml:space="preserve">- от передней границы земельного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w:t>
      </w:r>
    </w:p>
    <w:p w:rsidR="00E95746" w:rsidRPr="00E95746" w:rsidRDefault="00E95746" w:rsidP="00E95746">
      <w:pPr>
        <w:ind w:firstLine="567"/>
        <w:jc w:val="both"/>
        <w:rPr>
          <w:rFonts w:ascii="Times New Roman" w:hAnsi="Times New Roman"/>
          <w:sz w:val="28"/>
          <w:szCs w:val="28"/>
        </w:rPr>
      </w:pPr>
      <w:r w:rsidRPr="00E95746">
        <w:rPr>
          <w:rFonts w:ascii="Times New Roman" w:hAnsi="Times New Roman"/>
          <w:sz w:val="28"/>
          <w:szCs w:val="28"/>
        </w:rPr>
        <w:t xml:space="preserve">- от боковой границы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 xml:space="preserve"> при примыкании, в остальных случаях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67"/>
        <w:jc w:val="both"/>
        <w:rPr>
          <w:rFonts w:ascii="Times New Roman" w:hAnsi="Times New Roman"/>
          <w:sz w:val="28"/>
          <w:szCs w:val="28"/>
        </w:rPr>
      </w:pPr>
      <w:r w:rsidRPr="00E95746">
        <w:rPr>
          <w:rFonts w:ascii="Times New Roman" w:hAnsi="Times New Roman"/>
          <w:sz w:val="28"/>
          <w:szCs w:val="28"/>
        </w:rPr>
        <w:t xml:space="preserve">- от задней границы участка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numPr>
          <w:ilvl w:val="0"/>
          <w:numId w:val="6"/>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sidRPr="00E95746">
          <w:rPr>
            <w:rFonts w:ascii="Times New Roman" w:hAnsi="Times New Roman"/>
            <w:color w:val="000000"/>
            <w:sz w:val="28"/>
            <w:szCs w:val="28"/>
          </w:rPr>
          <w:t>1000</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кв. метров</w:t>
        </w:r>
      </w:smartTag>
      <w:r w:rsidRPr="00E95746">
        <w:rPr>
          <w:rFonts w:ascii="Times New Roman" w:hAnsi="Times New Roman"/>
          <w:color w:val="000000"/>
          <w:sz w:val="28"/>
          <w:szCs w:val="28"/>
        </w:rPr>
        <w:t xml:space="preserve">. </w:t>
      </w:r>
    </w:p>
    <w:p w:rsidR="00E95746" w:rsidRPr="00E95746" w:rsidRDefault="00E95746" w:rsidP="00E95746">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t>к) минимальные размеры озелененной территории земельных участков в соответствии с частью 4 статьи 28;</w:t>
      </w:r>
    </w:p>
    <w:p w:rsidR="00E95746" w:rsidRPr="00E95746" w:rsidRDefault="00E95746" w:rsidP="00E95746">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lastRenderedPageBreak/>
        <w:t xml:space="preserve">л)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 8 статьи 28; </w:t>
      </w:r>
    </w:p>
    <w:p w:rsidR="00E95746" w:rsidRPr="00E95746" w:rsidRDefault="00E95746" w:rsidP="00E95746">
      <w:pPr>
        <w:numPr>
          <w:ilvl w:val="0"/>
          <w:numId w:val="6"/>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м) максимальный процент застройки в границах земельного участка –</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50%.</w:t>
      </w:r>
    </w:p>
    <w:p w:rsidR="00E95746" w:rsidRPr="00E95746" w:rsidRDefault="00E95746" w:rsidP="00E95746">
      <w:pPr>
        <w:rPr>
          <w:rFonts w:ascii="Times New Roman" w:hAnsi="Times New Roman"/>
          <w:sz w:val="28"/>
          <w:szCs w:val="28"/>
        </w:rPr>
      </w:pPr>
    </w:p>
    <w:p w:rsidR="00E95746" w:rsidRPr="00E95746" w:rsidRDefault="00E95746" w:rsidP="00E95746">
      <w:pPr>
        <w:pStyle w:val="a9"/>
        <w:tabs>
          <w:tab w:val="left" w:pos="708"/>
        </w:tabs>
        <w:ind w:firstLine="567"/>
        <w:rPr>
          <w:b/>
          <w:sz w:val="28"/>
          <w:szCs w:val="28"/>
        </w:rPr>
      </w:pPr>
      <w:r w:rsidRPr="00E95746">
        <w:rPr>
          <w:b/>
          <w:sz w:val="28"/>
          <w:szCs w:val="28"/>
        </w:rPr>
        <w:t>2. Зона объектов сельскохозяйственного назначения  (СХ 2)</w:t>
      </w:r>
    </w:p>
    <w:p w:rsidR="00E95746" w:rsidRPr="00E95746" w:rsidRDefault="00E95746" w:rsidP="00E95746">
      <w:pPr>
        <w:pStyle w:val="a9"/>
        <w:tabs>
          <w:tab w:val="left" w:pos="708"/>
        </w:tabs>
        <w:ind w:firstLine="567"/>
        <w:jc w:val="both"/>
        <w:rPr>
          <w:sz w:val="28"/>
          <w:szCs w:val="28"/>
        </w:rPr>
      </w:pPr>
      <w:r w:rsidRPr="00E95746">
        <w:rPr>
          <w:sz w:val="28"/>
          <w:szCs w:val="28"/>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E95746" w:rsidRPr="00E95746" w:rsidTr="00E95746">
        <w:trPr>
          <w:trHeight w:val="322"/>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животноводства</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ветеринарных лечебниц и станций</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складских объектов</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sz w:val="28"/>
                <w:szCs w:val="28"/>
              </w:rPr>
            </w:pP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реконструкции – не ограничена;</w:t>
      </w: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32"/>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E95746" w:rsidRPr="00E95746" w:rsidRDefault="00E95746" w:rsidP="00E95746">
      <w:pPr>
        <w:pStyle w:val="a9"/>
        <w:tabs>
          <w:tab w:val="left" w:pos="708"/>
        </w:tabs>
        <w:ind w:firstLine="567"/>
        <w:jc w:val="both"/>
        <w:rPr>
          <w:sz w:val="28"/>
          <w:szCs w:val="28"/>
        </w:rPr>
      </w:pPr>
      <w:proofErr w:type="spellStart"/>
      <w:r w:rsidRPr="00E95746">
        <w:rPr>
          <w:sz w:val="28"/>
          <w:szCs w:val="28"/>
        </w:rPr>
        <w:t>д</w:t>
      </w:r>
      <w:proofErr w:type="spellEnd"/>
      <w:r w:rsidRPr="00E95746">
        <w:rPr>
          <w:sz w:val="28"/>
          <w:szCs w:val="28"/>
        </w:rPr>
        <w:t>) максимальный процент застройки в границах земельного участка – 80%.</w:t>
      </w:r>
    </w:p>
    <w:p w:rsidR="00E95746" w:rsidRPr="00E95746" w:rsidRDefault="00E95746" w:rsidP="00E95746">
      <w:pPr>
        <w:pStyle w:val="a9"/>
        <w:tabs>
          <w:tab w:val="left" w:pos="708"/>
        </w:tabs>
        <w:ind w:firstLine="567"/>
        <w:jc w:val="both"/>
        <w:rPr>
          <w:sz w:val="28"/>
          <w:szCs w:val="28"/>
        </w:rPr>
      </w:pPr>
    </w:p>
    <w:p w:rsidR="00E95746" w:rsidRPr="00E95746" w:rsidRDefault="00E95746" w:rsidP="00E95746">
      <w:pPr>
        <w:pStyle w:val="a9"/>
        <w:tabs>
          <w:tab w:val="left" w:pos="708"/>
        </w:tabs>
        <w:ind w:firstLine="567"/>
        <w:rPr>
          <w:b/>
          <w:sz w:val="28"/>
          <w:szCs w:val="28"/>
        </w:rPr>
      </w:pPr>
      <w:r w:rsidRPr="00E95746">
        <w:rPr>
          <w:b/>
          <w:sz w:val="28"/>
          <w:szCs w:val="28"/>
        </w:rPr>
        <w:lastRenderedPageBreak/>
        <w:t>3. Зона сельскохозяйственных угодий  (СХ 3)</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1) цели выделения зоны – сохранение и развитие сельскохозяйственных угодий  и обеспечивающих их инфраструктур, </w:t>
      </w:r>
      <w:r w:rsidRPr="00E95746">
        <w:rPr>
          <w:rFonts w:ascii="Times New Roman" w:hAnsi="Times New Roman"/>
          <w:iCs/>
          <w:sz w:val="28"/>
          <w:szCs w:val="28"/>
        </w:rPr>
        <w:t xml:space="preserve">предотвращение их занятия другими видами деятельности </w:t>
      </w:r>
      <w:r w:rsidRPr="00E95746">
        <w:rPr>
          <w:rFonts w:ascii="Times New Roman" w:hAnsi="Times New Roman"/>
          <w:sz w:val="28"/>
          <w:szCs w:val="28"/>
        </w:rPr>
        <w:t xml:space="preserve">до изменения вида их использования в соответствии с Генеральным планом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сельского поселения;</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8661"/>
      </w:tblGrid>
      <w:tr w:rsidR="00E95746" w:rsidRPr="00E95746" w:rsidTr="00E95746">
        <w:trPr>
          <w:trHeight w:val="322"/>
        </w:trPr>
        <w:tc>
          <w:tcPr>
            <w:tcW w:w="709"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8661"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пашни</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пастбищ</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nil"/>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садоводства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61"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огородничества</w:t>
            </w:r>
          </w:p>
        </w:tc>
      </w:tr>
      <w:tr w:rsidR="00E95746" w:rsidRPr="00E95746" w:rsidTr="00E95746">
        <w:trPr>
          <w:trHeight w:val="322"/>
        </w:trPr>
        <w:tc>
          <w:tcPr>
            <w:tcW w:w="709"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sz w:val="28"/>
                <w:szCs w:val="28"/>
              </w:rPr>
            </w:pPr>
          </w:p>
        </w:tc>
        <w:tc>
          <w:tcPr>
            <w:tcW w:w="8661"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bCs/>
                <w:sz w:val="28"/>
                <w:szCs w:val="28"/>
              </w:rPr>
              <w:t>Для размещения коллективных садов и огородов</w:t>
            </w:r>
          </w:p>
        </w:tc>
      </w:tr>
      <w:tr w:rsidR="00E95746" w:rsidRPr="00E95746" w:rsidTr="00E95746">
        <w:trPr>
          <w:trHeight w:val="322"/>
        </w:trPr>
        <w:tc>
          <w:tcPr>
            <w:tcW w:w="709"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E95746" w:rsidRPr="00E95746" w:rsidTr="00E95746">
        <w:trPr>
          <w:trHeight w:val="322"/>
        </w:trPr>
        <w:tc>
          <w:tcPr>
            <w:tcW w:w="709"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реконструкции – не ограничена;</w:t>
      </w:r>
    </w:p>
    <w:p w:rsidR="00E95746" w:rsidRPr="00E95746" w:rsidRDefault="00E95746" w:rsidP="00E95746">
      <w:pPr>
        <w:ind w:firstLine="532"/>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E95746" w:rsidRPr="00E95746" w:rsidRDefault="00E95746" w:rsidP="00E95746">
      <w:pPr>
        <w:ind w:firstLine="532"/>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E95746" w:rsidRPr="00E95746" w:rsidRDefault="00E95746" w:rsidP="00E95746">
      <w:pPr>
        <w:ind w:firstLine="540"/>
        <w:rPr>
          <w:rFonts w:ascii="Times New Roman" w:hAnsi="Times New Roman"/>
          <w:b/>
          <w:i/>
          <w:sz w:val="28"/>
          <w:szCs w:val="28"/>
        </w:rPr>
      </w:pPr>
      <w:r w:rsidRPr="00E95746">
        <w:rPr>
          <w:rFonts w:ascii="Times New Roman" w:hAnsi="Times New Roman"/>
          <w:b/>
          <w:i/>
          <w:sz w:val="28"/>
          <w:szCs w:val="28"/>
        </w:rPr>
        <w:t>Статья 36.  Зоны специального назначения  (С)</w:t>
      </w:r>
    </w:p>
    <w:p w:rsidR="00E95746" w:rsidRPr="00E95746" w:rsidRDefault="00E95746" w:rsidP="00E95746">
      <w:pPr>
        <w:ind w:firstLine="540"/>
        <w:rPr>
          <w:rFonts w:ascii="Times New Roman" w:hAnsi="Times New Roman"/>
          <w:sz w:val="28"/>
          <w:szCs w:val="28"/>
        </w:rPr>
      </w:pPr>
    </w:p>
    <w:p w:rsidR="00E95746" w:rsidRPr="00E95746" w:rsidRDefault="00E95746" w:rsidP="00E95746">
      <w:pPr>
        <w:ind w:firstLine="567"/>
        <w:jc w:val="both"/>
        <w:rPr>
          <w:rFonts w:ascii="Times New Roman" w:hAnsi="Times New Roman"/>
          <w:sz w:val="28"/>
          <w:szCs w:val="28"/>
        </w:rPr>
      </w:pPr>
      <w:r w:rsidRPr="00E95746">
        <w:rPr>
          <w:rFonts w:ascii="Times New Roman" w:hAnsi="Times New Roman"/>
          <w:sz w:val="28"/>
          <w:szCs w:val="28"/>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E95746" w:rsidRPr="00E95746" w:rsidRDefault="00E95746" w:rsidP="00E95746">
      <w:pPr>
        <w:ind w:firstLine="567"/>
        <w:rPr>
          <w:rFonts w:ascii="Times New Roman" w:hAnsi="Times New Roman"/>
          <w:b/>
          <w:sz w:val="28"/>
          <w:szCs w:val="28"/>
        </w:rPr>
      </w:pPr>
      <w:r w:rsidRPr="00E95746">
        <w:rPr>
          <w:rFonts w:ascii="Times New Roman" w:hAnsi="Times New Roman"/>
          <w:b/>
          <w:sz w:val="28"/>
          <w:szCs w:val="28"/>
        </w:rPr>
        <w:t xml:space="preserve">1. Зона кладбищ  (С 1) </w:t>
      </w:r>
    </w:p>
    <w:p w:rsidR="00E95746" w:rsidRPr="00E95746" w:rsidRDefault="00E95746" w:rsidP="00E95746">
      <w:pPr>
        <w:ind w:firstLine="532"/>
        <w:rPr>
          <w:rFonts w:ascii="Times New Roman" w:hAnsi="Times New Roman"/>
          <w:sz w:val="28"/>
          <w:szCs w:val="28"/>
        </w:rPr>
      </w:pPr>
      <w:r w:rsidRPr="00E95746">
        <w:rPr>
          <w:rFonts w:ascii="Times New Roman" w:hAnsi="Times New Roman"/>
          <w:sz w:val="28"/>
          <w:szCs w:val="28"/>
        </w:rPr>
        <w:t>1)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851"/>
        <w:gridCol w:w="8514"/>
      </w:tblGrid>
      <w:tr w:rsidR="00E95746" w:rsidRPr="00E95746" w:rsidTr="00E95746">
        <w:trPr>
          <w:trHeight w:val="322"/>
          <w:tblHeader/>
        </w:trPr>
        <w:tc>
          <w:tcPr>
            <w:tcW w:w="851"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lastRenderedPageBreak/>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851"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85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851" w:type="dxa"/>
            <w:tcBorders>
              <w:top w:val="nil"/>
              <w:left w:val="single" w:sz="4" w:space="0" w:color="000000"/>
              <w:bottom w:val="nil"/>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кладбищ</w:t>
            </w:r>
          </w:p>
        </w:tc>
      </w:tr>
      <w:tr w:rsidR="00E95746" w:rsidRPr="00E95746" w:rsidTr="00E95746">
        <w:trPr>
          <w:trHeight w:val="322"/>
        </w:trPr>
        <w:tc>
          <w:tcPr>
            <w:tcW w:w="851"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sz w:val="28"/>
                <w:szCs w:val="28"/>
              </w:rPr>
            </w:pPr>
          </w:p>
        </w:tc>
        <w:tc>
          <w:tcPr>
            <w:tcW w:w="85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851"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bl>
    <w:p w:rsidR="00E95746" w:rsidRPr="00E95746" w:rsidRDefault="00E95746" w:rsidP="00E95746">
      <w:pPr>
        <w:ind w:firstLine="559"/>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2) предельные параметры земельных участков и объектов капитального строительства: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2000 кв. метров"/>
        </w:smartTagPr>
        <w:r w:rsidRPr="00E95746">
          <w:rPr>
            <w:rFonts w:ascii="Times New Roman" w:hAnsi="Times New Roman"/>
            <w:sz w:val="28"/>
            <w:szCs w:val="28"/>
          </w:rPr>
          <w:t>2000 кв. метров</w:t>
        </w:r>
      </w:smartTag>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б) максимальная площадь земельного участка — </w:t>
      </w:r>
      <w:smartTag w:uri="urn:schemas-microsoft-com:office:smarttags" w:element="metricconverter">
        <w:smartTagPr>
          <w:attr w:name="ProductID" w:val="10000 кв. метров"/>
        </w:smartTagPr>
        <w:r w:rsidRPr="00E95746">
          <w:rPr>
            <w:rFonts w:ascii="Times New Roman" w:hAnsi="Times New Roman"/>
            <w:sz w:val="28"/>
            <w:szCs w:val="28"/>
          </w:rPr>
          <w:t>10000 кв. метров</w:t>
        </w:r>
      </w:smartTag>
      <w:r w:rsidRPr="00E95746">
        <w:rPr>
          <w:rFonts w:ascii="Times New Roman" w:hAnsi="Times New Roman"/>
          <w:sz w:val="28"/>
          <w:szCs w:val="28"/>
        </w:rPr>
        <w:t>;</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в) максимальная высота объектов капитального строительства, реконструкции – не ограничена;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 xml:space="preserve">; </w:t>
      </w:r>
    </w:p>
    <w:p w:rsidR="00E95746" w:rsidRPr="00E95746" w:rsidRDefault="00E95746" w:rsidP="00E95746">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E95746" w:rsidRPr="00E95746" w:rsidRDefault="00E95746" w:rsidP="00E95746">
      <w:pPr>
        <w:ind w:firstLine="559"/>
        <w:jc w:val="both"/>
        <w:rPr>
          <w:rFonts w:ascii="Times New Roman" w:hAnsi="Times New Roman"/>
          <w:color w:val="000000"/>
          <w:sz w:val="28"/>
          <w:szCs w:val="28"/>
        </w:rPr>
      </w:pPr>
      <w:r w:rsidRPr="00E95746">
        <w:rPr>
          <w:rFonts w:ascii="Times New Roman" w:hAnsi="Times New Roman"/>
          <w:sz w:val="28"/>
          <w:szCs w:val="28"/>
        </w:rPr>
        <w:t xml:space="preserve">е)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ж) максимальный процент застройки в границах земельного участка – 2 %.</w:t>
      </w:r>
    </w:p>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59"/>
        <w:jc w:val="both"/>
        <w:rPr>
          <w:rFonts w:ascii="Times New Roman" w:hAnsi="Times New Roman"/>
          <w:b/>
          <w:sz w:val="28"/>
          <w:szCs w:val="28"/>
        </w:rPr>
      </w:pPr>
      <w:r w:rsidRPr="00E95746">
        <w:rPr>
          <w:rFonts w:ascii="Times New Roman" w:hAnsi="Times New Roman"/>
          <w:b/>
          <w:sz w:val="28"/>
          <w:szCs w:val="28"/>
        </w:rPr>
        <w:t>2. Зона режимных объектов (С 2)</w:t>
      </w:r>
    </w:p>
    <w:p w:rsidR="00E95746" w:rsidRPr="00E95746" w:rsidRDefault="00E95746" w:rsidP="00E95746">
      <w:pPr>
        <w:ind w:firstLine="532"/>
        <w:rPr>
          <w:rFonts w:ascii="Times New Roman" w:hAnsi="Times New Roman"/>
          <w:sz w:val="28"/>
          <w:szCs w:val="28"/>
        </w:rPr>
      </w:pPr>
      <w:r w:rsidRPr="00E95746">
        <w:rPr>
          <w:rFonts w:ascii="Times New Roman" w:hAnsi="Times New Roman"/>
          <w:sz w:val="28"/>
          <w:szCs w:val="28"/>
        </w:rPr>
        <w:t>1)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32"/>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851"/>
        <w:gridCol w:w="8514"/>
      </w:tblGrid>
      <w:tr w:rsidR="00E95746" w:rsidRPr="00E95746" w:rsidTr="00E95746">
        <w:trPr>
          <w:trHeight w:val="322"/>
          <w:tblHeader/>
        </w:trPr>
        <w:tc>
          <w:tcPr>
            <w:tcW w:w="851"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851"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8514"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851" w:type="dxa"/>
            <w:tcBorders>
              <w:top w:val="nil"/>
              <w:left w:val="single" w:sz="4" w:space="0" w:color="000000"/>
              <w:bottom w:val="single" w:sz="4"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режимных объектов</w:t>
            </w:r>
          </w:p>
        </w:tc>
      </w:tr>
    </w:tbl>
    <w:p w:rsidR="00E95746" w:rsidRPr="00E95746" w:rsidRDefault="00E95746" w:rsidP="00E95746">
      <w:pPr>
        <w:ind w:firstLine="559"/>
        <w:jc w:val="both"/>
        <w:rPr>
          <w:rFonts w:ascii="Times New Roman" w:hAnsi="Times New Roman"/>
          <w:sz w:val="28"/>
          <w:szCs w:val="28"/>
        </w:rPr>
      </w:pP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2) предельные параметры земельных участков и объектов капитального строительства: </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 xml:space="preserve">; </w:t>
      </w:r>
    </w:p>
    <w:p w:rsidR="00E95746" w:rsidRPr="00E95746" w:rsidRDefault="00E95746" w:rsidP="00E95746">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E95746" w:rsidRPr="00E95746" w:rsidRDefault="00E95746" w:rsidP="00E95746">
      <w:pPr>
        <w:rPr>
          <w:rFonts w:ascii="Times New Roman" w:hAnsi="Times New Roman"/>
          <w:sz w:val="28"/>
          <w:szCs w:val="28"/>
        </w:rPr>
      </w:pPr>
    </w:p>
    <w:p w:rsidR="00E95746" w:rsidRPr="00E95746" w:rsidRDefault="00E95746" w:rsidP="00E95746">
      <w:pPr>
        <w:keepNext/>
        <w:ind w:firstLine="567"/>
        <w:rPr>
          <w:rFonts w:ascii="Times New Roman" w:hAnsi="Times New Roman"/>
          <w:b/>
          <w:sz w:val="28"/>
          <w:szCs w:val="28"/>
        </w:rPr>
      </w:pPr>
      <w:r w:rsidRPr="00E95746">
        <w:rPr>
          <w:rFonts w:ascii="Times New Roman" w:hAnsi="Times New Roman"/>
          <w:b/>
          <w:sz w:val="28"/>
          <w:szCs w:val="28"/>
        </w:rPr>
        <w:lastRenderedPageBreak/>
        <w:t>3. Зона озелененных территорий специального назначения  (С 3)</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 xml:space="preserve">1) цель выделения зоны – сохранение и развитие зеленых насаждений санитарно-защитных 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и других зеленых насаждений на земельных участках, расположенных за пределами жилых, общественно-деловых и рекреационных зон;</w:t>
      </w:r>
    </w:p>
    <w:p w:rsidR="00E95746" w:rsidRPr="00E95746" w:rsidRDefault="00E95746" w:rsidP="00E95746">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E95746" w:rsidRPr="00E95746" w:rsidRDefault="00E95746" w:rsidP="00E95746">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9356"/>
      </w:tblGrid>
      <w:tr w:rsidR="00E95746" w:rsidRPr="00E95746" w:rsidTr="00E95746">
        <w:trPr>
          <w:trHeight w:val="322"/>
        </w:trPr>
        <w:tc>
          <w:tcPr>
            <w:tcW w:w="567" w:type="dxa"/>
            <w:tcBorders>
              <w:top w:val="single" w:sz="4" w:space="0" w:color="000000"/>
              <w:left w:val="single" w:sz="4" w:space="0" w:color="000000"/>
              <w:bottom w:val="nil"/>
              <w:right w:val="nil"/>
            </w:tcBorders>
            <w:vAlign w:val="center"/>
            <w:hideMark/>
          </w:tcPr>
          <w:p w:rsidR="00E95746" w:rsidRPr="00E95746" w:rsidRDefault="00E95746" w:rsidP="00E95746">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E95746" w:rsidRPr="00E95746" w:rsidRDefault="00E95746" w:rsidP="00E95746">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356" w:type="dxa"/>
            <w:tcBorders>
              <w:top w:val="single" w:sz="4" w:space="0" w:color="000000"/>
              <w:left w:val="single" w:sz="4" w:space="0" w:color="000000"/>
              <w:bottom w:val="nil"/>
              <w:right w:val="single" w:sz="4" w:space="0" w:color="000000"/>
            </w:tcBorders>
            <w:vAlign w:val="center"/>
            <w:hideMark/>
          </w:tcPr>
          <w:p w:rsidR="00E95746" w:rsidRPr="00E95746" w:rsidRDefault="00E95746" w:rsidP="00E95746">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snapToGrid w:val="0"/>
              <w:spacing w:line="276" w:lineRule="auto"/>
              <w:rPr>
                <w:rFonts w:ascii="Times New Roman" w:hAnsi="Times New Roman"/>
                <w:b/>
                <w:sz w:val="28"/>
                <w:szCs w:val="28"/>
              </w:rPr>
            </w:pP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E95746" w:rsidRPr="00E95746" w:rsidTr="00E95746">
        <w:trPr>
          <w:trHeight w:val="322"/>
        </w:trPr>
        <w:tc>
          <w:tcPr>
            <w:tcW w:w="567" w:type="dxa"/>
            <w:tcBorders>
              <w:top w:val="nil"/>
              <w:left w:val="single" w:sz="4" w:space="0" w:color="000000"/>
              <w:bottom w:val="nil"/>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зеленых насаждений </w:t>
            </w:r>
            <w:proofErr w:type="spellStart"/>
            <w:r w:rsidRPr="00E95746">
              <w:rPr>
                <w:rFonts w:ascii="Times New Roman" w:hAnsi="Times New Roman"/>
                <w:color w:val="000000"/>
                <w:sz w:val="28"/>
                <w:szCs w:val="28"/>
              </w:rPr>
              <w:t>водоохранных</w:t>
            </w:r>
            <w:proofErr w:type="spellEnd"/>
            <w:r w:rsidRPr="00E95746">
              <w:rPr>
                <w:rFonts w:ascii="Times New Roman" w:hAnsi="Times New Roman"/>
                <w:color w:val="000000"/>
                <w:sz w:val="28"/>
                <w:szCs w:val="28"/>
              </w:rPr>
              <w:t xml:space="preserve"> зон</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зеленых насаждений вдоль автомобильных и железных дорог </w:t>
            </w:r>
          </w:p>
        </w:tc>
      </w:tr>
      <w:tr w:rsidR="00E95746" w:rsidRPr="00E95746" w:rsidTr="00E95746">
        <w:trPr>
          <w:trHeight w:val="322"/>
        </w:trPr>
        <w:tc>
          <w:tcPr>
            <w:tcW w:w="567" w:type="dxa"/>
            <w:tcBorders>
              <w:top w:val="nil"/>
              <w:left w:val="single" w:sz="4" w:space="0" w:color="000000"/>
              <w:bottom w:val="nil"/>
              <w:right w:val="nil"/>
            </w:tcBorders>
          </w:tcPr>
          <w:p w:rsidR="00E95746" w:rsidRPr="00E95746" w:rsidRDefault="00E95746" w:rsidP="00E95746">
            <w:pPr>
              <w:tabs>
                <w:tab w:val="left" w:pos="390"/>
              </w:tabs>
              <w:snapToGrid w:val="0"/>
              <w:spacing w:line="276" w:lineRule="auto"/>
              <w:rPr>
                <w:rFonts w:ascii="Times New Roman" w:hAnsi="Times New Roman"/>
                <w:sz w:val="28"/>
                <w:szCs w:val="28"/>
              </w:rPr>
            </w:pPr>
          </w:p>
        </w:tc>
        <w:tc>
          <w:tcPr>
            <w:tcW w:w="9356" w:type="dxa"/>
            <w:tcBorders>
              <w:top w:val="nil"/>
              <w:left w:val="single" w:sz="4" w:space="0" w:color="000000"/>
              <w:bottom w:val="nil"/>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b/>
                <w:sz w:val="28"/>
                <w:szCs w:val="28"/>
              </w:rPr>
            </w:pPr>
            <w:r w:rsidRPr="00E95746">
              <w:rPr>
                <w:rFonts w:ascii="Times New Roman" w:hAnsi="Times New Roman"/>
                <w:color w:val="000000"/>
                <w:sz w:val="28"/>
                <w:szCs w:val="28"/>
              </w:rPr>
              <w:t>Для размещения складских объектов</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связи и телекоммуникаций</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r w:rsidR="00E95746" w:rsidRPr="00E95746" w:rsidTr="00E95746">
        <w:trPr>
          <w:trHeight w:val="322"/>
        </w:trPr>
        <w:tc>
          <w:tcPr>
            <w:tcW w:w="567" w:type="dxa"/>
            <w:tcBorders>
              <w:top w:val="nil"/>
              <w:left w:val="single" w:sz="4" w:space="0" w:color="000000"/>
              <w:bottom w:val="single" w:sz="4" w:space="0" w:color="000000"/>
              <w:right w:val="nil"/>
            </w:tcBorders>
            <w:hideMark/>
          </w:tcPr>
          <w:p w:rsidR="00E95746" w:rsidRPr="00E95746" w:rsidRDefault="00E95746" w:rsidP="00E95746">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356" w:type="dxa"/>
            <w:tcBorders>
              <w:top w:val="nil"/>
              <w:left w:val="single" w:sz="4" w:space="0" w:color="000000"/>
              <w:bottom w:val="single" w:sz="4" w:space="0" w:color="000000"/>
              <w:right w:val="single" w:sz="4" w:space="0" w:color="000000"/>
            </w:tcBorders>
            <w:hideMark/>
          </w:tcPr>
          <w:p w:rsidR="00E95746" w:rsidRPr="00E95746" w:rsidRDefault="00E95746" w:rsidP="00E95746">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bl>
    <w:p w:rsidR="00E95746" w:rsidRPr="00E95746" w:rsidRDefault="00E95746" w:rsidP="00E95746">
      <w:pPr>
        <w:widowControl w:val="0"/>
        <w:autoSpaceDE w:val="0"/>
        <w:spacing w:before="120"/>
        <w:ind w:left="14" w:right="14" w:firstLine="545"/>
        <w:jc w:val="both"/>
        <w:rPr>
          <w:rFonts w:ascii="Times New Roman" w:hAnsi="Times New Roman"/>
          <w:color w:val="000000"/>
          <w:sz w:val="28"/>
          <w:szCs w:val="28"/>
        </w:rPr>
      </w:pPr>
      <w:r w:rsidRPr="00E95746">
        <w:rPr>
          <w:rFonts w:ascii="Times New Roman" w:hAnsi="Times New Roman"/>
          <w:color w:val="000000"/>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E95746" w:rsidRPr="00E95746" w:rsidRDefault="00E95746" w:rsidP="00E95746">
      <w:pPr>
        <w:spacing w:before="120"/>
        <w:ind w:firstLine="567"/>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E95746" w:rsidRPr="00E95746" w:rsidRDefault="00E95746" w:rsidP="00E95746">
      <w:pPr>
        <w:spacing w:before="120"/>
        <w:ind w:firstLine="567"/>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E95746" w:rsidRPr="00E95746" w:rsidRDefault="00E95746" w:rsidP="00E95746">
      <w:pPr>
        <w:pStyle w:val="WW-"/>
        <w:spacing w:before="119" w:after="0"/>
        <w:ind w:firstLine="555"/>
        <w:rPr>
          <w:sz w:val="28"/>
          <w:szCs w:val="28"/>
        </w:rPr>
      </w:pPr>
      <w:r w:rsidRPr="00E95746">
        <w:rPr>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sz w:val="28"/>
            <w:szCs w:val="28"/>
          </w:rPr>
          <w:t>3 метра</w:t>
        </w:r>
      </w:smartTag>
      <w:r w:rsidRPr="00E95746">
        <w:rPr>
          <w:sz w:val="28"/>
          <w:szCs w:val="28"/>
        </w:rPr>
        <w:t>;</w:t>
      </w:r>
    </w:p>
    <w:p w:rsidR="00E95746" w:rsidRPr="00E95746" w:rsidRDefault="00E95746" w:rsidP="00E95746">
      <w:pPr>
        <w:tabs>
          <w:tab w:val="left" w:pos="1950"/>
        </w:tabs>
        <w:spacing w:before="120"/>
        <w:ind w:firstLine="555"/>
        <w:jc w:val="both"/>
        <w:rPr>
          <w:rFonts w:ascii="Times New Roman" w:hAnsi="Times New Roman"/>
          <w:sz w:val="28"/>
          <w:szCs w:val="28"/>
        </w:rPr>
      </w:pPr>
      <w:r w:rsidRPr="00E95746">
        <w:rPr>
          <w:rFonts w:ascii="Times New Roman" w:hAnsi="Times New Roman"/>
          <w:sz w:val="28"/>
          <w:szCs w:val="28"/>
        </w:rPr>
        <w:t>в) минимальные размеры озелененной территории земельных участков в соответствии с частью 4 статьи 28;</w:t>
      </w:r>
    </w:p>
    <w:p w:rsidR="00E95746" w:rsidRPr="00E95746" w:rsidRDefault="00E95746" w:rsidP="00E95746">
      <w:pPr>
        <w:tabs>
          <w:tab w:val="left" w:pos="1950"/>
        </w:tabs>
        <w:spacing w:before="120"/>
        <w:ind w:firstLine="555"/>
        <w:jc w:val="both"/>
        <w:rPr>
          <w:rFonts w:ascii="Times New Roman" w:hAnsi="Times New Roman"/>
          <w:sz w:val="28"/>
          <w:szCs w:val="28"/>
        </w:rPr>
      </w:pPr>
      <w:r w:rsidRPr="00E95746">
        <w:rPr>
          <w:rFonts w:ascii="Times New Roman" w:hAnsi="Times New Roman"/>
          <w:sz w:val="28"/>
          <w:szCs w:val="28"/>
        </w:rPr>
        <w:t xml:space="preserve">г)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w:t>
      </w:r>
    </w:p>
    <w:p w:rsidR="00E95746" w:rsidRPr="00E95746" w:rsidRDefault="00E95746" w:rsidP="00E95746">
      <w:pPr>
        <w:pStyle w:val="3-016"/>
        <w:jc w:val="center"/>
        <w:rPr>
          <w:szCs w:val="28"/>
        </w:rPr>
      </w:pPr>
      <w:r w:rsidRPr="00E95746">
        <w:rPr>
          <w:szCs w:val="28"/>
        </w:rPr>
        <w:lastRenderedPageBreak/>
        <w:t>Глава 8. Градостроительные регламенты в части ограничений использования земельных участков и объектов капитального строительства</w:t>
      </w:r>
    </w:p>
    <w:p w:rsidR="00E95746" w:rsidRPr="00E95746" w:rsidRDefault="00E95746" w:rsidP="00E95746">
      <w:pPr>
        <w:pStyle w:val="3-016"/>
        <w:jc w:val="center"/>
        <w:rPr>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37. Зоны</w:t>
      </w:r>
      <w:r w:rsidRPr="00E95746">
        <w:rPr>
          <w:rFonts w:ascii="Times New Roman" w:hAnsi="Times New Roman" w:cs="Times New Roman"/>
          <w:i/>
          <w:iCs/>
          <w:sz w:val="28"/>
          <w:szCs w:val="28"/>
        </w:rPr>
        <w:t xml:space="preserve"> </w:t>
      </w:r>
      <w:r w:rsidRPr="00E95746">
        <w:rPr>
          <w:rFonts w:ascii="Times New Roman" w:hAnsi="Times New Roman" w:cs="Times New Roman"/>
          <w:b/>
          <w:i/>
          <w:iCs/>
          <w:sz w:val="28"/>
          <w:szCs w:val="28"/>
        </w:rPr>
        <w:t>с особыми условиями использования территорий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устанавливаемые на территории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Виды, состав и коды зон с особыми условиями использования территорий приведены в таблице 4.</w:t>
      </w:r>
    </w:p>
    <w:p w:rsidR="00E95746" w:rsidRPr="00E95746" w:rsidRDefault="00E95746" w:rsidP="00E95746">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Таблица 4</w:t>
      </w:r>
    </w:p>
    <w:tbl>
      <w:tblPr>
        <w:tblW w:w="0" w:type="auto"/>
        <w:tblInd w:w="55" w:type="dxa"/>
        <w:tblLayout w:type="fixed"/>
        <w:tblCellMar>
          <w:top w:w="55" w:type="dxa"/>
          <w:left w:w="55" w:type="dxa"/>
          <w:bottom w:w="55" w:type="dxa"/>
          <w:right w:w="55" w:type="dxa"/>
        </w:tblCellMar>
        <w:tblLook w:val="04A0"/>
      </w:tblPr>
      <w:tblGrid>
        <w:gridCol w:w="1980"/>
        <w:gridCol w:w="7943"/>
      </w:tblGrid>
      <w:tr w:rsidR="00E95746" w:rsidRPr="00E95746" w:rsidTr="00E95746">
        <w:trPr>
          <w:trHeight w:val="230"/>
        </w:trPr>
        <w:tc>
          <w:tcPr>
            <w:tcW w:w="1980" w:type="dxa"/>
            <w:tcBorders>
              <w:top w:val="single" w:sz="2" w:space="0" w:color="000000"/>
              <w:left w:val="single" w:sz="2" w:space="0" w:color="000000"/>
              <w:bottom w:val="nil"/>
              <w:right w:val="nil"/>
            </w:tcBorders>
            <w:hideMark/>
          </w:tcPr>
          <w:p w:rsidR="00E95746" w:rsidRPr="00E95746" w:rsidRDefault="00E95746" w:rsidP="00E95746">
            <w:pPr>
              <w:pStyle w:val="af0"/>
              <w:snapToGrid w:val="0"/>
              <w:spacing w:line="276" w:lineRule="auto"/>
              <w:jc w:val="center"/>
              <w:rPr>
                <w:sz w:val="28"/>
                <w:szCs w:val="28"/>
              </w:rPr>
            </w:pPr>
            <w:r w:rsidRPr="00E95746">
              <w:rPr>
                <w:sz w:val="28"/>
                <w:szCs w:val="28"/>
              </w:rPr>
              <w:t>Код зоны с особыми условиями использования территории</w:t>
            </w:r>
          </w:p>
        </w:tc>
        <w:tc>
          <w:tcPr>
            <w:tcW w:w="7943" w:type="dxa"/>
            <w:tcBorders>
              <w:top w:val="single" w:sz="2" w:space="0" w:color="000000"/>
              <w:left w:val="single" w:sz="2" w:space="0" w:color="000000"/>
              <w:bottom w:val="nil"/>
              <w:right w:val="single" w:sz="2" w:space="0" w:color="000000"/>
            </w:tcBorders>
          </w:tcPr>
          <w:p w:rsidR="00E95746" w:rsidRPr="00E95746" w:rsidRDefault="00E95746" w:rsidP="00E95746">
            <w:pPr>
              <w:pStyle w:val="af0"/>
              <w:snapToGrid w:val="0"/>
              <w:spacing w:line="276" w:lineRule="auto"/>
              <w:ind w:left="560" w:right="5"/>
              <w:rPr>
                <w:sz w:val="28"/>
                <w:szCs w:val="28"/>
              </w:rPr>
            </w:pPr>
          </w:p>
          <w:p w:rsidR="00E95746" w:rsidRPr="00E95746" w:rsidRDefault="00E95746" w:rsidP="00E95746">
            <w:pPr>
              <w:pStyle w:val="af0"/>
              <w:snapToGrid w:val="0"/>
              <w:spacing w:line="276" w:lineRule="auto"/>
              <w:ind w:left="560" w:right="5"/>
              <w:rPr>
                <w:sz w:val="28"/>
                <w:szCs w:val="28"/>
              </w:rPr>
            </w:pPr>
          </w:p>
          <w:p w:rsidR="00E95746" w:rsidRPr="00E95746" w:rsidRDefault="00E95746" w:rsidP="00E95746">
            <w:pPr>
              <w:pStyle w:val="af0"/>
              <w:snapToGrid w:val="0"/>
              <w:spacing w:line="276" w:lineRule="auto"/>
              <w:ind w:left="560" w:right="5"/>
              <w:rPr>
                <w:sz w:val="28"/>
                <w:szCs w:val="28"/>
              </w:rPr>
            </w:pPr>
            <w:r w:rsidRPr="00E95746">
              <w:rPr>
                <w:sz w:val="28"/>
                <w:szCs w:val="28"/>
              </w:rPr>
              <w:t>Виды и состав зон с особыми условиями использования территорий</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pStyle w:val="af0"/>
              <w:snapToGrid w:val="0"/>
              <w:spacing w:line="276" w:lineRule="auto"/>
              <w:jc w:val="center"/>
              <w:rPr>
                <w:sz w:val="28"/>
                <w:szCs w:val="28"/>
              </w:rPr>
            </w:pPr>
            <w:r w:rsidRPr="00E95746">
              <w:rPr>
                <w:sz w:val="28"/>
                <w:szCs w:val="28"/>
              </w:rPr>
              <w:t>Н 1</w:t>
            </w:r>
          </w:p>
        </w:tc>
        <w:tc>
          <w:tcPr>
            <w:tcW w:w="7943" w:type="dxa"/>
            <w:tcBorders>
              <w:top w:val="nil"/>
              <w:left w:val="single" w:sz="2" w:space="0" w:color="000000"/>
              <w:bottom w:val="nil"/>
              <w:right w:val="single" w:sz="2" w:space="0" w:color="000000"/>
            </w:tcBorders>
            <w:hideMark/>
          </w:tcPr>
          <w:p w:rsidR="00E95746" w:rsidRPr="00E95746" w:rsidRDefault="00E95746" w:rsidP="00E95746">
            <w:pPr>
              <w:pStyle w:val="af0"/>
              <w:snapToGrid w:val="0"/>
              <w:spacing w:line="276" w:lineRule="auto"/>
              <w:ind w:right="5"/>
              <w:rPr>
                <w:sz w:val="28"/>
                <w:szCs w:val="28"/>
              </w:rPr>
            </w:pPr>
            <w:r w:rsidRPr="00E95746">
              <w:rPr>
                <w:sz w:val="28"/>
                <w:szCs w:val="28"/>
              </w:rPr>
              <w:t>Санитарно-защитная зона</w:t>
            </w:r>
          </w:p>
        </w:tc>
      </w:tr>
      <w:tr w:rsidR="00E95746" w:rsidRPr="00E95746" w:rsidTr="00E95746">
        <w:trPr>
          <w:trHeight w:val="230"/>
        </w:trPr>
        <w:tc>
          <w:tcPr>
            <w:tcW w:w="1980" w:type="dxa"/>
            <w:tcBorders>
              <w:top w:val="nil"/>
              <w:left w:val="single" w:sz="2" w:space="0" w:color="000000"/>
              <w:bottom w:val="nil"/>
              <w:right w:val="nil"/>
            </w:tcBorders>
          </w:tcPr>
          <w:p w:rsidR="00E95746" w:rsidRPr="00E95746" w:rsidRDefault="00E95746" w:rsidP="00E95746">
            <w:pPr>
              <w:snapToGrid w:val="0"/>
              <w:spacing w:line="276" w:lineRule="auto"/>
              <w:ind w:right="105"/>
              <w:rPr>
                <w:rFonts w:ascii="Times New Roman" w:hAnsi="Times New Roman"/>
                <w:color w:val="000000"/>
                <w:sz w:val="28"/>
                <w:szCs w:val="28"/>
              </w:rPr>
            </w:pPr>
          </w:p>
        </w:tc>
        <w:tc>
          <w:tcPr>
            <w:tcW w:w="7943" w:type="dxa"/>
            <w:tcBorders>
              <w:top w:val="nil"/>
              <w:left w:val="single" w:sz="2" w:space="0" w:color="000000"/>
              <w:bottom w:val="nil"/>
              <w:right w:val="single" w:sz="2" w:space="0" w:color="000000"/>
            </w:tcBorders>
            <w:hideMark/>
          </w:tcPr>
          <w:p w:rsidR="00E95746" w:rsidRPr="00E95746" w:rsidRDefault="00E95746" w:rsidP="00E95746">
            <w:pPr>
              <w:spacing w:line="276" w:lineRule="auto"/>
              <w:rPr>
                <w:rFonts w:ascii="Times New Roman" w:hAnsi="Times New Roman"/>
                <w:sz w:val="28"/>
                <w:szCs w:val="28"/>
              </w:rPr>
            </w:pPr>
            <w:r w:rsidRPr="00E95746">
              <w:rPr>
                <w:rFonts w:ascii="Times New Roman" w:hAnsi="Times New Roman"/>
                <w:sz w:val="28"/>
                <w:szCs w:val="28"/>
              </w:rPr>
              <w:t>Зоны охраны объектов культурного наследия (памятников истории и культуры) (</w:t>
            </w:r>
            <w:r w:rsidRPr="00E95746">
              <w:rPr>
                <w:rFonts w:ascii="Times New Roman" w:hAnsi="Times New Roman"/>
                <w:color w:val="000000"/>
                <w:sz w:val="28"/>
                <w:szCs w:val="28"/>
              </w:rPr>
              <w:t>Н 2)</w:t>
            </w:r>
          </w:p>
        </w:tc>
      </w:tr>
      <w:tr w:rsidR="00E95746" w:rsidRPr="00E95746" w:rsidTr="00E95746">
        <w:trPr>
          <w:trHeight w:val="350"/>
        </w:trPr>
        <w:tc>
          <w:tcPr>
            <w:tcW w:w="1980" w:type="dxa"/>
            <w:tcBorders>
              <w:top w:val="nil"/>
              <w:left w:val="single" w:sz="2" w:space="0" w:color="000000"/>
              <w:bottom w:val="nil"/>
              <w:right w:val="nil"/>
            </w:tcBorders>
            <w:hideMark/>
          </w:tcPr>
          <w:p w:rsidR="00E95746" w:rsidRPr="00E95746" w:rsidRDefault="00E95746" w:rsidP="00E95746">
            <w:pPr>
              <w:tabs>
                <w:tab w:val="left" w:pos="5400"/>
                <w:tab w:val="left" w:pos="6840"/>
              </w:tabs>
              <w:snapToGrid w:val="0"/>
              <w:spacing w:before="120" w:line="276" w:lineRule="auto"/>
              <w:ind w:left="360" w:hanging="360"/>
              <w:rPr>
                <w:rFonts w:ascii="Times New Roman" w:hAnsi="Times New Roman"/>
                <w:color w:val="000000"/>
                <w:sz w:val="28"/>
                <w:szCs w:val="28"/>
              </w:rPr>
            </w:pPr>
            <w:r w:rsidRPr="00E95746">
              <w:rPr>
                <w:rFonts w:ascii="Times New Roman" w:hAnsi="Times New Roman"/>
                <w:color w:val="000000"/>
                <w:sz w:val="28"/>
                <w:szCs w:val="28"/>
              </w:rPr>
              <w:t>Н 2-1</w:t>
            </w:r>
          </w:p>
        </w:tc>
        <w:tc>
          <w:tcPr>
            <w:tcW w:w="794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Охранная зона объекта культурного наследия</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Н 2-2</w:t>
            </w:r>
          </w:p>
        </w:tc>
        <w:tc>
          <w:tcPr>
            <w:tcW w:w="794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left="10" w:hanging="10"/>
              <w:rPr>
                <w:rFonts w:ascii="Times New Roman" w:hAnsi="Times New Roman"/>
                <w:color w:val="000000"/>
                <w:sz w:val="28"/>
                <w:szCs w:val="28"/>
              </w:rPr>
            </w:pPr>
            <w:r w:rsidRPr="00E95746">
              <w:rPr>
                <w:rFonts w:ascii="Times New Roman" w:hAnsi="Times New Roman"/>
                <w:color w:val="000000"/>
                <w:sz w:val="28"/>
                <w:szCs w:val="28"/>
              </w:rPr>
              <w:t>Зона регулирования застройки и хозяйственной деятельности</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Н 2-3</w:t>
            </w:r>
          </w:p>
        </w:tc>
        <w:tc>
          <w:tcPr>
            <w:tcW w:w="7943" w:type="dxa"/>
            <w:tcBorders>
              <w:top w:val="nil"/>
              <w:left w:val="single" w:sz="2" w:space="0" w:color="000000"/>
              <w:bottom w:val="nil"/>
              <w:right w:val="single" w:sz="2" w:space="0" w:color="000000"/>
            </w:tcBorders>
            <w:hideMark/>
          </w:tcPr>
          <w:p w:rsidR="00E95746" w:rsidRPr="00E95746" w:rsidRDefault="00E95746" w:rsidP="00E95746">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охраняемого природного ландшафта</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pStyle w:val="af0"/>
              <w:snapToGrid w:val="0"/>
              <w:spacing w:line="276" w:lineRule="auto"/>
              <w:jc w:val="center"/>
              <w:rPr>
                <w:sz w:val="28"/>
                <w:szCs w:val="28"/>
              </w:rPr>
            </w:pPr>
            <w:r w:rsidRPr="00E95746">
              <w:rPr>
                <w:sz w:val="28"/>
                <w:szCs w:val="28"/>
              </w:rPr>
              <w:t>Н 3</w:t>
            </w:r>
          </w:p>
        </w:tc>
        <w:tc>
          <w:tcPr>
            <w:tcW w:w="7943" w:type="dxa"/>
            <w:tcBorders>
              <w:top w:val="nil"/>
              <w:left w:val="single" w:sz="2" w:space="0" w:color="000000"/>
              <w:bottom w:val="nil"/>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proofErr w:type="spellStart"/>
            <w:r w:rsidRPr="00E95746">
              <w:rPr>
                <w:rFonts w:ascii="Times New Roman" w:hAnsi="Times New Roman"/>
                <w:sz w:val="28"/>
                <w:szCs w:val="28"/>
              </w:rPr>
              <w:t>Водоохранная</w:t>
            </w:r>
            <w:proofErr w:type="spellEnd"/>
            <w:r w:rsidRPr="00E95746">
              <w:rPr>
                <w:rFonts w:ascii="Times New Roman" w:hAnsi="Times New Roman"/>
                <w:sz w:val="28"/>
                <w:szCs w:val="28"/>
              </w:rPr>
              <w:t xml:space="preserve"> зона водного объекта</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Н 4</w:t>
            </w:r>
          </w:p>
        </w:tc>
        <w:tc>
          <w:tcPr>
            <w:tcW w:w="7943" w:type="dxa"/>
            <w:tcBorders>
              <w:top w:val="nil"/>
              <w:left w:val="single" w:sz="2" w:space="0" w:color="000000"/>
              <w:bottom w:val="nil"/>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Прибрежная защитная полоса водного объекта</w:t>
            </w:r>
          </w:p>
        </w:tc>
      </w:tr>
      <w:tr w:rsidR="00E95746" w:rsidRPr="00E95746" w:rsidTr="00E95746">
        <w:trPr>
          <w:trHeight w:val="230"/>
        </w:trPr>
        <w:tc>
          <w:tcPr>
            <w:tcW w:w="1980" w:type="dxa"/>
            <w:tcBorders>
              <w:top w:val="nil"/>
              <w:left w:val="single" w:sz="2" w:space="0" w:color="000000"/>
              <w:bottom w:val="nil"/>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Н 5</w:t>
            </w:r>
          </w:p>
        </w:tc>
        <w:tc>
          <w:tcPr>
            <w:tcW w:w="7943" w:type="dxa"/>
            <w:tcBorders>
              <w:top w:val="nil"/>
              <w:left w:val="single" w:sz="2" w:space="0" w:color="000000"/>
              <w:bottom w:val="nil"/>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Рыбоохранная зона</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Н 6</w:t>
            </w:r>
          </w:p>
        </w:tc>
        <w:tc>
          <w:tcPr>
            <w:tcW w:w="794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1 пояс санитарной охраны источника питьевого и хозяйственно-бытового водоснабжения</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Н 7</w:t>
            </w:r>
          </w:p>
        </w:tc>
        <w:tc>
          <w:tcPr>
            <w:tcW w:w="7943" w:type="dxa"/>
            <w:tcBorders>
              <w:top w:val="nil"/>
              <w:left w:val="single" w:sz="2" w:space="0" w:color="000000"/>
              <w:bottom w:val="single" w:sz="2" w:space="0" w:color="000000"/>
              <w:right w:val="single" w:sz="2" w:space="0" w:color="000000"/>
            </w:tcBorders>
            <w:hideMark/>
          </w:tcPr>
          <w:p w:rsidR="00E95746" w:rsidRPr="00E95746" w:rsidRDefault="00E95746" w:rsidP="00E95746">
            <w:pPr>
              <w:snapToGrid w:val="0"/>
              <w:spacing w:line="276" w:lineRule="auto"/>
              <w:rPr>
                <w:rFonts w:ascii="Times New Roman" w:hAnsi="Times New Roman"/>
                <w:sz w:val="28"/>
                <w:szCs w:val="28"/>
              </w:rPr>
            </w:pPr>
            <w:r w:rsidRPr="00E95746">
              <w:rPr>
                <w:rFonts w:ascii="Times New Roman" w:hAnsi="Times New Roman"/>
                <w:sz w:val="28"/>
                <w:szCs w:val="28"/>
              </w:rPr>
              <w:t>Зона охраняемого объекта</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Н 8</w:t>
            </w:r>
          </w:p>
        </w:tc>
        <w:tc>
          <w:tcPr>
            <w:tcW w:w="794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Охранная зона линейного объекта</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Н 9</w:t>
            </w:r>
          </w:p>
        </w:tc>
        <w:tc>
          <w:tcPr>
            <w:tcW w:w="794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Охранная зона железной дороги</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Н 10</w:t>
            </w:r>
          </w:p>
        </w:tc>
        <w:tc>
          <w:tcPr>
            <w:tcW w:w="794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ограничения от передающего радиотехнического объекта</w:t>
            </w:r>
          </w:p>
        </w:tc>
      </w:tr>
      <w:tr w:rsidR="00E95746" w:rsidRPr="00E95746" w:rsidTr="00E95746">
        <w:trPr>
          <w:trHeight w:val="230"/>
        </w:trPr>
        <w:tc>
          <w:tcPr>
            <w:tcW w:w="1980" w:type="dxa"/>
            <w:tcBorders>
              <w:top w:val="nil"/>
              <w:left w:val="single" w:sz="2" w:space="0" w:color="000000"/>
              <w:bottom w:val="single" w:sz="2" w:space="0" w:color="000000"/>
              <w:right w:val="nil"/>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Н 11</w:t>
            </w:r>
          </w:p>
        </w:tc>
        <w:tc>
          <w:tcPr>
            <w:tcW w:w="7943" w:type="dxa"/>
            <w:tcBorders>
              <w:top w:val="nil"/>
              <w:left w:val="single" w:sz="2" w:space="0" w:color="000000"/>
              <w:bottom w:val="single" w:sz="2" w:space="0" w:color="000000"/>
              <w:right w:val="single" w:sz="2" w:space="0" w:color="000000"/>
            </w:tcBorders>
            <w:hideMark/>
          </w:tcPr>
          <w:p w:rsidR="00E95746" w:rsidRPr="00E95746" w:rsidRDefault="00E95746" w:rsidP="00E95746">
            <w:pPr>
              <w:keepNext/>
              <w:snapToGrid w:val="0"/>
              <w:spacing w:line="276" w:lineRule="auto"/>
              <w:rPr>
                <w:rFonts w:ascii="Times New Roman" w:hAnsi="Times New Roman"/>
                <w:sz w:val="28"/>
                <w:szCs w:val="28"/>
              </w:rPr>
            </w:pPr>
            <w:r w:rsidRPr="00E95746">
              <w:rPr>
                <w:rFonts w:ascii="Times New Roman" w:hAnsi="Times New Roman"/>
                <w:sz w:val="28"/>
                <w:szCs w:val="28"/>
              </w:rPr>
              <w:t>Зона затопления паводковыми водами 1% обеспеченности</w:t>
            </w:r>
          </w:p>
        </w:tc>
      </w:tr>
    </w:tbl>
    <w:p w:rsidR="00E95746" w:rsidRPr="00E95746" w:rsidRDefault="00E95746" w:rsidP="00E95746">
      <w:pPr>
        <w:pStyle w:val="ConsPlusNormal"/>
        <w:widowControl/>
        <w:ind w:firstLine="540"/>
        <w:jc w:val="both"/>
        <w:rPr>
          <w:rFonts w:ascii="Times New Roman" w:eastAsia="Arial"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E95746" w:rsidRPr="00E95746" w:rsidRDefault="00E95746" w:rsidP="00E95746">
      <w:pPr>
        <w:pStyle w:val="3-016"/>
        <w:jc w:val="left"/>
        <w:rPr>
          <w:i/>
          <w:iCs/>
          <w:szCs w:val="28"/>
        </w:rPr>
      </w:pPr>
      <w:r w:rsidRPr="00E95746">
        <w:rPr>
          <w:i/>
          <w:iCs/>
          <w:szCs w:val="28"/>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E95746" w:rsidRPr="00E95746" w:rsidRDefault="00E95746" w:rsidP="00E95746">
      <w:pPr>
        <w:pStyle w:val="3-016"/>
        <w:jc w:val="left"/>
        <w:rPr>
          <w:szCs w:val="28"/>
        </w:rPr>
      </w:pPr>
    </w:p>
    <w:p w:rsidR="00E95746" w:rsidRPr="00E95746" w:rsidRDefault="00E95746" w:rsidP="00E95746">
      <w:pPr>
        <w:pStyle w:val="12"/>
        <w:ind w:firstLine="585"/>
        <w:jc w:val="both"/>
        <w:rPr>
          <w:rFonts w:ascii="Times New Roman" w:hAnsi="Times New Roman" w:cs="Times New Roman"/>
          <w:sz w:val="28"/>
          <w:szCs w:val="28"/>
        </w:rPr>
      </w:pPr>
      <w:r w:rsidRPr="00E95746">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w:t>
      </w:r>
    </w:p>
    <w:p w:rsidR="00E95746" w:rsidRPr="00E95746" w:rsidRDefault="00E95746" w:rsidP="00E95746">
      <w:pPr>
        <w:pStyle w:val="12"/>
        <w:ind w:firstLine="600"/>
        <w:jc w:val="both"/>
        <w:rPr>
          <w:rFonts w:ascii="Times New Roman" w:hAnsi="Times New Roman" w:cs="Times New Roman"/>
          <w:sz w:val="28"/>
          <w:szCs w:val="28"/>
        </w:rPr>
      </w:pPr>
      <w:r w:rsidRPr="00E95746">
        <w:rPr>
          <w:rFonts w:ascii="Times New Roman" w:hAnsi="Times New Roman" w:cs="Times New Roman"/>
          <w:sz w:val="28"/>
          <w:szCs w:val="28"/>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E95746" w:rsidRPr="00E95746" w:rsidRDefault="00E95746" w:rsidP="00E95746">
      <w:pPr>
        <w:pStyle w:val="txt"/>
        <w:tabs>
          <w:tab w:val="left" w:pos="10145"/>
        </w:tabs>
        <w:ind w:left="-15" w:firstLine="585"/>
        <w:rPr>
          <w:rFonts w:ascii="Times New Roman" w:hAnsi="Times New Roman"/>
          <w:color w:val="auto"/>
          <w:sz w:val="28"/>
          <w:szCs w:val="28"/>
        </w:rPr>
      </w:pPr>
      <w:r w:rsidRPr="00E95746">
        <w:rPr>
          <w:rFonts w:ascii="Times New Roman" w:hAnsi="Times New Roman"/>
          <w:color w:val="auto"/>
          <w:sz w:val="28"/>
          <w:szCs w:val="28"/>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E95746" w:rsidRPr="00E95746" w:rsidRDefault="00E95746" w:rsidP="00E95746">
      <w:pPr>
        <w:pStyle w:val="txt"/>
        <w:tabs>
          <w:tab w:val="left" w:pos="10220"/>
        </w:tabs>
        <w:ind w:left="0" w:firstLine="570"/>
        <w:rPr>
          <w:rFonts w:ascii="Times New Roman" w:hAnsi="Times New Roman"/>
          <w:color w:val="auto"/>
          <w:sz w:val="28"/>
          <w:szCs w:val="28"/>
        </w:rPr>
      </w:pPr>
      <w:r w:rsidRPr="00E95746">
        <w:rPr>
          <w:rFonts w:ascii="Times New Roman" w:hAnsi="Times New Roman"/>
          <w:color w:val="auto"/>
          <w:sz w:val="28"/>
          <w:szCs w:val="28"/>
        </w:rPr>
        <w:t>2) к стилевым характеристикам застройки;</w:t>
      </w:r>
    </w:p>
    <w:p w:rsidR="00E95746" w:rsidRPr="00E95746" w:rsidRDefault="00E95746" w:rsidP="00E95746">
      <w:pPr>
        <w:pStyle w:val="txt"/>
        <w:tabs>
          <w:tab w:val="left" w:pos="10370"/>
        </w:tabs>
        <w:ind w:left="30" w:firstLine="540"/>
        <w:rPr>
          <w:rFonts w:ascii="Times New Roman" w:hAnsi="Times New Roman"/>
          <w:color w:val="auto"/>
          <w:sz w:val="28"/>
          <w:szCs w:val="28"/>
        </w:rPr>
      </w:pPr>
      <w:r w:rsidRPr="00E95746">
        <w:rPr>
          <w:rFonts w:ascii="Times New Roman" w:hAnsi="Times New Roman"/>
          <w:color w:val="auto"/>
          <w:sz w:val="28"/>
          <w:szCs w:val="28"/>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E95746" w:rsidRPr="00E95746" w:rsidRDefault="00E95746" w:rsidP="00E95746">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w:t>
      </w:r>
      <w:proofErr w:type="gramStart"/>
      <w:r w:rsidRPr="00E95746">
        <w:rPr>
          <w:rFonts w:ascii="Times New Roman" w:hAnsi="Times New Roman"/>
          <w:sz w:val="28"/>
          <w:szCs w:val="28"/>
        </w:rPr>
        <w:t>наследия</w:t>
      </w:r>
      <w:proofErr w:type="gramEnd"/>
      <w:r w:rsidRPr="00E95746">
        <w:rPr>
          <w:rFonts w:ascii="Times New Roman" w:hAnsi="Times New Roman"/>
          <w:sz w:val="28"/>
          <w:szCs w:val="28"/>
        </w:rPr>
        <w:t xml:space="preserve"> и подлежат внесению в качестве изменений в правила землепользования и застройки населенного пункта с. Малые Озерки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сельского поселения.</w:t>
      </w:r>
    </w:p>
    <w:p w:rsidR="00E95746" w:rsidRPr="00E95746" w:rsidRDefault="00E95746" w:rsidP="00E95746">
      <w:pPr>
        <w:pStyle w:val="txt"/>
        <w:tabs>
          <w:tab w:val="left" w:pos="10145"/>
        </w:tabs>
        <w:ind w:left="-15" w:firstLine="570"/>
        <w:rPr>
          <w:rFonts w:ascii="Times New Roman" w:hAnsi="Times New Roman"/>
          <w:b/>
          <w:i/>
          <w:iCs/>
          <w:sz w:val="28"/>
          <w:szCs w:val="28"/>
        </w:rPr>
      </w:pPr>
      <w:r w:rsidRPr="00E95746">
        <w:rPr>
          <w:rFonts w:ascii="Times New Roman" w:hAnsi="Times New Roman"/>
          <w:b/>
          <w:bCs/>
          <w:i/>
          <w:iCs/>
          <w:sz w:val="28"/>
          <w:szCs w:val="28"/>
        </w:rPr>
        <w:t xml:space="preserve">Статья 39. </w:t>
      </w:r>
      <w:r w:rsidRPr="00E95746">
        <w:rPr>
          <w:rFonts w:ascii="Times New Roman" w:hAnsi="Times New Roman"/>
          <w:b/>
          <w:i/>
          <w:iCs/>
          <w:sz w:val="28"/>
          <w:szCs w:val="28"/>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E95746" w:rsidRPr="00E95746" w:rsidRDefault="00E95746" w:rsidP="00E95746">
      <w:pPr>
        <w:pStyle w:val="txt"/>
        <w:tabs>
          <w:tab w:val="left" w:pos="10145"/>
        </w:tabs>
        <w:ind w:left="-15" w:firstLine="570"/>
        <w:rPr>
          <w:rFonts w:ascii="Times New Roman" w:hAnsi="Times New Roman"/>
          <w:sz w:val="28"/>
          <w:szCs w:val="28"/>
        </w:rPr>
      </w:pPr>
    </w:p>
    <w:p w:rsidR="00E95746" w:rsidRPr="00E95746" w:rsidRDefault="00E95746" w:rsidP="00E95746">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E95746" w:rsidRPr="00E95746" w:rsidRDefault="00E95746" w:rsidP="00E95746">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 xml:space="preserve">2. Принципиальное содержание указанного режима (состава мероприятий) установлено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E95746" w:rsidRPr="00E95746" w:rsidRDefault="00E95746" w:rsidP="00E95746">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lastRenderedPageBreak/>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4. Мероприятия по первому поясу ЗСО подземных источников водоснабжения:</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5. Мероприятия по второму и третьему поясам ЗСО подземных источников водоснабжения:</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3) запрещение закачки отработанных вод в подземные горизонты, подземного складирования твердых отходов и разработки недр земли;</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E95746">
        <w:rPr>
          <w:rFonts w:ascii="Times New Roman" w:hAnsi="Times New Roman"/>
          <w:sz w:val="28"/>
          <w:szCs w:val="28"/>
        </w:rPr>
        <w:t>хламохранилищ</w:t>
      </w:r>
      <w:proofErr w:type="spellEnd"/>
      <w:r w:rsidRPr="00E95746">
        <w:rPr>
          <w:rFonts w:ascii="Times New Roman" w:hAnsi="Times New Roman"/>
          <w:sz w:val="28"/>
          <w:szCs w:val="28"/>
        </w:rPr>
        <w:t xml:space="preserve"> и других объектов, обусловливающих опасность химического загрязнения подземных вод.</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w:t>
      </w:r>
      <w:r w:rsidRPr="00E95746">
        <w:rPr>
          <w:rFonts w:ascii="Times New Roman" w:hAnsi="Times New Roman"/>
          <w:sz w:val="28"/>
          <w:szCs w:val="28"/>
        </w:rPr>
        <w:lastRenderedPageBreak/>
        <w:t>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6. Мероприятия по второму поясу ЗСО подземных источников водоснабжения:</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1) не допускается:</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б) применение удобрений и ядохимикатов;</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в) рубка леса главного пользования и реконструкции;</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E95746" w:rsidRPr="00E95746" w:rsidRDefault="00E95746" w:rsidP="00E95746">
      <w:pPr>
        <w:pStyle w:val="ConsNormal"/>
        <w:widowControl/>
        <w:ind w:firstLine="567"/>
        <w:rPr>
          <w:rFonts w:ascii="Times New Roman" w:hAnsi="Times New Roman"/>
          <w:sz w:val="28"/>
          <w:szCs w:val="28"/>
        </w:rPr>
      </w:pPr>
      <w:r w:rsidRPr="00E95746">
        <w:rPr>
          <w:rFonts w:ascii="Times New Roman" w:hAnsi="Times New Roman"/>
          <w:sz w:val="28"/>
          <w:szCs w:val="28"/>
        </w:rPr>
        <w:t>7. Мероприятия по санитарно – защитной полосе водоводов:</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1) в пределах санитарно - защитной полосы водоводов должны отсутствовать источники загрязнения почвы и грунтовых вод;</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E95746" w:rsidRPr="00E95746" w:rsidRDefault="00E95746" w:rsidP="00E95746">
      <w:pPr>
        <w:ind w:firstLine="545"/>
        <w:rPr>
          <w:rFonts w:ascii="Times New Roman" w:hAnsi="Times New Roman"/>
          <w:b/>
          <w:bCs/>
          <w:i/>
          <w:iCs/>
          <w:sz w:val="28"/>
          <w:szCs w:val="28"/>
        </w:rPr>
      </w:pPr>
      <w:r w:rsidRPr="00E95746">
        <w:rPr>
          <w:rFonts w:ascii="Times New Roman" w:hAnsi="Times New Roman"/>
          <w:b/>
          <w:bCs/>
          <w:i/>
          <w:iCs/>
          <w:sz w:val="28"/>
          <w:szCs w:val="28"/>
        </w:rPr>
        <w:t xml:space="preserve">Статья 40. Ограничения использования земельных участков и объектов капитального строительства на территории </w:t>
      </w:r>
      <w:proofErr w:type="spellStart"/>
      <w:r w:rsidRPr="00E95746">
        <w:rPr>
          <w:rFonts w:ascii="Times New Roman" w:hAnsi="Times New Roman"/>
          <w:b/>
          <w:bCs/>
          <w:i/>
          <w:iCs/>
          <w:sz w:val="28"/>
          <w:szCs w:val="28"/>
        </w:rPr>
        <w:t>водоохранных</w:t>
      </w:r>
      <w:proofErr w:type="spellEnd"/>
      <w:r w:rsidRPr="00E95746">
        <w:rPr>
          <w:rFonts w:ascii="Times New Roman" w:hAnsi="Times New Roman"/>
          <w:b/>
          <w:bCs/>
          <w:i/>
          <w:iCs/>
          <w:sz w:val="28"/>
          <w:szCs w:val="28"/>
        </w:rPr>
        <w:t xml:space="preserve"> зон </w:t>
      </w:r>
    </w:p>
    <w:p w:rsidR="00E95746" w:rsidRPr="00E95746" w:rsidRDefault="00E95746" w:rsidP="00E95746">
      <w:pPr>
        <w:ind w:firstLine="545"/>
        <w:rPr>
          <w:rFonts w:ascii="Times New Roman" w:hAnsi="Times New Roman"/>
          <w:sz w:val="28"/>
          <w:szCs w:val="28"/>
        </w:rPr>
      </w:pPr>
    </w:p>
    <w:p w:rsidR="00E95746" w:rsidRPr="00E95746" w:rsidRDefault="00E95746" w:rsidP="00E95746">
      <w:pPr>
        <w:widowControl w:val="0"/>
        <w:tabs>
          <w:tab w:val="left" w:pos="0"/>
        </w:tabs>
        <w:ind w:firstLine="585"/>
        <w:jc w:val="both"/>
        <w:rPr>
          <w:rFonts w:ascii="Times New Roman" w:hAnsi="Times New Roman"/>
          <w:color w:val="000000"/>
          <w:sz w:val="28"/>
          <w:szCs w:val="28"/>
        </w:rPr>
      </w:pPr>
      <w:r w:rsidRPr="00E95746">
        <w:rPr>
          <w:rFonts w:ascii="Times New Roman" w:hAnsi="Times New Roman"/>
          <w:sz w:val="28"/>
          <w:szCs w:val="28"/>
        </w:rPr>
        <w:t xml:space="preserve">1. На территории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в соответствии с Водным кодексом РФ от 03.07.2006 г. № 74-ФЗ устанавливается с</w:t>
      </w:r>
      <w:r w:rsidRPr="00E95746">
        <w:rPr>
          <w:rFonts w:ascii="Times New Roman" w:hAnsi="Times New Roman"/>
          <w:color w:val="000000"/>
          <w:sz w:val="28"/>
          <w:szCs w:val="28"/>
        </w:rPr>
        <w:t xml:space="preserve">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w:t>
      </w:r>
      <w:r w:rsidRPr="00E95746">
        <w:rPr>
          <w:rFonts w:ascii="Times New Roman" w:hAnsi="Times New Roman"/>
          <w:color w:val="000000"/>
          <w:sz w:val="28"/>
          <w:szCs w:val="28"/>
        </w:rPr>
        <w:lastRenderedPageBreak/>
        <w:t>животного и растительного мира.</w:t>
      </w:r>
    </w:p>
    <w:p w:rsidR="00E95746" w:rsidRPr="00E95746" w:rsidRDefault="00E95746" w:rsidP="00E95746">
      <w:pPr>
        <w:widowControl w:val="0"/>
        <w:tabs>
          <w:tab w:val="left" w:pos="0"/>
        </w:tabs>
        <w:ind w:firstLine="585"/>
        <w:jc w:val="both"/>
        <w:rPr>
          <w:rFonts w:ascii="Times New Roman" w:hAnsi="Times New Roman"/>
          <w:sz w:val="28"/>
          <w:szCs w:val="28"/>
        </w:rPr>
      </w:pPr>
      <w:r w:rsidRPr="00E95746">
        <w:rPr>
          <w:rFonts w:ascii="Times New Roman" w:hAnsi="Times New Roman"/>
          <w:sz w:val="28"/>
          <w:szCs w:val="28"/>
        </w:rPr>
        <w:t xml:space="preserve">2. В соответствии с ним на территории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запрещается:</w:t>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1) использование сточных вод для удобрения почв;</w:t>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3) осуществление авиационных мер по борьбе с вредителями и болезнями растений;</w:t>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E95746">
        <w:rPr>
          <w:rFonts w:ascii="Times New Roman" w:hAnsi="Times New Roman"/>
          <w:color w:val="000000"/>
          <w:sz w:val="28"/>
          <w:szCs w:val="28"/>
        </w:rPr>
        <w:tab/>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3. В границах прибрежных защитных полос наряду с вышеперечисленными ограничениями запрещается:</w:t>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1) распашка земель;</w:t>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2) размещение отвалов размываемых грунтов;</w:t>
      </w:r>
    </w:p>
    <w:p w:rsidR="00E95746" w:rsidRPr="00E95746" w:rsidRDefault="00E95746" w:rsidP="00E95746">
      <w:pPr>
        <w:ind w:firstLine="567"/>
        <w:jc w:val="both"/>
        <w:rPr>
          <w:rFonts w:ascii="Times New Roman" w:hAnsi="Times New Roman"/>
          <w:color w:val="000000"/>
          <w:sz w:val="28"/>
          <w:szCs w:val="28"/>
        </w:rPr>
      </w:pPr>
      <w:r w:rsidRPr="00E95746">
        <w:rPr>
          <w:rFonts w:ascii="Times New Roman" w:hAnsi="Times New Roman"/>
          <w:color w:val="000000"/>
          <w:sz w:val="28"/>
          <w:szCs w:val="28"/>
        </w:rPr>
        <w:t>3) выпас сельскохозяйственных животных и организация для них летних лагерей, ванн.</w:t>
      </w:r>
    </w:p>
    <w:p w:rsidR="00E95746" w:rsidRPr="00E95746" w:rsidRDefault="00E95746" w:rsidP="00E95746">
      <w:pPr>
        <w:ind w:left="30" w:firstLine="537"/>
        <w:jc w:val="both"/>
        <w:rPr>
          <w:rFonts w:ascii="Times New Roman" w:hAnsi="Times New Roman"/>
          <w:color w:val="000000"/>
          <w:sz w:val="28"/>
          <w:szCs w:val="28"/>
        </w:rPr>
      </w:pPr>
      <w:r w:rsidRPr="00E95746">
        <w:rPr>
          <w:rFonts w:ascii="Times New Roman" w:hAnsi="Times New Roman"/>
          <w:color w:val="000000"/>
          <w:sz w:val="28"/>
          <w:szCs w:val="28"/>
        </w:rPr>
        <w:t xml:space="preserve">4. В границах </w:t>
      </w:r>
      <w:proofErr w:type="spellStart"/>
      <w:r w:rsidRPr="00E95746">
        <w:rPr>
          <w:rFonts w:ascii="Times New Roman" w:hAnsi="Times New Roman"/>
          <w:color w:val="000000"/>
          <w:sz w:val="28"/>
          <w:szCs w:val="28"/>
        </w:rPr>
        <w:t>водоохранных</w:t>
      </w:r>
      <w:proofErr w:type="spellEnd"/>
      <w:r w:rsidRPr="00E95746">
        <w:rPr>
          <w:rFonts w:ascii="Times New Roman" w:hAnsi="Times New Roman"/>
          <w:color w:val="000000"/>
          <w:sz w:val="28"/>
          <w:szCs w:val="28"/>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95746" w:rsidRPr="00E95746" w:rsidRDefault="00E95746" w:rsidP="00E95746">
      <w:pPr>
        <w:ind w:firstLine="555"/>
        <w:jc w:val="both"/>
        <w:rPr>
          <w:rFonts w:ascii="Times New Roman" w:hAnsi="Times New Roman"/>
          <w:b/>
          <w:i/>
          <w:iCs/>
          <w:sz w:val="28"/>
          <w:szCs w:val="28"/>
        </w:rPr>
      </w:pPr>
      <w:r w:rsidRPr="00E95746">
        <w:rPr>
          <w:rFonts w:ascii="Times New Roman" w:hAnsi="Times New Roman"/>
          <w:b/>
          <w:i/>
          <w:iCs/>
          <w:sz w:val="28"/>
          <w:szCs w:val="28"/>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E95746" w:rsidRPr="00E95746" w:rsidRDefault="00E95746" w:rsidP="00E95746">
      <w:pPr>
        <w:ind w:firstLine="545"/>
        <w:jc w:val="both"/>
        <w:rPr>
          <w:rFonts w:ascii="Times New Roman" w:hAnsi="Times New Roman"/>
          <w:sz w:val="28"/>
          <w:szCs w:val="28"/>
        </w:rPr>
      </w:pP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2.2.1/2.1.1.1200-03» в составе требований к использованию, организации и благоустройству санитарно-защитных зон.</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color w:val="000000"/>
          <w:sz w:val="28"/>
          <w:szCs w:val="28"/>
        </w:rPr>
        <w:t xml:space="preserve"> 3. В соответствии с указанным </w:t>
      </w:r>
      <w:r w:rsidRPr="00E95746">
        <w:rPr>
          <w:rFonts w:ascii="Times New Roman" w:hAnsi="Times New Roman"/>
          <w:sz w:val="28"/>
          <w:szCs w:val="28"/>
        </w:rPr>
        <w:t>режимом использования земельных участков и объектов капитального строительства:</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1) в санитарно-защитных зонах не допускается размещение:</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а) жилой застройки, включая отдельные жилые дома;</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б) ландшафтно-рекреационных зон, зон отдыха, санаториев и домов отдыха;</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 xml:space="preserve">в) территорий садоводческих товариществ и </w:t>
      </w:r>
      <w:proofErr w:type="spellStart"/>
      <w:r w:rsidRPr="00E95746">
        <w:rPr>
          <w:rFonts w:ascii="Times New Roman" w:hAnsi="Times New Roman"/>
          <w:sz w:val="28"/>
          <w:szCs w:val="28"/>
        </w:rPr>
        <w:t>коттеджной</w:t>
      </w:r>
      <w:proofErr w:type="spellEnd"/>
      <w:r w:rsidRPr="00E95746">
        <w:rPr>
          <w:rFonts w:ascii="Times New Roman" w:hAnsi="Times New Roman"/>
          <w:sz w:val="28"/>
          <w:szCs w:val="28"/>
        </w:rPr>
        <w:t xml:space="preserve"> застройки;</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г) коллективных или индивидуальных дачных и садово-огородных участков;</w:t>
      </w:r>
    </w:p>
    <w:p w:rsidR="00E95746" w:rsidRPr="00E95746" w:rsidRDefault="00E95746" w:rsidP="00E95746">
      <w:pPr>
        <w:ind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спортивных сооружений, детских площадок;</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lastRenderedPageBreak/>
        <w:t>е) образовательных и детские учреждений;</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ж) лечебно-профилактических и оздоровительных учреждений общего пользования;</w:t>
      </w:r>
    </w:p>
    <w:p w:rsidR="00E95746" w:rsidRPr="00E95746" w:rsidRDefault="00E95746" w:rsidP="00E95746">
      <w:pPr>
        <w:ind w:firstLine="545"/>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других территорий с нормируемыми показателями качества среды обитания;</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4) в границах санитарно-защитной зоны допускается размещать:</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а) сельскохозяйственные угодья для выращивания технических культур, не используемых для производства продуктов питания;</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E95746" w:rsidRPr="00E95746" w:rsidRDefault="00E95746" w:rsidP="00E95746">
      <w:pPr>
        <w:ind w:firstLine="545"/>
        <w:jc w:val="both"/>
        <w:rPr>
          <w:rFonts w:ascii="Times New Roman" w:hAnsi="Times New Roman"/>
          <w:sz w:val="28"/>
          <w:szCs w:val="28"/>
        </w:rPr>
      </w:pPr>
      <w:proofErr w:type="gramStart"/>
      <w:r w:rsidRPr="00E95746">
        <w:rPr>
          <w:rFonts w:ascii="Times New Roman" w:hAnsi="Times New Roman"/>
          <w:sz w:val="28"/>
          <w:szCs w:val="28"/>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rsidRPr="00E95746">
        <w:rPr>
          <w:rFonts w:ascii="Times New Roman" w:hAnsi="Times New Roman"/>
          <w:sz w:val="28"/>
          <w:szCs w:val="28"/>
        </w:rPr>
        <w:t>электроподстанции</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нефте</w:t>
      </w:r>
      <w:proofErr w:type="spellEnd"/>
      <w:r w:rsidRPr="00E95746">
        <w:rPr>
          <w:rFonts w:ascii="Times New Roman" w:hAnsi="Times New Roman"/>
          <w:sz w:val="28"/>
          <w:szCs w:val="28"/>
        </w:rPr>
        <w:t xml:space="preserve">- и газопроводы, артезианские скважины для технического водоснабжения, </w:t>
      </w:r>
      <w:proofErr w:type="spellStart"/>
      <w:r w:rsidRPr="00E95746">
        <w:rPr>
          <w:rFonts w:ascii="Times New Roman" w:hAnsi="Times New Roman"/>
          <w:sz w:val="28"/>
          <w:szCs w:val="28"/>
        </w:rPr>
        <w:t>водоохлаждающие</w:t>
      </w:r>
      <w:proofErr w:type="spellEnd"/>
      <w:r w:rsidRPr="00E95746">
        <w:rPr>
          <w:rFonts w:ascii="Times New Roman" w:hAnsi="Times New Roman"/>
          <w:sz w:val="28"/>
          <w:szCs w:val="28"/>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E95746">
        <w:rPr>
          <w:rFonts w:ascii="Times New Roman" w:hAnsi="Times New Roman"/>
          <w:sz w:val="28"/>
          <w:szCs w:val="28"/>
        </w:rPr>
        <w:t>промплощадки</w:t>
      </w:r>
      <w:proofErr w:type="spellEnd"/>
      <w:r w:rsidRPr="00E95746">
        <w:rPr>
          <w:rFonts w:ascii="Times New Roman" w:hAnsi="Times New Roman"/>
          <w:sz w:val="28"/>
          <w:szCs w:val="28"/>
        </w:rPr>
        <w:t>, предприятий и санитарно-защитной зоны;</w:t>
      </w:r>
      <w:proofErr w:type="gramEnd"/>
    </w:p>
    <w:p w:rsidR="00E95746" w:rsidRPr="00E95746" w:rsidRDefault="00E95746" w:rsidP="00E95746">
      <w:pPr>
        <w:ind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sz w:val="28"/>
          <w:szCs w:val="28"/>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E95746" w:rsidRPr="00E95746" w:rsidRDefault="00E95746" w:rsidP="00E95746">
      <w:pPr>
        <w:ind w:firstLine="545"/>
        <w:jc w:val="both"/>
        <w:rPr>
          <w:rFonts w:ascii="Times New Roman" w:hAnsi="Times New Roman"/>
          <w:b/>
          <w:bCs/>
          <w:i/>
          <w:iCs/>
          <w:sz w:val="28"/>
          <w:szCs w:val="28"/>
        </w:rPr>
      </w:pPr>
      <w:r w:rsidRPr="00E95746">
        <w:rPr>
          <w:rFonts w:ascii="Times New Roman" w:hAnsi="Times New Roman"/>
          <w:b/>
          <w:bCs/>
          <w:i/>
          <w:iCs/>
          <w:sz w:val="28"/>
          <w:szCs w:val="28"/>
        </w:rPr>
        <w:lastRenderedPageBreak/>
        <w:t xml:space="preserve">Статья 42. Ограничения использования земельных участков и объектов капитального строительства на территории охранных зон объектов </w:t>
      </w:r>
      <w:proofErr w:type="spellStart"/>
      <w:r w:rsidRPr="00E95746">
        <w:rPr>
          <w:rFonts w:ascii="Times New Roman" w:hAnsi="Times New Roman"/>
          <w:b/>
          <w:bCs/>
          <w:i/>
          <w:iCs/>
          <w:sz w:val="28"/>
          <w:szCs w:val="28"/>
        </w:rPr>
        <w:t>электросетевого</w:t>
      </w:r>
      <w:proofErr w:type="spellEnd"/>
      <w:r w:rsidRPr="00E95746">
        <w:rPr>
          <w:rFonts w:ascii="Times New Roman" w:hAnsi="Times New Roman"/>
          <w:b/>
          <w:bCs/>
          <w:i/>
          <w:iCs/>
          <w:sz w:val="28"/>
          <w:szCs w:val="28"/>
        </w:rPr>
        <w:t xml:space="preserve"> хозяйства</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bCs/>
          <w:iCs/>
          <w:sz w:val="28"/>
          <w:szCs w:val="28"/>
        </w:rPr>
        <w:t>1. В</w:t>
      </w:r>
      <w:r w:rsidRPr="00E95746">
        <w:rPr>
          <w:rFonts w:ascii="Times New Roman" w:hAnsi="Times New Roman"/>
          <w:sz w:val="28"/>
          <w:szCs w:val="28"/>
        </w:rPr>
        <w:t xml:space="preserve"> соответствии с законодательством Российской Федерации</w:t>
      </w:r>
      <w:r w:rsidRPr="00E95746">
        <w:rPr>
          <w:rFonts w:ascii="Times New Roman" w:hAnsi="Times New Roman"/>
          <w:bCs/>
          <w:iCs/>
          <w:sz w:val="28"/>
          <w:szCs w:val="28"/>
        </w:rPr>
        <w:t xml:space="preserve"> в</w:t>
      </w:r>
      <w:r w:rsidRPr="00E95746">
        <w:rPr>
          <w:rFonts w:ascii="Times New Roman" w:hAnsi="Times New Roman"/>
          <w:sz w:val="28"/>
          <w:szCs w:val="28"/>
        </w:rPr>
        <w:t xml:space="preserve"> целях обеспечения безопасных условий эксплуатации и исключения возможности повреждения линий электропередачи и иных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н</w:t>
      </w:r>
      <w:r w:rsidRPr="00E95746">
        <w:rPr>
          <w:rFonts w:ascii="Times New Roman" w:hAnsi="Times New Roman"/>
          <w:bCs/>
          <w:iCs/>
          <w:sz w:val="28"/>
          <w:szCs w:val="28"/>
        </w:rPr>
        <w:t xml:space="preserve">а территории </w:t>
      </w:r>
      <w:r w:rsidRPr="00E95746">
        <w:rPr>
          <w:rFonts w:ascii="Times New Roman" w:hAnsi="Times New Roman"/>
          <w:sz w:val="28"/>
          <w:szCs w:val="28"/>
        </w:rPr>
        <w:t xml:space="preserve">охранных зон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w:t>
      </w:r>
      <w:proofErr w:type="gramStart"/>
      <w:r w:rsidRPr="00E95746">
        <w:rPr>
          <w:rFonts w:ascii="Times New Roman" w:hAnsi="Times New Roman"/>
          <w:sz w:val="28"/>
          <w:szCs w:val="28"/>
        </w:rPr>
        <w:t>устанавливаются особые условия</w:t>
      </w:r>
      <w:proofErr w:type="gramEnd"/>
      <w:r w:rsidRPr="00E95746">
        <w:rPr>
          <w:rFonts w:ascii="Times New Roman" w:hAnsi="Times New Roman"/>
          <w:sz w:val="28"/>
          <w:szCs w:val="28"/>
        </w:rPr>
        <w:t xml:space="preserve"> использования земельных участков и объектов капитального строительства.</w:t>
      </w:r>
    </w:p>
    <w:p w:rsidR="00E95746" w:rsidRPr="00E95746" w:rsidRDefault="00E95746" w:rsidP="00E95746">
      <w:pPr>
        <w:pStyle w:val="ConsPlusNormal"/>
        <w:widowControl/>
        <w:ind w:firstLine="567"/>
        <w:jc w:val="both"/>
        <w:rPr>
          <w:rFonts w:ascii="Times New Roman" w:hAnsi="Times New Roman" w:cs="Times New Roman"/>
          <w:sz w:val="28"/>
          <w:szCs w:val="28"/>
        </w:rPr>
      </w:pPr>
      <w:r w:rsidRPr="00E95746">
        <w:rPr>
          <w:rFonts w:ascii="Times New Roman" w:hAnsi="Times New Roman" w:cs="Times New Roman"/>
          <w:sz w:val="28"/>
          <w:szCs w:val="28"/>
        </w:rPr>
        <w:t xml:space="preserve">2. Содержание указанных условий определено «Правилами установления охранных зон объектов </w:t>
      </w:r>
      <w:proofErr w:type="spellStart"/>
      <w:r w:rsidRPr="00E95746">
        <w:rPr>
          <w:rFonts w:ascii="Times New Roman" w:hAnsi="Times New Roman" w:cs="Times New Roman"/>
          <w:sz w:val="28"/>
          <w:szCs w:val="28"/>
        </w:rPr>
        <w:t>электросетевого</w:t>
      </w:r>
      <w:proofErr w:type="spellEnd"/>
      <w:r w:rsidRPr="00E95746">
        <w:rPr>
          <w:rFonts w:ascii="Times New Roman" w:hAnsi="Times New Roman" w:cs="Times New Roman"/>
          <w:sz w:val="28"/>
          <w:szCs w:val="28"/>
        </w:rPr>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E95746" w:rsidRPr="00E95746" w:rsidRDefault="00E95746" w:rsidP="00E95746">
      <w:pPr>
        <w:ind w:firstLine="545"/>
        <w:jc w:val="both"/>
        <w:rPr>
          <w:rFonts w:ascii="Times New Roman" w:hAnsi="Times New Roman"/>
          <w:sz w:val="28"/>
          <w:szCs w:val="28"/>
        </w:rPr>
      </w:pPr>
      <w:r w:rsidRPr="00E95746">
        <w:rPr>
          <w:rFonts w:ascii="Times New Roman" w:hAnsi="Times New Roman"/>
          <w:color w:val="000000"/>
          <w:sz w:val="28"/>
          <w:szCs w:val="28"/>
        </w:rPr>
        <w:t>3. В</w:t>
      </w:r>
      <w:r w:rsidRPr="00E95746">
        <w:rPr>
          <w:rFonts w:ascii="Times New Roman" w:hAnsi="Times New Roman"/>
          <w:sz w:val="28"/>
          <w:szCs w:val="28"/>
        </w:rPr>
        <w:t xml:space="preserve"> охранных зонах запрещается осуществлять любые действия, которые могут нарушить безопасную работу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проводить любые работы и возводить сооружения, которые могут препятствовать доступу к объектам </w:t>
      </w:r>
      <w:proofErr w:type="spellStart"/>
      <w:r w:rsidRPr="00E95746">
        <w:rPr>
          <w:rFonts w:ascii="Times New Roman" w:hAnsi="Times New Roman" w:cs="Times New Roman"/>
          <w:sz w:val="28"/>
          <w:szCs w:val="28"/>
        </w:rPr>
        <w:t>электросетевого</w:t>
      </w:r>
      <w:proofErr w:type="spellEnd"/>
      <w:r w:rsidRPr="00E95746">
        <w:rPr>
          <w:rFonts w:ascii="Times New Roman" w:hAnsi="Times New Roman" w:cs="Times New Roman"/>
          <w:sz w:val="28"/>
          <w:szCs w:val="28"/>
        </w:rPr>
        <w:t xml:space="preserve"> хозяйства, без создания необходимых для такого доступа проходов и подъездов;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размещать свалки;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складировать или размещать хранилища любых, в том числе горюче-смазочных, материалов;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 пределах охранных зон без письменного решения о согласовании сетевых организаций запрещаются: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строительство, капитальный ремонт, реконструкция или снос зданий и сооружений;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горные, взрывные, мелиоративные работы, в том числе связанные с временным затоплением земель;</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посадка и вырубка деревьев и кустарников;</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земляные работы на глубине более </w:t>
      </w:r>
      <w:smartTag w:uri="urn:schemas-microsoft-com:office:smarttags" w:element="metricconverter">
        <w:smartTagPr>
          <w:attr w:name="ProductID" w:val="0,3 метра"/>
        </w:smartTagPr>
        <w:r w:rsidRPr="00E95746">
          <w:rPr>
            <w:rFonts w:ascii="Times New Roman" w:hAnsi="Times New Roman" w:cs="Times New Roman"/>
            <w:sz w:val="28"/>
            <w:szCs w:val="28"/>
          </w:rPr>
          <w:t>0,3 метра</w:t>
        </w:r>
      </w:smartTag>
      <w:r w:rsidRPr="00E95746">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E95746">
          <w:rPr>
            <w:rFonts w:ascii="Times New Roman" w:hAnsi="Times New Roman" w:cs="Times New Roman"/>
            <w:sz w:val="28"/>
            <w:szCs w:val="28"/>
          </w:rPr>
          <w:t>0,45 метра</w:t>
        </w:r>
      </w:smartTag>
      <w:r w:rsidRPr="00E95746">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E95746">
          <w:rPr>
            <w:rFonts w:ascii="Times New Roman" w:hAnsi="Times New Roman" w:cs="Times New Roman"/>
            <w:sz w:val="28"/>
            <w:szCs w:val="28"/>
          </w:rPr>
          <w:t>3 метров</w:t>
        </w:r>
      </w:smartTag>
      <w:r w:rsidRPr="00E95746">
        <w:rPr>
          <w:rFonts w:ascii="Times New Roman" w:hAnsi="Times New Roman" w:cs="Times New Roman"/>
          <w:sz w:val="28"/>
          <w:szCs w:val="28"/>
        </w:rPr>
        <w:t xml:space="preserve"> (в охранных зонах воздушных линий электропередачи);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E95746">
          <w:rPr>
            <w:rFonts w:ascii="Times New Roman" w:hAnsi="Times New Roman" w:cs="Times New Roman"/>
            <w:sz w:val="28"/>
            <w:szCs w:val="28"/>
          </w:rPr>
          <w:t>4 метров</w:t>
        </w:r>
      </w:smartTag>
      <w:r w:rsidRPr="00E95746">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95746" w:rsidRPr="00E95746" w:rsidRDefault="00E95746" w:rsidP="00E95746">
      <w:pPr>
        <w:ind w:firstLine="545"/>
        <w:jc w:val="both"/>
        <w:rPr>
          <w:rFonts w:ascii="Times New Roman" w:hAnsi="Times New Roman"/>
          <w:b/>
          <w:i/>
          <w:color w:val="000001"/>
          <w:sz w:val="28"/>
          <w:szCs w:val="28"/>
        </w:rPr>
      </w:pPr>
      <w:r w:rsidRPr="00E95746">
        <w:rPr>
          <w:rFonts w:ascii="Times New Roman" w:hAnsi="Times New Roman"/>
          <w:b/>
          <w:bCs/>
          <w:i/>
          <w:iCs/>
          <w:sz w:val="28"/>
          <w:szCs w:val="28"/>
        </w:rPr>
        <w:t>Статья 43. Ограничения использования земельных участков и объектов капитального строительства на территории охранных зон</w:t>
      </w:r>
      <w:r w:rsidRPr="00E95746">
        <w:rPr>
          <w:rFonts w:ascii="Times New Roman" w:hAnsi="Times New Roman"/>
          <w:color w:val="000001"/>
          <w:sz w:val="28"/>
          <w:szCs w:val="28"/>
        </w:rPr>
        <w:t xml:space="preserve"> </w:t>
      </w:r>
      <w:r w:rsidRPr="00E95746">
        <w:rPr>
          <w:rFonts w:ascii="Times New Roman" w:hAnsi="Times New Roman"/>
          <w:b/>
          <w:i/>
          <w:color w:val="000001"/>
          <w:sz w:val="28"/>
          <w:szCs w:val="28"/>
        </w:rPr>
        <w:t>газораспределительных сетей</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bCs/>
          <w:iCs/>
          <w:sz w:val="28"/>
          <w:szCs w:val="28"/>
        </w:rPr>
        <w:t>1. В</w:t>
      </w:r>
      <w:r w:rsidRPr="00E95746">
        <w:rPr>
          <w:rFonts w:ascii="Times New Roman" w:hAnsi="Times New Roman"/>
          <w:sz w:val="28"/>
          <w:szCs w:val="28"/>
        </w:rPr>
        <w:t xml:space="preserve"> соответствии с законодательством Российской Федерации</w:t>
      </w:r>
      <w:r w:rsidRPr="00E95746">
        <w:rPr>
          <w:rFonts w:ascii="Times New Roman" w:hAnsi="Times New Roman"/>
          <w:bCs/>
          <w:iCs/>
          <w:sz w:val="28"/>
          <w:szCs w:val="28"/>
        </w:rPr>
        <w:t xml:space="preserve"> </w:t>
      </w:r>
      <w:r w:rsidRPr="00E95746">
        <w:rPr>
          <w:rFonts w:ascii="Times New Roman" w:hAnsi="Times New Roman"/>
          <w:color w:val="000001"/>
          <w:sz w:val="28"/>
          <w:szCs w:val="28"/>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E95746" w:rsidRPr="00E95746" w:rsidRDefault="00E95746" w:rsidP="00E95746">
      <w:pPr>
        <w:ind w:firstLine="545"/>
        <w:jc w:val="both"/>
        <w:rPr>
          <w:rFonts w:ascii="Times New Roman" w:hAnsi="Times New Roman"/>
          <w:color w:val="000001"/>
          <w:sz w:val="28"/>
          <w:szCs w:val="28"/>
        </w:rPr>
      </w:pPr>
      <w:r w:rsidRPr="00E95746">
        <w:rPr>
          <w:rFonts w:ascii="Times New Roman" w:hAnsi="Times New Roman"/>
          <w:sz w:val="28"/>
          <w:szCs w:val="28"/>
        </w:rPr>
        <w:t>2. О</w:t>
      </w:r>
      <w:r w:rsidRPr="00E95746">
        <w:rPr>
          <w:rFonts w:ascii="Times New Roman" w:hAnsi="Times New Roman"/>
          <w:color w:val="000001"/>
          <w:sz w:val="28"/>
          <w:szCs w:val="28"/>
        </w:rPr>
        <w:t xml:space="preserve">граничения хозяйственной деятельности, которая может привести к повреждению газораспределительных сетей, определены </w:t>
      </w:r>
      <w:r w:rsidRPr="00E95746">
        <w:rPr>
          <w:rFonts w:ascii="Times New Roman" w:hAnsi="Times New Roman"/>
          <w:sz w:val="28"/>
          <w:szCs w:val="28"/>
        </w:rPr>
        <w:t>«Правилами охраны газораспределительных сетей», утвержденными постановлением Правительства Российской Федерации от 20.11.2000 г. № 878.</w:t>
      </w:r>
      <w:r w:rsidRPr="00E95746">
        <w:rPr>
          <w:rFonts w:ascii="Times New Roman" w:hAnsi="Times New Roman"/>
          <w:color w:val="000001"/>
          <w:sz w:val="28"/>
          <w:szCs w:val="28"/>
        </w:rPr>
        <w:t xml:space="preserve"> </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1) строить объекты жилищно-гражданского и производственного назначения;</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5) устраивать свалки и склады, разливать растворы кислот, солей, щелочей и других химически активных веществ; </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E95746" w:rsidRPr="00E95746" w:rsidRDefault="00E95746" w:rsidP="00E95746">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E95746">
          <w:rPr>
            <w:rFonts w:ascii="Times New Roman" w:hAnsi="Times New Roman"/>
            <w:color w:val="000001"/>
            <w:sz w:val="28"/>
            <w:szCs w:val="28"/>
          </w:rPr>
          <w:t>0,3 метра</w:t>
        </w:r>
      </w:smartTag>
      <w:r w:rsidRPr="00E95746">
        <w:rPr>
          <w:rFonts w:ascii="Times New Roman" w:hAnsi="Times New Roman"/>
          <w:color w:val="000001"/>
          <w:sz w:val="28"/>
          <w:szCs w:val="28"/>
        </w:rPr>
        <w:t xml:space="preserve">; </w:t>
      </w:r>
    </w:p>
    <w:p w:rsidR="00E95746" w:rsidRPr="00E95746" w:rsidRDefault="00E95746" w:rsidP="00E95746">
      <w:pPr>
        <w:ind w:firstLine="567"/>
        <w:jc w:val="both"/>
        <w:rPr>
          <w:rFonts w:ascii="Times New Roman" w:hAnsi="Times New Roman"/>
          <w:sz w:val="28"/>
          <w:szCs w:val="28"/>
        </w:rPr>
      </w:pPr>
      <w:r w:rsidRPr="00E95746">
        <w:rPr>
          <w:rFonts w:ascii="Times New Roman" w:hAnsi="Times New Roman"/>
          <w:color w:val="000001"/>
          <w:sz w:val="28"/>
          <w:szCs w:val="28"/>
        </w:rPr>
        <w:t xml:space="preserve">8) самовольно подключаться к газораспределительным сетям. </w:t>
      </w:r>
    </w:p>
    <w:p w:rsidR="00E95746" w:rsidRPr="00E95746" w:rsidRDefault="00E95746" w:rsidP="00E95746">
      <w:pPr>
        <w:ind w:firstLine="532"/>
        <w:jc w:val="both"/>
        <w:rPr>
          <w:rFonts w:ascii="Times New Roman" w:hAnsi="Times New Roman"/>
          <w:b/>
          <w:bCs/>
          <w:i/>
          <w:iCs/>
          <w:sz w:val="28"/>
          <w:szCs w:val="28"/>
        </w:rPr>
      </w:pPr>
      <w:r w:rsidRPr="00E95746">
        <w:rPr>
          <w:rFonts w:ascii="Times New Roman" w:hAnsi="Times New Roman"/>
          <w:b/>
          <w:bCs/>
          <w:i/>
          <w:iCs/>
          <w:sz w:val="28"/>
          <w:szCs w:val="28"/>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E95746" w:rsidRPr="00E95746" w:rsidRDefault="00E95746" w:rsidP="00E95746">
      <w:pPr>
        <w:ind w:firstLine="532"/>
        <w:jc w:val="both"/>
        <w:rPr>
          <w:rFonts w:ascii="Times New Roman" w:hAnsi="Times New Roman"/>
          <w:sz w:val="28"/>
          <w:szCs w:val="28"/>
        </w:rPr>
      </w:pPr>
    </w:p>
    <w:p w:rsidR="00E95746" w:rsidRPr="00E95746" w:rsidRDefault="00E95746" w:rsidP="00E95746">
      <w:pPr>
        <w:pStyle w:val="ConsNormal"/>
        <w:widowControl/>
        <w:ind w:firstLine="540"/>
        <w:jc w:val="both"/>
        <w:rPr>
          <w:rFonts w:ascii="Times New Roman" w:hAnsi="Times New Roman"/>
          <w:sz w:val="28"/>
          <w:szCs w:val="28"/>
        </w:rPr>
      </w:pPr>
      <w:r w:rsidRPr="00E95746">
        <w:rPr>
          <w:rFonts w:ascii="Times New Roman" w:hAnsi="Times New Roman"/>
          <w:sz w:val="28"/>
          <w:szCs w:val="28"/>
        </w:rPr>
        <w:lastRenderedPageBreak/>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1) ограничения использования территории;</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2) ограничения хозяйственной и иной деятельности; </w:t>
      </w:r>
    </w:p>
    <w:p w:rsidR="00E95746" w:rsidRPr="00E95746" w:rsidRDefault="00E95746" w:rsidP="00E95746">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3) обязательные мероприятия по защите населения и территорий, в том числе при возникновении чрезвычайных ситуаций. </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45. Порядок применения градостроительных регламентов</w:t>
      </w:r>
    </w:p>
    <w:p w:rsidR="00E95746" w:rsidRPr="00E95746" w:rsidRDefault="00E95746" w:rsidP="00E95746">
      <w:pPr>
        <w:pStyle w:val="ConsPlusNormal"/>
        <w:widowControl/>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техническим регламентам, региональным и местным нормативам градостроительного проектирования.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w:t>
      </w:r>
      <w:proofErr w:type="gramStart"/>
      <w:r w:rsidRPr="00E95746">
        <w:rPr>
          <w:rFonts w:ascii="Times New Roman" w:hAnsi="Times New Roman" w:cs="Times New Roman"/>
          <w:sz w:val="28"/>
          <w:szCs w:val="28"/>
        </w:rPr>
        <w:t>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w:t>
      </w:r>
      <w:proofErr w:type="gramStart"/>
      <w:r w:rsidRPr="00E95746">
        <w:rPr>
          <w:rFonts w:ascii="Times New Roman" w:hAnsi="Times New Roman" w:cs="Times New Roman"/>
          <w:sz w:val="28"/>
          <w:szCs w:val="28"/>
        </w:rPr>
        <w:t>разрешенный</w:t>
      </w:r>
      <w:proofErr w:type="gramEnd"/>
      <w:r w:rsidRPr="00E95746">
        <w:rPr>
          <w:rFonts w:ascii="Times New Roman" w:hAnsi="Times New Roman" w:cs="Times New Roman"/>
          <w:sz w:val="28"/>
          <w:szCs w:val="28"/>
        </w:rPr>
        <w:t xml:space="preserve"> для данной территориальной зоны, необходимо получение разрешения в соответствии с порядком, установленным настоящими Правилами.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E95746" w:rsidRPr="00E95746" w:rsidRDefault="00E95746" w:rsidP="00E95746">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9. Карта градостроительного зонирования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46. Состав и содержание карты градостроительного зонирования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Карта градостроительного зонирования включает в себя: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карту границ территориальных зон населенного пункта с. Малые Озерки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карту границ зон с особыми условиями использования территорий.</w:t>
      </w:r>
    </w:p>
    <w:p w:rsidR="00E95746" w:rsidRPr="00E95746" w:rsidRDefault="00E95746" w:rsidP="00E95746">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47. Порядок ведения карты градостроительного зонирования</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Внесение изменений в карту границ территориальных зон осуществляется в порядке, установленном настоящими Правилами.</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 xml:space="preserve">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roofErr w:type="gramEnd"/>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E95746" w:rsidRPr="00E95746" w:rsidRDefault="00E95746" w:rsidP="00E95746">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E95746" w:rsidRPr="00E95746" w:rsidRDefault="00E95746" w:rsidP="00E95746">
      <w:pPr>
        <w:pStyle w:val="ConsPlusNormal"/>
        <w:widowControl/>
        <w:jc w:val="both"/>
        <w:rPr>
          <w:rFonts w:ascii="Times New Roman" w:hAnsi="Times New Roman" w:cs="Times New Roman"/>
          <w:sz w:val="28"/>
          <w:szCs w:val="28"/>
        </w:rPr>
      </w:pPr>
    </w:p>
    <w:p w:rsidR="00E95746" w:rsidRPr="00E95746" w:rsidRDefault="00E95746" w:rsidP="00E95746">
      <w:pPr>
        <w:pStyle w:val="ConsPlusNormal"/>
        <w:widowControl/>
        <w:jc w:val="right"/>
        <w:rPr>
          <w:rFonts w:ascii="Times New Roman" w:hAnsi="Times New Roman" w:cs="Times New Roman"/>
          <w:sz w:val="28"/>
          <w:szCs w:val="28"/>
        </w:rPr>
      </w:pPr>
      <w:r w:rsidRPr="00E95746">
        <w:rPr>
          <w:rFonts w:ascii="Times New Roman" w:hAnsi="Times New Roman" w:cs="Times New Roman"/>
          <w:sz w:val="28"/>
          <w:szCs w:val="28"/>
        </w:rPr>
        <w:t>Приложение 1</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КАРТА</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ГРАНИЦ ТЕРРИТОРИАЛЬНЫХ ЗОН </w:t>
      </w:r>
    </w:p>
    <w:p w:rsidR="00E95746" w:rsidRPr="00E95746" w:rsidRDefault="00E95746" w:rsidP="00E95746">
      <w:pPr>
        <w:pStyle w:val="ConsPlusNormal"/>
        <w:widowControl/>
        <w:jc w:val="right"/>
        <w:rPr>
          <w:rFonts w:ascii="Times New Roman" w:hAnsi="Times New Roman" w:cs="Times New Roman"/>
          <w:b/>
          <w:bCs/>
          <w:sz w:val="28"/>
          <w:szCs w:val="28"/>
        </w:rPr>
      </w:pPr>
    </w:p>
    <w:p w:rsidR="00E95746" w:rsidRPr="00E95746" w:rsidRDefault="00E95746" w:rsidP="00E95746">
      <w:pPr>
        <w:pStyle w:val="ConsPlusNormal"/>
        <w:widowControl/>
        <w:jc w:val="right"/>
        <w:rPr>
          <w:rFonts w:ascii="Times New Roman" w:hAnsi="Times New Roman" w:cs="Times New Roman"/>
          <w:sz w:val="28"/>
          <w:szCs w:val="28"/>
        </w:rPr>
      </w:pPr>
    </w:p>
    <w:p w:rsidR="00E95746" w:rsidRPr="00E95746" w:rsidRDefault="00E95746" w:rsidP="00E95746">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Приложение 2</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КАРТА</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ГРАНИЦ ЗОН С ОСОБЫМИ УСЛОВИЯМИ ИСПОЛЬЗОВАНИЯ</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ТЕРРИТОРИИ </w:t>
      </w:r>
    </w:p>
    <w:p w:rsidR="00E95746" w:rsidRPr="00E95746" w:rsidRDefault="00E95746" w:rsidP="00E95746">
      <w:pPr>
        <w:rPr>
          <w:rFonts w:ascii="Times New Roman" w:hAnsi="Times New Roman"/>
          <w:sz w:val="28"/>
          <w:szCs w:val="28"/>
        </w:rPr>
      </w:pPr>
    </w:p>
    <w:p w:rsidR="00E95746" w:rsidRPr="00E95746" w:rsidRDefault="00E95746" w:rsidP="00E95746">
      <w:pPr>
        <w:rPr>
          <w:rFonts w:ascii="Times New Roman" w:hAnsi="Times New Roman"/>
          <w:sz w:val="28"/>
          <w:szCs w:val="28"/>
        </w:rPr>
      </w:pPr>
    </w:p>
    <w:p w:rsidR="00E95746" w:rsidRPr="00E95746" w:rsidRDefault="00E95746" w:rsidP="00E95746">
      <w:pPr>
        <w:rPr>
          <w:rFonts w:ascii="Times New Roman" w:hAnsi="Times New Roman"/>
          <w:sz w:val="28"/>
          <w:szCs w:val="28"/>
        </w:rPr>
      </w:pPr>
    </w:p>
    <w:p w:rsidR="00A82FAF" w:rsidRPr="00E95746" w:rsidRDefault="00A82FAF" w:rsidP="00A82FAF">
      <w:pPr>
        <w:jc w:val="right"/>
        <w:rPr>
          <w:rFonts w:ascii="Times New Roman" w:hAnsi="Times New Roman"/>
        </w:rPr>
      </w:pPr>
    </w:p>
    <w:p w:rsidR="00A82FAF" w:rsidRPr="00E95746" w:rsidRDefault="00A82FAF" w:rsidP="00A82FAF">
      <w:pPr>
        <w:jc w:val="right"/>
        <w:rPr>
          <w:rFonts w:ascii="Times New Roman" w:hAnsi="Times New Roman"/>
        </w:rPr>
      </w:pPr>
      <w:r>
        <w:rPr>
          <w:rFonts w:ascii="Times New Roman" w:hAnsi="Times New Roman"/>
        </w:rPr>
        <w:lastRenderedPageBreak/>
        <w:t>Приложение №2</w:t>
      </w:r>
      <w:r w:rsidRPr="00E95746">
        <w:rPr>
          <w:rFonts w:ascii="Times New Roman" w:hAnsi="Times New Roman"/>
        </w:rPr>
        <w:t xml:space="preserve"> к решению</w:t>
      </w:r>
    </w:p>
    <w:p w:rsidR="00A82FAF" w:rsidRPr="00A82FAF" w:rsidRDefault="00631B80" w:rsidP="00A82FAF">
      <w:pPr>
        <w:jc w:val="right"/>
        <w:rPr>
          <w:rFonts w:ascii="Times New Roman" w:hAnsi="Times New Roman"/>
        </w:rPr>
      </w:pPr>
      <w:r>
        <w:rPr>
          <w:rFonts w:ascii="Times New Roman" w:hAnsi="Times New Roman"/>
        </w:rPr>
        <w:t xml:space="preserve"> от 28.12</w:t>
      </w:r>
      <w:r w:rsidR="00A82FAF">
        <w:rPr>
          <w:rFonts w:ascii="Times New Roman" w:hAnsi="Times New Roman"/>
        </w:rPr>
        <w:t>.2012г №</w:t>
      </w:r>
      <w:r>
        <w:rPr>
          <w:rFonts w:ascii="Times New Roman" w:hAnsi="Times New Roman"/>
        </w:rPr>
        <w:t>143</w:t>
      </w:r>
    </w:p>
    <w:p w:rsidR="00A82FAF" w:rsidRPr="00E95746" w:rsidRDefault="00A82FAF" w:rsidP="00A82FAF">
      <w:pPr>
        <w:ind w:right="15"/>
        <w:rPr>
          <w:rFonts w:ascii="Times New Roman" w:hAnsi="Times New Roman"/>
        </w:rPr>
      </w:pPr>
    </w:p>
    <w:p w:rsidR="00A82FAF" w:rsidRPr="00E95746" w:rsidRDefault="00A82FAF" w:rsidP="00A82FAF">
      <w:pPr>
        <w:ind w:left="-15" w:right="15" w:hanging="15"/>
        <w:rPr>
          <w:rFonts w:ascii="Times New Roman" w:hAnsi="Times New Roman"/>
          <w:sz w:val="28"/>
          <w:szCs w:val="28"/>
        </w:rPr>
      </w:pPr>
      <w:r>
        <w:rPr>
          <w:rFonts w:ascii="Times New Roman" w:hAnsi="Times New Roman"/>
          <w:sz w:val="28"/>
          <w:szCs w:val="28"/>
        </w:rPr>
        <w:t xml:space="preserve"> </w:t>
      </w:r>
      <w:r w:rsidRPr="00E95746">
        <w:rPr>
          <w:rFonts w:ascii="Times New Roman" w:hAnsi="Times New Roman"/>
          <w:sz w:val="28"/>
          <w:szCs w:val="28"/>
        </w:rPr>
        <w:t xml:space="preserve">ПРАВИЛА ЗЕМЛЕПОЛЬЗОВАНИЯ И ЗАСТРОЙКИ </w:t>
      </w:r>
      <w:r>
        <w:rPr>
          <w:rFonts w:ascii="Times New Roman" w:hAnsi="Times New Roman"/>
          <w:sz w:val="28"/>
          <w:szCs w:val="28"/>
        </w:rPr>
        <w:t xml:space="preserve">С. КУТЬИНО </w:t>
      </w:r>
      <w:r w:rsidRPr="00E95746">
        <w:rPr>
          <w:rFonts w:ascii="Times New Roman" w:hAnsi="Times New Roman"/>
          <w:sz w:val="28"/>
          <w:szCs w:val="28"/>
        </w:rPr>
        <w:t xml:space="preserve">МАЛООЗЕРСКОГО МУНИЦИПАЛЬНОГО ОБРАЗОВАНИЯ НОВОБУРАССКОГО МУНИЦИПАЛЬНОГО РАЙОНА САРАТОВСКОЙ ОБЛАСТИ </w:t>
      </w:r>
    </w:p>
    <w:p w:rsidR="00A82FAF" w:rsidRPr="00E95746" w:rsidRDefault="00A82FAF" w:rsidP="00A82FAF">
      <w:pPr>
        <w:rPr>
          <w:rFonts w:ascii="Times New Roman" w:hAnsi="Times New Roman"/>
          <w:sz w:val="28"/>
          <w:szCs w:val="28"/>
        </w:rPr>
      </w:pPr>
    </w:p>
    <w:p w:rsidR="00A82FAF" w:rsidRPr="00E95746" w:rsidRDefault="00A82FAF" w:rsidP="00A82FAF">
      <w:pPr>
        <w:rPr>
          <w:rFonts w:ascii="Times New Roman" w:hAnsi="Times New Roman"/>
          <w:b/>
          <w:bCs/>
          <w:sz w:val="28"/>
          <w:szCs w:val="28"/>
        </w:rPr>
      </w:pPr>
      <w:r w:rsidRPr="00E95746">
        <w:rPr>
          <w:rFonts w:ascii="Times New Roman" w:hAnsi="Times New Roman"/>
          <w:b/>
          <w:bCs/>
          <w:sz w:val="28"/>
          <w:szCs w:val="28"/>
        </w:rPr>
        <w:t>Содержание</w:t>
      </w:r>
    </w:p>
    <w:p w:rsidR="00A82FAF" w:rsidRPr="00E95746" w:rsidRDefault="00A82FAF" w:rsidP="00A82FAF">
      <w:pPr>
        <w:rPr>
          <w:rFonts w:ascii="Times New Roman" w:hAnsi="Times New Roman"/>
          <w:sz w:val="28"/>
          <w:szCs w:val="28"/>
        </w:rPr>
      </w:pPr>
    </w:p>
    <w:p w:rsidR="00A82FAF" w:rsidRPr="00E95746" w:rsidRDefault="00A82FAF" w:rsidP="00A82FAF">
      <w:pPr>
        <w:pStyle w:val="ConsPlusNormal"/>
        <w:widowControl/>
        <w:ind w:left="567"/>
        <w:rPr>
          <w:rFonts w:ascii="Times New Roman" w:hAnsi="Times New Roman" w:cs="Times New Roman"/>
          <w:sz w:val="28"/>
          <w:szCs w:val="28"/>
        </w:rPr>
      </w:pPr>
      <w:r w:rsidRPr="00E95746">
        <w:rPr>
          <w:rFonts w:ascii="Times New Roman" w:hAnsi="Times New Roman" w:cs="Times New Roman"/>
          <w:b/>
          <w:bCs/>
          <w:sz w:val="28"/>
          <w:szCs w:val="28"/>
        </w:rPr>
        <w:t xml:space="preserve">Раздел 1. </w:t>
      </w:r>
      <w:r w:rsidRPr="00E95746">
        <w:rPr>
          <w:rFonts w:ascii="Times New Roman" w:hAnsi="Times New Roman" w:cs="Times New Roman"/>
          <w:b/>
          <w:sz w:val="28"/>
          <w:szCs w:val="28"/>
        </w:rPr>
        <w:t xml:space="preserve">Порядок применения Правил землепользования и застройки </w:t>
      </w:r>
      <w:r>
        <w:rPr>
          <w:rFonts w:ascii="Times New Roman" w:hAnsi="Times New Roman" w:cs="Times New Roman"/>
          <w:b/>
          <w:sz w:val="28"/>
          <w:szCs w:val="28"/>
        </w:rPr>
        <w:t xml:space="preserve">с. </w:t>
      </w:r>
      <w:proofErr w:type="spellStart"/>
      <w:r>
        <w:rPr>
          <w:rFonts w:ascii="Times New Roman" w:hAnsi="Times New Roman" w:cs="Times New Roman"/>
          <w:b/>
          <w:sz w:val="28"/>
          <w:szCs w:val="28"/>
        </w:rPr>
        <w:t>Кутьино</w:t>
      </w:r>
      <w:proofErr w:type="spellEnd"/>
      <w:r>
        <w:rPr>
          <w:rFonts w:ascii="Times New Roman" w:hAnsi="Times New Roman" w:cs="Times New Roman"/>
          <w:b/>
          <w:sz w:val="28"/>
          <w:szCs w:val="28"/>
        </w:rPr>
        <w:t xml:space="preserve"> </w:t>
      </w:r>
      <w:proofErr w:type="spellStart"/>
      <w:r w:rsidRPr="00E95746">
        <w:rPr>
          <w:rFonts w:ascii="Times New Roman" w:hAnsi="Times New Roman" w:cs="Times New Roman"/>
          <w:b/>
          <w:sz w:val="28"/>
          <w:szCs w:val="28"/>
        </w:rPr>
        <w:t>Малоозерс</w:t>
      </w:r>
      <w:r>
        <w:rPr>
          <w:rFonts w:ascii="Times New Roman" w:hAnsi="Times New Roman" w:cs="Times New Roman"/>
          <w:b/>
          <w:sz w:val="28"/>
          <w:szCs w:val="28"/>
        </w:rPr>
        <w:t>кого</w:t>
      </w:r>
      <w:proofErr w:type="spellEnd"/>
      <w:r>
        <w:rPr>
          <w:rFonts w:ascii="Times New Roman" w:hAnsi="Times New Roman" w:cs="Times New Roman"/>
          <w:b/>
          <w:sz w:val="28"/>
          <w:szCs w:val="28"/>
        </w:rPr>
        <w:t xml:space="preserve"> муниципального образования</w:t>
      </w:r>
      <w:r w:rsidRPr="00E95746">
        <w:rPr>
          <w:rFonts w:ascii="Times New Roman" w:hAnsi="Times New Roman" w:cs="Times New Roman"/>
          <w:b/>
          <w:sz w:val="28"/>
          <w:szCs w:val="28"/>
        </w:rPr>
        <w:t xml:space="preserve"> и внесения в них изменений</w:t>
      </w:r>
      <w:r w:rsidRPr="00E95746">
        <w:rPr>
          <w:rFonts w:ascii="Times New Roman" w:hAnsi="Times New Roman" w:cs="Times New Roman"/>
          <w:sz w:val="28"/>
          <w:szCs w:val="28"/>
        </w:rPr>
        <w:t>......................</w:t>
      </w:r>
      <w:r>
        <w:rPr>
          <w:rFonts w:ascii="Times New Roman" w:hAnsi="Times New Roman" w:cs="Times New Roman"/>
          <w:sz w:val="28"/>
          <w:szCs w:val="28"/>
        </w:rPr>
        <w:t>.........................................................................................</w:t>
      </w:r>
      <w:r w:rsidRPr="00E95746">
        <w:rPr>
          <w:rFonts w:ascii="Times New Roman" w:hAnsi="Times New Roman" w:cs="Times New Roman"/>
          <w:sz w:val="28"/>
          <w:szCs w:val="28"/>
        </w:rPr>
        <w:t>1</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1.</w:t>
      </w:r>
      <w:r w:rsidRPr="00E95746">
        <w:rPr>
          <w:rFonts w:ascii="Times New Roman" w:hAnsi="Times New Roman" w:cs="Times New Roman"/>
          <w:sz w:val="28"/>
          <w:szCs w:val="28"/>
        </w:rPr>
        <w:t xml:space="preserve"> Общие положения........................................................................... …1</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2.</w:t>
      </w:r>
      <w:r w:rsidRPr="00E95746">
        <w:rPr>
          <w:rFonts w:ascii="Times New Roman" w:hAnsi="Times New Roman" w:cs="Times New Roman"/>
          <w:sz w:val="28"/>
          <w:szCs w:val="28"/>
        </w:rPr>
        <w:t xml:space="preserve"> Открытость и доступность Правил............................................... ….1</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3.</w:t>
      </w:r>
      <w:r w:rsidRPr="00E95746">
        <w:rPr>
          <w:rFonts w:ascii="Times New Roman" w:hAnsi="Times New Roman" w:cs="Times New Roman"/>
          <w:sz w:val="28"/>
          <w:szCs w:val="28"/>
        </w:rPr>
        <w:t xml:space="preserve"> Действие Правил по отношению к генеральному плану населенного пункта с.</w:t>
      </w:r>
      <w:r w:rsidR="00F31CD3">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и документации по планировке территории....................................................... ……....................2</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4.</w:t>
      </w:r>
      <w:r w:rsidRPr="00E95746">
        <w:rPr>
          <w:rFonts w:ascii="Times New Roman" w:hAnsi="Times New Roman" w:cs="Times New Roman"/>
          <w:sz w:val="28"/>
          <w:szCs w:val="28"/>
        </w:rPr>
        <w:t xml:space="preserve"> Сфера действия Правил............................................................. …....2</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5. </w:t>
      </w:r>
      <w:r w:rsidRPr="00E95746">
        <w:rPr>
          <w:rFonts w:ascii="Times New Roman" w:hAnsi="Times New Roman" w:cs="Times New Roman"/>
          <w:sz w:val="28"/>
          <w:szCs w:val="28"/>
        </w:rPr>
        <w:t>Общие положения, относящиеся к правам, возникшим до вступления в силу Правил.....................................................................................2</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6.</w:t>
      </w:r>
      <w:r w:rsidRPr="00E95746">
        <w:rPr>
          <w:rFonts w:ascii="Times New Roman" w:hAnsi="Times New Roman" w:cs="Times New Roman"/>
          <w:sz w:val="28"/>
          <w:szCs w:val="28"/>
        </w:rPr>
        <w:t xml:space="preserve"> Использование объектов недвижимости, не соответствующих Правилам.................................................................................................................3</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7.</w:t>
      </w:r>
      <w:r w:rsidRPr="00E95746">
        <w:rPr>
          <w:rFonts w:ascii="Times New Roman" w:hAnsi="Times New Roman" w:cs="Times New Roman"/>
          <w:sz w:val="28"/>
          <w:szCs w:val="28"/>
        </w:rPr>
        <w:t xml:space="preserve"> Ответственность за нарушение Правил........................................ ....3</w:t>
      </w:r>
    </w:p>
    <w:p w:rsidR="00A82FAF" w:rsidRPr="00E95746" w:rsidRDefault="00A82FAF" w:rsidP="00A82FAF">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1. </w:t>
      </w:r>
      <w:r w:rsidRPr="00E95746">
        <w:rPr>
          <w:rFonts w:ascii="Times New Roman" w:hAnsi="Times New Roman" w:cs="Times New Roman"/>
          <w:sz w:val="28"/>
          <w:szCs w:val="28"/>
        </w:rPr>
        <w:t xml:space="preserve">Положение о регулировании землепользования и застройки органами местного самоуправления муниципального образования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поселения.........................................................................................................................3</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8</w:t>
      </w:r>
      <w:r w:rsidRPr="00E95746">
        <w:rPr>
          <w:rFonts w:ascii="Times New Roman" w:hAnsi="Times New Roman" w:cs="Times New Roman"/>
          <w:sz w:val="28"/>
          <w:szCs w:val="28"/>
        </w:rPr>
        <w:t xml:space="preserve">. Органы местного самоуправления, осуществляющие регулирование отношений по вопросам землепользования и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образования…………………………….……………...............3</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9. </w:t>
      </w:r>
      <w:r w:rsidRPr="00E95746">
        <w:rPr>
          <w:rFonts w:ascii="Times New Roman" w:hAnsi="Times New Roman" w:cs="Times New Roman"/>
          <w:sz w:val="28"/>
          <w:szCs w:val="28"/>
        </w:rPr>
        <w:t xml:space="preserve">Полномочия представительного органа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в области регулирования отношений по вопросам землепользования и застройки............................................................4</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10. </w:t>
      </w:r>
      <w:r w:rsidRPr="00E95746">
        <w:rPr>
          <w:rFonts w:ascii="Times New Roman" w:hAnsi="Times New Roman" w:cs="Times New Roman"/>
          <w:sz w:val="28"/>
          <w:szCs w:val="28"/>
        </w:rPr>
        <w:t xml:space="preserve">Полномочия администрации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области регулирования землепользования и застройки............4</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11. </w:t>
      </w:r>
      <w:r w:rsidRPr="00E95746">
        <w:rPr>
          <w:rFonts w:ascii="Times New Roman" w:hAnsi="Times New Roman" w:cs="Times New Roman"/>
          <w:sz w:val="28"/>
          <w:szCs w:val="28"/>
        </w:rPr>
        <w:t>Комиссия по землепользованию и застройке.................................4</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12. </w:t>
      </w:r>
      <w:r w:rsidRPr="00E95746">
        <w:rPr>
          <w:rFonts w:ascii="Times New Roman" w:hAnsi="Times New Roman" w:cs="Times New Roman"/>
          <w:sz w:val="28"/>
          <w:szCs w:val="28"/>
        </w:rPr>
        <w:t>Внесение изменений в Правила.......................................................5</w:t>
      </w:r>
    </w:p>
    <w:p w:rsidR="00A82FAF" w:rsidRPr="00E95746" w:rsidRDefault="00A82FAF" w:rsidP="00A82FAF">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2. </w:t>
      </w:r>
      <w:r w:rsidRPr="00E95746">
        <w:rPr>
          <w:rFonts w:ascii="Times New Roman" w:hAnsi="Times New Roman" w:cs="Times New Roman"/>
          <w:sz w:val="28"/>
          <w:szCs w:val="28"/>
        </w:rPr>
        <w:t>Положение об изменении видов разрешенного использования земельных участков и объектов капитального строительства..................................................................................................................6</w:t>
      </w:r>
    </w:p>
    <w:p w:rsidR="00A82FAF" w:rsidRPr="00E95746" w:rsidRDefault="00A82FAF" w:rsidP="00A82FAF">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t xml:space="preserve">Статья 13. </w:t>
      </w:r>
      <w:r w:rsidRPr="00E95746">
        <w:rPr>
          <w:rFonts w:ascii="Times New Roman" w:hAnsi="Times New Roman" w:cs="Times New Roman"/>
          <w:sz w:val="28"/>
          <w:szCs w:val="28"/>
        </w:rPr>
        <w:t>Изменение видов разрешенного использования земельных участков и объектов капитального строительства..............................................................6</w:t>
      </w:r>
    </w:p>
    <w:p w:rsidR="00A82FAF" w:rsidRPr="00E95746" w:rsidRDefault="00A82FAF" w:rsidP="00A82FAF">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t xml:space="preserve">Статья 14. </w:t>
      </w:r>
      <w:r w:rsidRPr="00E95746">
        <w:rPr>
          <w:rFonts w:ascii="Times New Roman" w:hAnsi="Times New Roman" w:cs="Times New Roman"/>
          <w:sz w:val="28"/>
          <w:szCs w:val="28"/>
        </w:rPr>
        <w:t>Предоставление разрешения на условно разрешенный вид использования земельного участка и объекта капитального строительства..........................................................................................................7</w:t>
      </w:r>
    </w:p>
    <w:p w:rsidR="00A82FAF" w:rsidRPr="00E95746" w:rsidRDefault="00A82FAF" w:rsidP="00A82FAF">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lastRenderedPageBreak/>
        <w:t xml:space="preserve">Статья 15. </w:t>
      </w:r>
      <w:r w:rsidRPr="00E95746">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A82FAF" w:rsidRPr="00E95746" w:rsidRDefault="00A82FAF" w:rsidP="00A82FAF">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3. </w:t>
      </w:r>
      <w:r w:rsidRPr="00E95746">
        <w:rPr>
          <w:rFonts w:ascii="Times New Roman" w:hAnsi="Times New Roman" w:cs="Times New Roman"/>
          <w:sz w:val="28"/>
          <w:szCs w:val="28"/>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A82FAF" w:rsidRPr="00E95746" w:rsidRDefault="00A82FAF" w:rsidP="00A82FAF">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16. </w:t>
      </w:r>
      <w:r w:rsidRPr="00E95746">
        <w:rPr>
          <w:rFonts w:ascii="Times New Roman" w:hAnsi="Times New Roman" w:cs="Times New Roman"/>
          <w:sz w:val="28"/>
          <w:szCs w:val="28"/>
        </w:rPr>
        <w:t xml:space="preserve">Общие положения о предоставлении земельных участков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образования...............................9</w:t>
      </w:r>
    </w:p>
    <w:p w:rsidR="00A82FAF" w:rsidRPr="00E95746" w:rsidRDefault="00A82FAF" w:rsidP="00A82FAF">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17. </w:t>
      </w:r>
      <w:r w:rsidRPr="00E95746">
        <w:rPr>
          <w:rFonts w:ascii="Times New Roman" w:hAnsi="Times New Roman" w:cs="Times New Roman"/>
          <w:sz w:val="28"/>
          <w:szCs w:val="28"/>
        </w:rPr>
        <w:t>Условия установления публичных сервитутов.............................10</w:t>
      </w:r>
    </w:p>
    <w:p w:rsidR="00A82FAF" w:rsidRPr="00E95746" w:rsidRDefault="00A82FAF" w:rsidP="00A82FAF">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18. </w:t>
      </w:r>
      <w:r w:rsidRPr="00E95746">
        <w:rPr>
          <w:rFonts w:ascii="Times New Roman" w:hAnsi="Times New Roman" w:cs="Times New Roman"/>
          <w:sz w:val="28"/>
          <w:szCs w:val="28"/>
        </w:rPr>
        <w:t xml:space="preserve">Порядок установления и прекращения публичных сервитутов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образования……………..........10</w:t>
      </w:r>
    </w:p>
    <w:p w:rsidR="00A82FAF" w:rsidRPr="00E95746" w:rsidRDefault="00A82FAF" w:rsidP="00A82FAF">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19. </w:t>
      </w:r>
      <w:r w:rsidRPr="00E95746">
        <w:rPr>
          <w:rFonts w:ascii="Times New Roman" w:hAnsi="Times New Roman" w:cs="Times New Roman"/>
          <w:sz w:val="28"/>
          <w:szCs w:val="28"/>
        </w:rPr>
        <w:t>Самовольная постройка...................................................................12</w:t>
      </w:r>
    </w:p>
    <w:p w:rsidR="00A82FAF" w:rsidRPr="00E95746" w:rsidRDefault="00A82FAF" w:rsidP="00A82FAF">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4. </w:t>
      </w:r>
      <w:r w:rsidRPr="00E95746">
        <w:rPr>
          <w:rFonts w:ascii="Times New Roman" w:hAnsi="Times New Roman" w:cs="Times New Roman"/>
          <w:sz w:val="28"/>
          <w:szCs w:val="28"/>
        </w:rPr>
        <w:t>Положение о подготовке документации по планировке территории органами местного самоуправления............................................................................12</w:t>
      </w:r>
    </w:p>
    <w:p w:rsidR="00A82FAF" w:rsidRPr="00E95746" w:rsidRDefault="00A82FAF" w:rsidP="00A82FAF">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 xml:space="preserve">Статья 20. </w:t>
      </w:r>
      <w:r w:rsidRPr="00E95746">
        <w:rPr>
          <w:rFonts w:ascii="Times New Roman" w:hAnsi="Times New Roman" w:cs="Times New Roman"/>
          <w:sz w:val="28"/>
          <w:szCs w:val="28"/>
        </w:rPr>
        <w:t>Общие положения о подготовке документации по планировке территории......................................................................................................................13</w:t>
      </w:r>
    </w:p>
    <w:p w:rsidR="00A82FAF" w:rsidRPr="00E95746" w:rsidRDefault="00A82FAF" w:rsidP="00A82FAF">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Статья 21.</w:t>
      </w:r>
      <w:r w:rsidRPr="00E95746">
        <w:rPr>
          <w:rFonts w:ascii="Times New Roman" w:hAnsi="Times New Roman" w:cs="Times New Roman"/>
          <w:sz w:val="28"/>
          <w:szCs w:val="28"/>
        </w:rPr>
        <w:t xml:space="preserve"> Подготовка документации по планировке территории.................14</w:t>
      </w:r>
    </w:p>
    <w:p w:rsidR="00A82FAF" w:rsidRPr="00E95746" w:rsidRDefault="00A82FAF" w:rsidP="00A82FAF">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 xml:space="preserve">Статья 22. </w:t>
      </w:r>
      <w:r w:rsidRPr="00E95746">
        <w:rPr>
          <w:rFonts w:ascii="Times New Roman" w:hAnsi="Times New Roman" w:cs="Times New Roman"/>
          <w:sz w:val="28"/>
          <w:szCs w:val="28"/>
        </w:rPr>
        <w:t>Подготовка градостроительных планов земельных участков......15</w:t>
      </w:r>
    </w:p>
    <w:p w:rsidR="00A82FAF" w:rsidRPr="00E95746" w:rsidRDefault="00A82FAF" w:rsidP="00A82FAF">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5. </w:t>
      </w:r>
      <w:r w:rsidRPr="00E95746">
        <w:rPr>
          <w:rFonts w:ascii="Times New Roman" w:hAnsi="Times New Roman" w:cs="Times New Roman"/>
          <w:sz w:val="28"/>
          <w:szCs w:val="28"/>
        </w:rPr>
        <w:t xml:space="preserve">Положение о проведении публичных слушаний по вопросам землепользования и застройки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образования…………....................................................................................................16</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23.</w:t>
      </w:r>
      <w:r w:rsidRPr="00E95746">
        <w:rPr>
          <w:rFonts w:ascii="Times New Roman" w:hAnsi="Times New Roman" w:cs="Times New Roman"/>
          <w:sz w:val="28"/>
          <w:szCs w:val="28"/>
        </w:rPr>
        <w:t xml:space="preserve"> Общие положения о порядке проведения публичных слушаний................................................................................................................16</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24. </w:t>
      </w:r>
      <w:r w:rsidRPr="00E95746">
        <w:rPr>
          <w:rFonts w:ascii="Times New Roman" w:hAnsi="Times New Roman" w:cs="Times New Roman"/>
          <w:sz w:val="28"/>
          <w:szCs w:val="28"/>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25. </w:t>
      </w:r>
      <w:r w:rsidRPr="00E95746">
        <w:rPr>
          <w:rFonts w:ascii="Times New Roman" w:hAnsi="Times New Roman" w:cs="Times New Roman"/>
          <w:sz w:val="28"/>
          <w:szCs w:val="28"/>
        </w:rPr>
        <w:t>Публичные слушания по обсуждению документации по планировке территории..............................................................................................................19</w:t>
      </w:r>
    </w:p>
    <w:p w:rsidR="00A82FAF" w:rsidRPr="00E95746" w:rsidRDefault="00A82FAF" w:rsidP="00A82FAF">
      <w:pPr>
        <w:pStyle w:val="ConsPlusNormal"/>
        <w:widowControl/>
        <w:ind w:left="567"/>
        <w:rPr>
          <w:rFonts w:ascii="Times New Roman" w:hAnsi="Times New Roman" w:cs="Times New Roman"/>
          <w:sz w:val="28"/>
          <w:szCs w:val="28"/>
        </w:rPr>
      </w:pPr>
      <w:r w:rsidRPr="00E95746">
        <w:rPr>
          <w:rFonts w:ascii="Times New Roman" w:hAnsi="Times New Roman" w:cs="Times New Roman"/>
          <w:b/>
          <w:bCs/>
          <w:sz w:val="28"/>
          <w:szCs w:val="28"/>
        </w:rPr>
        <w:t>Раздел 2. Градостроительное зонирование и градостроительные регламенты</w:t>
      </w:r>
      <w:r w:rsidRPr="00E95746">
        <w:rPr>
          <w:rFonts w:ascii="Times New Roman" w:hAnsi="Times New Roman" w:cs="Times New Roman"/>
          <w:sz w:val="28"/>
          <w:szCs w:val="28"/>
        </w:rPr>
        <w:t>............................................................................................................20</w:t>
      </w:r>
    </w:p>
    <w:p w:rsidR="00A82FAF" w:rsidRPr="00E95746" w:rsidRDefault="00A82FAF" w:rsidP="00A82FAF">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6. </w:t>
      </w:r>
      <w:r w:rsidRPr="00E95746">
        <w:rPr>
          <w:rFonts w:ascii="Times New Roman" w:hAnsi="Times New Roman" w:cs="Times New Roman"/>
          <w:sz w:val="28"/>
          <w:szCs w:val="28"/>
        </w:rPr>
        <w:t>Положение о порядке градостроительного зонирования и применении градостроительных регламентов..................................................................................20</w:t>
      </w:r>
    </w:p>
    <w:p w:rsidR="00A82FAF" w:rsidRPr="00E95746" w:rsidRDefault="00A82FAF" w:rsidP="00A82FAF">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26. </w:t>
      </w:r>
      <w:r w:rsidRPr="00E95746">
        <w:rPr>
          <w:rFonts w:ascii="Times New Roman" w:hAnsi="Times New Roman" w:cs="Times New Roman"/>
          <w:sz w:val="28"/>
          <w:szCs w:val="28"/>
        </w:rPr>
        <w:t xml:space="preserve">Территориальные зоны, установленные для </w:t>
      </w:r>
      <w:r w:rsidR="00033133">
        <w:rPr>
          <w:rFonts w:ascii="Times New Roman" w:hAnsi="Times New Roman" w:cs="Times New Roman"/>
          <w:sz w:val="28"/>
          <w:szCs w:val="28"/>
        </w:rPr>
        <w:t xml:space="preserve">с. </w:t>
      </w:r>
      <w:proofErr w:type="spellStart"/>
      <w:r w:rsidR="00033133">
        <w:rPr>
          <w:rFonts w:ascii="Times New Roman" w:hAnsi="Times New Roman" w:cs="Times New Roman"/>
          <w:sz w:val="28"/>
          <w:szCs w:val="28"/>
        </w:rPr>
        <w:t>Кутьино</w:t>
      </w:r>
      <w:proofErr w:type="spellEnd"/>
      <w:r w:rsidR="00033133">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w:t>
      </w:r>
      <w:r w:rsidR="00033133">
        <w:rPr>
          <w:rFonts w:ascii="Times New Roman" w:hAnsi="Times New Roman" w:cs="Times New Roman"/>
          <w:sz w:val="28"/>
          <w:szCs w:val="28"/>
        </w:rPr>
        <w:t>кого</w:t>
      </w:r>
      <w:proofErr w:type="spellEnd"/>
      <w:r w:rsidR="00033133">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sz w:val="28"/>
          <w:szCs w:val="28"/>
        </w:rPr>
        <w:t>……</w:t>
      </w:r>
      <w:r w:rsidR="00033133">
        <w:rPr>
          <w:rFonts w:ascii="Times New Roman" w:hAnsi="Times New Roman" w:cs="Times New Roman"/>
          <w:sz w:val="28"/>
          <w:szCs w:val="28"/>
        </w:rPr>
        <w:t xml:space="preserve"> </w:t>
      </w:r>
      <w:r w:rsidRPr="00E95746">
        <w:rPr>
          <w:rFonts w:ascii="Times New Roman" w:hAnsi="Times New Roman" w:cs="Times New Roman"/>
          <w:sz w:val="28"/>
          <w:szCs w:val="28"/>
        </w:rPr>
        <w:t>.....20</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27. </w:t>
      </w:r>
      <w:r w:rsidRPr="00E95746">
        <w:rPr>
          <w:rFonts w:ascii="Times New Roman" w:hAnsi="Times New Roman" w:cs="Times New Roman"/>
          <w:sz w:val="28"/>
          <w:szCs w:val="28"/>
        </w:rPr>
        <w:t>Общие требования в части видов разрешенного использования земельных участков и объектов капитального строительства..........................21</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28. </w:t>
      </w:r>
      <w:r w:rsidRPr="00E95746">
        <w:rPr>
          <w:rFonts w:ascii="Times New Roman" w:hAnsi="Times New Roman" w:cs="Times New Roman"/>
          <w:sz w:val="28"/>
          <w:szCs w:val="28"/>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r>
        <w:rPr>
          <w:rFonts w:ascii="Times New Roman" w:hAnsi="Times New Roman" w:cs="Times New Roman"/>
          <w:sz w:val="28"/>
          <w:szCs w:val="28"/>
        </w:rPr>
        <w:t>...........................</w:t>
      </w:r>
      <w:r w:rsidRPr="00E95746">
        <w:rPr>
          <w:rFonts w:ascii="Times New Roman" w:hAnsi="Times New Roman" w:cs="Times New Roman"/>
          <w:sz w:val="28"/>
          <w:szCs w:val="28"/>
        </w:rPr>
        <w:t>23</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29. </w:t>
      </w:r>
      <w:r w:rsidRPr="00E95746">
        <w:rPr>
          <w:rFonts w:ascii="Times New Roman" w:hAnsi="Times New Roman" w:cs="Times New Roman"/>
          <w:sz w:val="28"/>
          <w:szCs w:val="28"/>
        </w:rPr>
        <w:t>Общие требования в части видов использования земельных участков.................................................................................................................25</w:t>
      </w:r>
    </w:p>
    <w:p w:rsidR="00A82FAF" w:rsidRPr="00E95746" w:rsidRDefault="00A82FAF" w:rsidP="00A82FAF">
      <w:pPr>
        <w:pStyle w:val="ConsPlusNormal"/>
        <w:ind w:firstLine="15"/>
        <w:rPr>
          <w:rFonts w:ascii="Times New Roman" w:hAnsi="Times New Roman" w:cs="Times New Roman"/>
          <w:sz w:val="28"/>
          <w:szCs w:val="28"/>
        </w:rPr>
      </w:pPr>
      <w:r w:rsidRPr="00E95746">
        <w:rPr>
          <w:rFonts w:ascii="Times New Roman" w:hAnsi="Times New Roman" w:cs="Times New Roman"/>
          <w:b/>
          <w:bCs/>
          <w:sz w:val="28"/>
          <w:szCs w:val="28"/>
        </w:rPr>
        <w:t>Глава 7.</w:t>
      </w:r>
      <w:r w:rsidRPr="00E95746">
        <w:rPr>
          <w:rFonts w:ascii="Times New Roman" w:hAnsi="Times New Roman" w:cs="Times New Roman"/>
          <w:sz w:val="28"/>
          <w:szCs w:val="28"/>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w:t>
      </w:r>
      <w:r w:rsidRPr="00E95746">
        <w:rPr>
          <w:rFonts w:ascii="Times New Roman" w:hAnsi="Times New Roman" w:cs="Times New Roman"/>
          <w:sz w:val="28"/>
          <w:szCs w:val="28"/>
        </w:rPr>
        <w:lastRenderedPageBreak/>
        <w:t>параметры разрешенного строительства, реконструкции объектов капитального строительства по территориальным зонам................................................................27</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30.</w:t>
      </w:r>
      <w:r w:rsidRPr="00E95746">
        <w:rPr>
          <w:rFonts w:ascii="Times New Roman" w:hAnsi="Times New Roman" w:cs="Times New Roman"/>
          <w:sz w:val="28"/>
          <w:szCs w:val="28"/>
        </w:rPr>
        <w:t xml:space="preserve"> Жилые зоны.....................................................................................27</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31.</w:t>
      </w:r>
      <w:r w:rsidRPr="00E95746">
        <w:rPr>
          <w:rFonts w:ascii="Times New Roman" w:hAnsi="Times New Roman" w:cs="Times New Roman"/>
          <w:sz w:val="28"/>
          <w:szCs w:val="28"/>
        </w:rPr>
        <w:t xml:space="preserve"> Общественно-деловая зона............................................................29</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32.</w:t>
      </w:r>
      <w:r w:rsidRPr="00E95746">
        <w:rPr>
          <w:rFonts w:ascii="Times New Roman" w:hAnsi="Times New Roman" w:cs="Times New Roman"/>
          <w:sz w:val="28"/>
          <w:szCs w:val="28"/>
        </w:rPr>
        <w:t xml:space="preserve"> Зоны рекреационного назначения.................................................30</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33.</w:t>
      </w:r>
      <w:r w:rsidRPr="00E95746">
        <w:rPr>
          <w:rFonts w:ascii="Times New Roman" w:hAnsi="Times New Roman" w:cs="Times New Roman"/>
          <w:sz w:val="28"/>
          <w:szCs w:val="28"/>
        </w:rPr>
        <w:t xml:space="preserve"> Зона особо охраняемых территорий……………….……………32</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34. </w:t>
      </w:r>
      <w:r w:rsidRPr="00E95746">
        <w:rPr>
          <w:rFonts w:ascii="Times New Roman" w:hAnsi="Times New Roman" w:cs="Times New Roman"/>
          <w:iCs/>
          <w:sz w:val="28"/>
          <w:szCs w:val="28"/>
        </w:rPr>
        <w:t>Производственные зоны</w:t>
      </w:r>
      <w:r w:rsidRPr="00E95746">
        <w:rPr>
          <w:rFonts w:ascii="Times New Roman" w:hAnsi="Times New Roman" w:cs="Times New Roman"/>
          <w:sz w:val="28"/>
          <w:szCs w:val="28"/>
        </w:rPr>
        <w:t>................................................................33</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35.</w:t>
      </w:r>
      <w:r w:rsidRPr="00E95746">
        <w:rPr>
          <w:rFonts w:ascii="Times New Roman" w:hAnsi="Times New Roman" w:cs="Times New Roman"/>
          <w:sz w:val="28"/>
          <w:szCs w:val="28"/>
        </w:rPr>
        <w:t xml:space="preserve"> Зоны сельскохозяйственного использования..............................35</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36.</w:t>
      </w:r>
      <w:r w:rsidRPr="00E95746">
        <w:rPr>
          <w:rFonts w:ascii="Times New Roman" w:hAnsi="Times New Roman" w:cs="Times New Roman"/>
          <w:sz w:val="28"/>
          <w:szCs w:val="28"/>
        </w:rPr>
        <w:t xml:space="preserve"> Зоны специального назначения....................................................38</w:t>
      </w:r>
    </w:p>
    <w:p w:rsidR="00A82FAF" w:rsidRPr="00E95746" w:rsidRDefault="00A82FAF" w:rsidP="00A82FAF">
      <w:pPr>
        <w:pStyle w:val="ConsPlusNormal"/>
        <w:ind w:hanging="15"/>
        <w:rPr>
          <w:rFonts w:ascii="Times New Roman" w:hAnsi="Times New Roman" w:cs="Times New Roman"/>
          <w:sz w:val="28"/>
          <w:szCs w:val="28"/>
        </w:rPr>
      </w:pPr>
      <w:r w:rsidRPr="00E95746">
        <w:rPr>
          <w:rFonts w:ascii="Times New Roman" w:hAnsi="Times New Roman" w:cs="Times New Roman"/>
          <w:b/>
          <w:bCs/>
          <w:sz w:val="28"/>
          <w:szCs w:val="28"/>
        </w:rPr>
        <w:t>Глава 8.</w:t>
      </w:r>
      <w:r w:rsidRPr="00E95746">
        <w:rPr>
          <w:rFonts w:ascii="Times New Roman" w:hAnsi="Times New Roman" w:cs="Times New Roman"/>
          <w:sz w:val="28"/>
          <w:szCs w:val="28"/>
        </w:rPr>
        <w:t xml:space="preserve"> Градостроительные регламенты в части ограничений использования земельных участков и объектов капитального строительства...............................39</w:t>
      </w:r>
    </w:p>
    <w:p w:rsidR="00A82FAF" w:rsidRPr="00E95746" w:rsidRDefault="00A82FAF" w:rsidP="00A82FAF">
      <w:pPr>
        <w:pStyle w:val="ConsPlusNormal"/>
        <w:ind w:left="555"/>
        <w:rPr>
          <w:rFonts w:ascii="Times New Roman" w:hAnsi="Times New Roman" w:cs="Times New Roman"/>
          <w:iCs/>
          <w:sz w:val="28"/>
          <w:szCs w:val="28"/>
        </w:rPr>
      </w:pPr>
      <w:r w:rsidRPr="00E95746">
        <w:rPr>
          <w:rFonts w:ascii="Times New Roman" w:hAnsi="Times New Roman" w:cs="Times New Roman"/>
          <w:i/>
          <w:iCs/>
          <w:sz w:val="28"/>
          <w:szCs w:val="28"/>
        </w:rPr>
        <w:t xml:space="preserve">Статья 37. </w:t>
      </w:r>
      <w:r w:rsidRPr="00E95746">
        <w:rPr>
          <w:rFonts w:ascii="Times New Roman" w:hAnsi="Times New Roman" w:cs="Times New Roman"/>
          <w:iCs/>
          <w:sz w:val="28"/>
          <w:szCs w:val="28"/>
        </w:rPr>
        <w:t>Зоны с особыми условиями использования территорий………39</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38.</w:t>
      </w:r>
      <w:r w:rsidRPr="00E95746">
        <w:rPr>
          <w:rFonts w:ascii="Times New Roman" w:hAnsi="Times New Roman" w:cs="Times New Roman"/>
          <w:sz w:val="28"/>
          <w:szCs w:val="28"/>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39.</w:t>
      </w:r>
      <w:r w:rsidRPr="00E95746">
        <w:rPr>
          <w:rFonts w:ascii="Times New Roman" w:hAnsi="Times New Roman" w:cs="Times New Roman"/>
          <w:sz w:val="28"/>
          <w:szCs w:val="28"/>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A82FAF" w:rsidRPr="00E95746" w:rsidRDefault="00A82FAF" w:rsidP="00A82FAF">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40. </w:t>
      </w:r>
      <w:r w:rsidRPr="00E95746">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на территории </w:t>
      </w:r>
      <w:proofErr w:type="spellStart"/>
      <w:r w:rsidRPr="00E95746">
        <w:rPr>
          <w:rFonts w:ascii="Times New Roman" w:hAnsi="Times New Roman" w:cs="Times New Roman"/>
          <w:sz w:val="28"/>
          <w:szCs w:val="28"/>
        </w:rPr>
        <w:t>водоохранных</w:t>
      </w:r>
      <w:proofErr w:type="spellEnd"/>
      <w:r w:rsidRPr="00E95746">
        <w:rPr>
          <w:rFonts w:ascii="Times New Roman" w:hAnsi="Times New Roman" w:cs="Times New Roman"/>
          <w:sz w:val="28"/>
          <w:szCs w:val="28"/>
        </w:rPr>
        <w:t xml:space="preserve"> зон...................42</w:t>
      </w:r>
    </w:p>
    <w:p w:rsidR="00A82FAF" w:rsidRPr="00E95746" w:rsidRDefault="00A82FAF" w:rsidP="00A82FAF">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41.</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зон......................................................................................................42</w:t>
      </w:r>
    </w:p>
    <w:p w:rsidR="00A82FAF" w:rsidRPr="00E95746" w:rsidRDefault="00A82FAF" w:rsidP="00A82FAF">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42.</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охранных зон </w:t>
      </w:r>
      <w:proofErr w:type="spellStart"/>
      <w:r w:rsidRPr="00E95746">
        <w:rPr>
          <w:rFonts w:ascii="Times New Roman" w:hAnsi="Times New Roman" w:cs="Times New Roman"/>
          <w:color w:val="000000"/>
          <w:sz w:val="28"/>
          <w:szCs w:val="28"/>
        </w:rPr>
        <w:t>электросетевого</w:t>
      </w:r>
      <w:proofErr w:type="spellEnd"/>
      <w:r w:rsidRPr="00E95746">
        <w:rPr>
          <w:rFonts w:ascii="Times New Roman" w:hAnsi="Times New Roman" w:cs="Times New Roman"/>
          <w:color w:val="000000"/>
          <w:sz w:val="28"/>
          <w:szCs w:val="28"/>
        </w:rPr>
        <w:t xml:space="preserve"> хозяйства……………………..............................................................................43</w:t>
      </w:r>
    </w:p>
    <w:p w:rsidR="00A82FAF" w:rsidRPr="00E95746" w:rsidRDefault="00A82FAF" w:rsidP="00A82FAF">
      <w:pPr>
        <w:pStyle w:val="ConsPlusNormal"/>
        <w:ind w:left="555"/>
        <w:rPr>
          <w:rFonts w:ascii="Times New Roman" w:hAnsi="Times New Roman" w:cs="Times New Roman"/>
          <w:iCs/>
          <w:color w:val="000000"/>
          <w:sz w:val="28"/>
          <w:szCs w:val="28"/>
        </w:rPr>
      </w:pPr>
      <w:r w:rsidRPr="00E95746">
        <w:rPr>
          <w:rFonts w:ascii="Times New Roman" w:hAnsi="Times New Roman" w:cs="Times New Roman"/>
          <w:i/>
          <w:iCs/>
          <w:color w:val="000000"/>
          <w:sz w:val="28"/>
          <w:szCs w:val="28"/>
        </w:rPr>
        <w:t>Статья 43.</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охранных зон газораспределительных сетей………………….................................................44</w:t>
      </w:r>
    </w:p>
    <w:p w:rsidR="00A82FAF" w:rsidRPr="00E95746" w:rsidRDefault="00A82FAF" w:rsidP="00A82FAF">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44.</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A82FAF" w:rsidRPr="00E95746" w:rsidRDefault="00A82FAF" w:rsidP="00A82FAF">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45</w:t>
      </w:r>
      <w:r w:rsidRPr="00E95746">
        <w:rPr>
          <w:rFonts w:ascii="Times New Roman" w:hAnsi="Times New Roman" w:cs="Times New Roman"/>
          <w:color w:val="000000"/>
          <w:sz w:val="28"/>
          <w:szCs w:val="28"/>
        </w:rPr>
        <w:t>. Порядок применения градостроительных регламентов..............45</w:t>
      </w:r>
    </w:p>
    <w:p w:rsidR="00A82FAF" w:rsidRPr="00E95746" w:rsidRDefault="00A82FAF" w:rsidP="00A82FAF">
      <w:pPr>
        <w:pStyle w:val="ConsPlusNormal"/>
        <w:ind w:firstLine="15"/>
        <w:rPr>
          <w:rFonts w:ascii="Times New Roman" w:hAnsi="Times New Roman" w:cs="Times New Roman"/>
          <w:color w:val="000000"/>
          <w:sz w:val="28"/>
          <w:szCs w:val="28"/>
        </w:rPr>
      </w:pPr>
      <w:r w:rsidRPr="00E95746">
        <w:rPr>
          <w:rFonts w:ascii="Times New Roman" w:hAnsi="Times New Roman" w:cs="Times New Roman"/>
          <w:b/>
          <w:bCs/>
          <w:color w:val="000000"/>
          <w:sz w:val="28"/>
          <w:szCs w:val="28"/>
        </w:rPr>
        <w:t xml:space="preserve">Глава 9. </w:t>
      </w:r>
      <w:r w:rsidRPr="00E95746">
        <w:rPr>
          <w:rFonts w:ascii="Times New Roman" w:hAnsi="Times New Roman" w:cs="Times New Roman"/>
          <w:color w:val="000000"/>
          <w:sz w:val="28"/>
          <w:szCs w:val="28"/>
        </w:rPr>
        <w:t>Карта градостроительного зонирования....................................................45</w:t>
      </w:r>
    </w:p>
    <w:p w:rsidR="00A82FAF" w:rsidRPr="00E95746" w:rsidRDefault="00A82FAF" w:rsidP="00A82FAF">
      <w:pPr>
        <w:pStyle w:val="ConsPlusNormal"/>
        <w:ind w:left="570"/>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46.</w:t>
      </w:r>
      <w:r w:rsidRPr="00E95746">
        <w:rPr>
          <w:rFonts w:ascii="Times New Roman" w:hAnsi="Times New Roman" w:cs="Times New Roman"/>
          <w:color w:val="000000"/>
          <w:sz w:val="28"/>
          <w:szCs w:val="28"/>
        </w:rPr>
        <w:t xml:space="preserve"> Состав и содержание карты градостроительного зонирования..45</w:t>
      </w:r>
    </w:p>
    <w:p w:rsidR="00A82FAF" w:rsidRPr="00E95746" w:rsidRDefault="00A82FAF" w:rsidP="00A82FAF">
      <w:pPr>
        <w:pStyle w:val="ConsPlusNormal"/>
        <w:ind w:left="570"/>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47.</w:t>
      </w:r>
      <w:r w:rsidRPr="00E95746">
        <w:rPr>
          <w:rFonts w:ascii="Times New Roman" w:hAnsi="Times New Roman" w:cs="Times New Roman"/>
          <w:color w:val="000000"/>
          <w:sz w:val="28"/>
          <w:szCs w:val="28"/>
        </w:rPr>
        <w:t xml:space="preserve"> Порядок ведения карты градостроительного зонирования…….45</w:t>
      </w:r>
    </w:p>
    <w:p w:rsidR="00A82FAF" w:rsidRPr="00E95746" w:rsidRDefault="00A82FAF" w:rsidP="00A82FAF">
      <w:pPr>
        <w:pStyle w:val="ConsPlusNormal"/>
        <w:ind w:left="570"/>
        <w:rPr>
          <w:rFonts w:ascii="Times New Roman" w:hAnsi="Times New Roman" w:cs="Times New Roman"/>
          <w:sz w:val="28"/>
          <w:szCs w:val="28"/>
        </w:rPr>
      </w:pPr>
    </w:p>
    <w:p w:rsidR="00A82FAF" w:rsidRPr="00E95746" w:rsidRDefault="00A82FAF" w:rsidP="00A82FAF">
      <w:pPr>
        <w:pStyle w:val="ConsPlusNormal"/>
        <w:widowControl/>
        <w:ind w:left="570"/>
        <w:rPr>
          <w:rFonts w:ascii="Times New Roman" w:hAnsi="Times New Roman" w:cs="Times New Roman"/>
          <w:sz w:val="28"/>
          <w:szCs w:val="28"/>
        </w:rPr>
      </w:pPr>
      <w:r w:rsidRPr="00E95746">
        <w:rPr>
          <w:rFonts w:ascii="Times New Roman" w:hAnsi="Times New Roman" w:cs="Times New Roman"/>
          <w:sz w:val="28"/>
          <w:szCs w:val="28"/>
        </w:rPr>
        <w:t>Приложение 1. Карта границ территориальных зон.........................................47</w:t>
      </w:r>
    </w:p>
    <w:p w:rsidR="00A82FAF" w:rsidRPr="00E95746" w:rsidRDefault="00A82FAF" w:rsidP="00A82FAF">
      <w:pPr>
        <w:pStyle w:val="ConsPlusNormal"/>
        <w:widowControl/>
        <w:ind w:left="570"/>
        <w:rPr>
          <w:rFonts w:ascii="Times New Roman" w:hAnsi="Times New Roman" w:cs="Times New Roman"/>
          <w:b/>
          <w:bCs/>
          <w:i/>
          <w:iCs/>
          <w:sz w:val="28"/>
          <w:szCs w:val="28"/>
        </w:rPr>
      </w:pPr>
      <w:r w:rsidRPr="00E95746">
        <w:rPr>
          <w:rFonts w:ascii="Times New Roman" w:hAnsi="Times New Roman" w:cs="Times New Roman"/>
          <w:sz w:val="28"/>
          <w:szCs w:val="28"/>
        </w:rPr>
        <w:t>Приложение 2. Карта границ зон с особыми условиями использования территории............................................................................................................48</w:t>
      </w:r>
    </w:p>
    <w:p w:rsidR="00A82FAF" w:rsidRPr="00E95746" w:rsidRDefault="00A82FAF" w:rsidP="00A82FAF">
      <w:pPr>
        <w:ind w:left="-15" w:right="15" w:hanging="15"/>
        <w:rPr>
          <w:rFonts w:ascii="Times New Roman" w:hAnsi="Times New Roman"/>
          <w:sz w:val="28"/>
          <w:szCs w:val="28"/>
        </w:rPr>
      </w:pPr>
    </w:p>
    <w:p w:rsidR="00A82FAF" w:rsidRPr="00E95746" w:rsidRDefault="00A82FAF" w:rsidP="00A82FAF">
      <w:pPr>
        <w:jc w:val="both"/>
        <w:rPr>
          <w:rFonts w:ascii="Times New Roman" w:hAnsi="Times New Roman"/>
          <w:sz w:val="28"/>
          <w:szCs w:val="28"/>
        </w:rPr>
      </w:pPr>
    </w:p>
    <w:p w:rsidR="00F31CD3" w:rsidRDefault="00F31CD3" w:rsidP="00A82FAF">
      <w:pPr>
        <w:pStyle w:val="ConsPlusTitle"/>
        <w:widowControl/>
        <w:jc w:val="center"/>
        <w:rPr>
          <w:rFonts w:ascii="Times New Roman" w:hAnsi="Times New Roman" w:cs="Times New Roman"/>
          <w:sz w:val="28"/>
          <w:szCs w:val="28"/>
        </w:rPr>
      </w:pPr>
    </w:p>
    <w:p w:rsidR="00A82FAF" w:rsidRPr="00E95746" w:rsidRDefault="00A82FAF" w:rsidP="00A82FAF">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lastRenderedPageBreak/>
        <w:t>ПРАВИЛА</w:t>
      </w:r>
    </w:p>
    <w:p w:rsidR="00A82FAF" w:rsidRDefault="00A82FAF" w:rsidP="00A82FAF">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 ЗЕМЛЕПОЛЬЗОВАНИЯ И ЗАСТРОЙКИ</w:t>
      </w:r>
      <w:r>
        <w:rPr>
          <w:rFonts w:ascii="Times New Roman" w:hAnsi="Times New Roman" w:cs="Times New Roman"/>
          <w:sz w:val="28"/>
          <w:szCs w:val="28"/>
        </w:rPr>
        <w:t xml:space="preserve"> С. КУТЬИНО </w:t>
      </w:r>
    </w:p>
    <w:p w:rsidR="00A82FAF" w:rsidRDefault="00A82FAF" w:rsidP="00A82FAF">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МАЛООЗЕРСКОГО МУНИЦИПАЛЬНОГО ОБРАЗОВАНИЯ НОВОБУРАССКОГО МУНИЦИПАЛЬНОГО РАЙОНА </w:t>
      </w:r>
    </w:p>
    <w:p w:rsidR="00A82FAF" w:rsidRPr="00E95746" w:rsidRDefault="00A82FAF" w:rsidP="00A82FAF">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САРАТОВСКОЙ ОБЛАСТИ </w:t>
      </w:r>
    </w:p>
    <w:p w:rsidR="00A82FAF" w:rsidRPr="00E95746" w:rsidRDefault="00A82FAF" w:rsidP="00A82FAF">
      <w:pPr>
        <w:rPr>
          <w:rFonts w:ascii="Times New Roman" w:hAnsi="Times New Roman"/>
          <w:sz w:val="28"/>
          <w:szCs w:val="28"/>
        </w:rPr>
      </w:pPr>
    </w:p>
    <w:p w:rsidR="00A82FAF"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Раздел 1. Порядок применения Правил землепользования</w:t>
      </w:r>
      <w:r>
        <w:rPr>
          <w:rFonts w:ascii="Times New Roman" w:hAnsi="Times New Roman" w:cs="Times New Roman"/>
          <w:b/>
          <w:bCs/>
          <w:sz w:val="28"/>
          <w:szCs w:val="28"/>
        </w:rPr>
        <w:t xml:space="preserve"> </w:t>
      </w:r>
      <w:r w:rsidRPr="00E95746">
        <w:rPr>
          <w:rFonts w:ascii="Times New Roman" w:hAnsi="Times New Roman" w:cs="Times New Roman"/>
          <w:b/>
          <w:bCs/>
          <w:sz w:val="28"/>
          <w:szCs w:val="28"/>
        </w:rPr>
        <w:t xml:space="preserve">и застройки </w:t>
      </w:r>
    </w:p>
    <w:p w:rsidR="00A82FAF" w:rsidRPr="00E95746" w:rsidRDefault="00A82FAF" w:rsidP="00A82FAF">
      <w:pPr>
        <w:pStyle w:val="ConsPlusNormal"/>
        <w:widowControl/>
        <w:jc w:val="center"/>
        <w:rPr>
          <w:rFonts w:ascii="Times New Roman" w:hAnsi="Times New Roman" w:cs="Times New Roman"/>
          <w:b/>
          <w:bCs/>
          <w:sz w:val="28"/>
          <w:szCs w:val="28"/>
        </w:rPr>
      </w:pPr>
      <w:r>
        <w:rPr>
          <w:rFonts w:ascii="Times New Roman" w:hAnsi="Times New Roman" w:cs="Times New Roman"/>
          <w:b/>
          <w:bCs/>
          <w:sz w:val="28"/>
          <w:szCs w:val="28"/>
        </w:rPr>
        <w:t xml:space="preserve">с. </w:t>
      </w:r>
      <w:proofErr w:type="spellStart"/>
      <w:r>
        <w:rPr>
          <w:rFonts w:ascii="Times New Roman" w:hAnsi="Times New Roman" w:cs="Times New Roman"/>
          <w:b/>
          <w:bCs/>
          <w:sz w:val="28"/>
          <w:szCs w:val="28"/>
        </w:rPr>
        <w:t>Кутьино</w:t>
      </w:r>
      <w:proofErr w:type="spellEnd"/>
      <w:r>
        <w:rPr>
          <w:rFonts w:ascii="Times New Roman" w:hAnsi="Times New Roman" w:cs="Times New Roman"/>
          <w:b/>
          <w:bCs/>
          <w:sz w:val="28"/>
          <w:szCs w:val="28"/>
        </w:rPr>
        <w:t xml:space="preserve"> </w:t>
      </w:r>
      <w:proofErr w:type="spellStart"/>
      <w:r w:rsidRPr="00E95746">
        <w:rPr>
          <w:rFonts w:ascii="Times New Roman" w:hAnsi="Times New Roman" w:cs="Times New Roman"/>
          <w:b/>
          <w:bCs/>
          <w:sz w:val="28"/>
          <w:szCs w:val="28"/>
        </w:rPr>
        <w:t>Малоозерского</w:t>
      </w:r>
      <w:proofErr w:type="spellEnd"/>
      <w:r w:rsidRPr="00E95746">
        <w:rPr>
          <w:rFonts w:ascii="Times New Roman" w:hAnsi="Times New Roman" w:cs="Times New Roman"/>
          <w:b/>
          <w:bCs/>
          <w:sz w:val="28"/>
          <w:szCs w:val="28"/>
        </w:rPr>
        <w:t xml:space="preserve"> муниципального образования</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 и внесения в них изменений</w:t>
      </w:r>
    </w:p>
    <w:p w:rsidR="00A82FAF" w:rsidRPr="00E95746" w:rsidRDefault="00A82FAF" w:rsidP="00A82FAF">
      <w:pPr>
        <w:pStyle w:val="ConsPlusNormal"/>
        <w:widowControl/>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 Общие положения</w:t>
      </w:r>
    </w:p>
    <w:p w:rsidR="00A82FAF" w:rsidRPr="00E95746" w:rsidRDefault="00A82FAF" w:rsidP="00A82FAF">
      <w:pPr>
        <w:pStyle w:val="ConsPlusNormal"/>
        <w:widowControl/>
        <w:ind w:firstLine="540"/>
        <w:jc w:val="both"/>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Правила землепользования и застройки</w:t>
      </w:r>
      <w:r w:rsidR="00781AFF">
        <w:rPr>
          <w:rFonts w:ascii="Times New Roman" w:hAnsi="Times New Roman" w:cs="Times New Roman"/>
          <w:sz w:val="28"/>
          <w:szCs w:val="28"/>
        </w:rPr>
        <w:t xml:space="preserve"> с. </w:t>
      </w:r>
      <w:proofErr w:type="spellStart"/>
      <w:r w:rsidR="00781AFF">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w:t>
      </w:r>
      <w:r w:rsidR="00781AFF">
        <w:rPr>
          <w:rFonts w:ascii="Times New Roman" w:hAnsi="Times New Roman" w:cs="Times New Roman"/>
          <w:sz w:val="28"/>
          <w:szCs w:val="28"/>
        </w:rPr>
        <w:t>кого</w:t>
      </w:r>
      <w:proofErr w:type="spellEnd"/>
      <w:r w:rsidR="00781AFF">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sz w:val="28"/>
          <w:szCs w:val="28"/>
        </w:rPr>
        <w:t xml:space="preserve"> (далее - Правила) являются нормативным правовым актом муниципального образования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w:t>
      </w:r>
      <w:r w:rsidR="00781AFF">
        <w:rPr>
          <w:rFonts w:ascii="Times New Roman" w:hAnsi="Times New Roman" w:cs="Times New Roman"/>
          <w:sz w:val="28"/>
          <w:szCs w:val="28"/>
        </w:rPr>
        <w:t>ми Саратовской области, Уставом</w:t>
      </w:r>
      <w:proofErr w:type="gram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Предметом регулирования Правил являются отношения по вопросам землепользования и застройки на</w:t>
      </w:r>
      <w:r w:rsidR="00781AFF">
        <w:rPr>
          <w:rFonts w:ascii="Times New Roman" w:hAnsi="Times New Roman" w:cs="Times New Roman"/>
          <w:sz w:val="28"/>
          <w:szCs w:val="28"/>
        </w:rPr>
        <w:t xml:space="preserve"> территории</w:t>
      </w:r>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установления границ территориальных зон, градостроительных регламентов.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Правила разработаны в целях: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создания условий для устойчивого развития территории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создания благоприятных условий проживания, сохранения окружающей среды и объектов исторического и культурного наследия;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обеспечения эффективного землепользования и застройки на территории  и предотвращения нецелевого использования земель;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создания условий для планировки территории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w:t>
      </w:r>
      <w:r>
        <w:rPr>
          <w:rFonts w:ascii="Times New Roman" w:hAnsi="Times New Roman" w:cs="Times New Roman"/>
          <w:sz w:val="28"/>
          <w:szCs w:val="28"/>
        </w:rPr>
        <w:t xml:space="preserve">и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утьино</w:t>
      </w:r>
      <w:proofErr w:type="spellEnd"/>
      <w:r>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согласования государственных, общественных и частных интересов и прав при осуществлении градостроительной деятельности;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создания условий для привлечения инвестиций, в том числе путем предоставления возможности выбора наиболее эффективных видов разрешенного </w:t>
      </w:r>
      <w:r w:rsidRPr="00E95746">
        <w:rPr>
          <w:rFonts w:ascii="Times New Roman" w:hAnsi="Times New Roman" w:cs="Times New Roman"/>
          <w:sz w:val="28"/>
          <w:szCs w:val="28"/>
        </w:rPr>
        <w:lastRenderedPageBreak/>
        <w:t xml:space="preserve">использования земельных участков и объектов капитального строительства в границах территории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w:t>
      </w:r>
      <w:r>
        <w:rPr>
          <w:rFonts w:ascii="Times New Roman" w:hAnsi="Times New Roman" w:cs="Times New Roman"/>
          <w:sz w:val="28"/>
          <w:szCs w:val="28"/>
        </w:rPr>
        <w:t>и с.</w:t>
      </w:r>
      <w:r w:rsidR="00781AFF">
        <w:rPr>
          <w:rFonts w:ascii="Times New Roman" w:hAnsi="Times New Roman" w:cs="Times New Roman"/>
          <w:sz w:val="28"/>
          <w:szCs w:val="28"/>
        </w:rPr>
        <w:t xml:space="preserve"> </w:t>
      </w:r>
      <w:proofErr w:type="spellStart"/>
      <w:r>
        <w:rPr>
          <w:rFonts w:ascii="Times New Roman" w:hAnsi="Times New Roman" w:cs="Times New Roman"/>
          <w:sz w:val="28"/>
          <w:szCs w:val="28"/>
        </w:rPr>
        <w:t>Кутьино</w:t>
      </w:r>
      <w:proofErr w:type="spellEnd"/>
      <w:r>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 Открытость и доступность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Правила являются открытыми и общедоступными.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A82FAF" w:rsidRPr="00E95746" w:rsidRDefault="00781AFF" w:rsidP="00A82FAF">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Население</w:t>
      </w:r>
      <w:r w:rsidR="00A82FAF" w:rsidRPr="00E95746">
        <w:rPr>
          <w:rFonts w:ascii="Times New Roman" w:hAnsi="Times New Roman" w:cs="Times New Roman"/>
          <w:sz w:val="28"/>
          <w:szCs w:val="28"/>
        </w:rPr>
        <w:t xml:space="preserve"> </w:t>
      </w:r>
      <w:proofErr w:type="spellStart"/>
      <w:r w:rsidR="00A82FAF" w:rsidRPr="00E95746">
        <w:rPr>
          <w:rFonts w:ascii="Times New Roman" w:hAnsi="Times New Roman" w:cs="Times New Roman"/>
          <w:sz w:val="28"/>
          <w:szCs w:val="28"/>
        </w:rPr>
        <w:t>с</w:t>
      </w:r>
      <w:proofErr w:type="gramStart"/>
      <w:r w:rsidR="00A82FAF" w:rsidRPr="00E95746">
        <w:rPr>
          <w:rFonts w:ascii="Times New Roman" w:hAnsi="Times New Roman" w:cs="Times New Roman"/>
          <w:sz w:val="28"/>
          <w:szCs w:val="28"/>
        </w:rPr>
        <w:t>.К</w:t>
      </w:r>
      <w:proofErr w:type="gramEnd"/>
      <w:r w:rsidR="00A82FAF" w:rsidRPr="00E95746">
        <w:rPr>
          <w:rFonts w:ascii="Times New Roman" w:hAnsi="Times New Roman" w:cs="Times New Roman"/>
          <w:sz w:val="28"/>
          <w:szCs w:val="28"/>
        </w:rPr>
        <w:t>утьино</w:t>
      </w:r>
      <w:proofErr w:type="spellEnd"/>
      <w:r w:rsidR="00A82FAF" w:rsidRPr="00E95746">
        <w:rPr>
          <w:rFonts w:ascii="Times New Roman" w:hAnsi="Times New Roman" w:cs="Times New Roman"/>
          <w:sz w:val="28"/>
          <w:szCs w:val="28"/>
        </w:rPr>
        <w:t xml:space="preserve"> </w:t>
      </w:r>
      <w:proofErr w:type="spellStart"/>
      <w:r w:rsidR="00A82FAF" w:rsidRPr="00E95746">
        <w:rPr>
          <w:rFonts w:ascii="Times New Roman" w:hAnsi="Times New Roman" w:cs="Times New Roman"/>
          <w:sz w:val="28"/>
          <w:szCs w:val="28"/>
        </w:rPr>
        <w:t>Малоозерского</w:t>
      </w:r>
      <w:proofErr w:type="spellEnd"/>
      <w:r w:rsidR="00A82FAF" w:rsidRPr="00E95746">
        <w:rPr>
          <w:rFonts w:ascii="Times New Roman" w:hAnsi="Times New Roman" w:cs="Times New Roman"/>
          <w:sz w:val="28"/>
          <w:szCs w:val="28"/>
        </w:rPr>
        <w:t xml:space="preserve"> муниципального образования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Саратовской области и муниципальными правовыми актами </w:t>
      </w:r>
      <w:proofErr w:type="spellStart"/>
      <w:r w:rsidR="00A82FAF" w:rsidRPr="00E95746">
        <w:rPr>
          <w:rFonts w:ascii="Times New Roman" w:hAnsi="Times New Roman" w:cs="Times New Roman"/>
          <w:sz w:val="28"/>
          <w:szCs w:val="28"/>
        </w:rPr>
        <w:t>Малоозерского</w:t>
      </w:r>
      <w:proofErr w:type="spellEnd"/>
      <w:r w:rsidR="00A82FAF"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3. Действие Правил по</w:t>
      </w:r>
      <w:r w:rsidR="00781AFF">
        <w:rPr>
          <w:rFonts w:ascii="Times New Roman" w:hAnsi="Times New Roman" w:cs="Times New Roman"/>
          <w:b/>
          <w:bCs/>
          <w:i/>
          <w:iCs/>
          <w:sz w:val="28"/>
          <w:szCs w:val="28"/>
        </w:rPr>
        <w:t xml:space="preserve"> отношению к генеральному плану</w:t>
      </w:r>
      <w:r w:rsidRPr="00E95746">
        <w:rPr>
          <w:rFonts w:ascii="Times New Roman" w:hAnsi="Times New Roman" w:cs="Times New Roman"/>
          <w:b/>
          <w:i/>
          <w:sz w:val="28"/>
          <w:szCs w:val="28"/>
        </w:rPr>
        <w:t xml:space="preserve"> с.</w:t>
      </w:r>
      <w:r w:rsidR="00781AFF">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Кутьино</w:t>
      </w:r>
      <w:proofErr w:type="spellEnd"/>
      <w:r w:rsidRPr="00E95746">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b/>
          <w:i/>
          <w:sz w:val="28"/>
          <w:szCs w:val="28"/>
        </w:rPr>
        <w:t xml:space="preserve"> муниципального образования</w:t>
      </w:r>
      <w:r w:rsidRPr="00E95746">
        <w:rPr>
          <w:rFonts w:ascii="Times New Roman" w:hAnsi="Times New Roman" w:cs="Times New Roman"/>
          <w:b/>
          <w:bCs/>
          <w:i/>
          <w:iCs/>
          <w:sz w:val="28"/>
          <w:szCs w:val="28"/>
        </w:rPr>
        <w:t xml:space="preserve"> и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Правила землепользования и застройки не должны п</w:t>
      </w:r>
      <w:r w:rsidR="00781AFF">
        <w:rPr>
          <w:rFonts w:ascii="Times New Roman" w:hAnsi="Times New Roman" w:cs="Times New Roman"/>
          <w:sz w:val="28"/>
          <w:szCs w:val="28"/>
        </w:rPr>
        <w:t>ротиворечить генеральному плану</w:t>
      </w:r>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случае его утверждения).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случае внесения изменений в Генеральный план соответствующие изменения должны быть внесены в Правила землепользования и застройки.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Документация по планировке территории разрабатывается на основе генерального плана с.</w:t>
      </w:r>
      <w:r w:rsidR="00781AFF">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Правил землепользования и застройки и не должна им противоречить.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 Сфера действия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Настоящие Правила применяются </w:t>
      </w:r>
      <w:proofErr w:type="gramStart"/>
      <w:r w:rsidRPr="00E95746">
        <w:rPr>
          <w:rFonts w:ascii="Times New Roman" w:hAnsi="Times New Roman" w:cs="Times New Roman"/>
          <w:sz w:val="28"/>
          <w:szCs w:val="28"/>
        </w:rPr>
        <w:t>при</w:t>
      </w:r>
      <w:proofErr w:type="gramEnd"/>
      <w:r w:rsidRPr="00E95746">
        <w:rPr>
          <w:rFonts w:ascii="Times New Roman" w:hAnsi="Times New Roman" w:cs="Times New Roman"/>
          <w:sz w:val="28"/>
          <w:szCs w:val="28"/>
        </w:rPr>
        <w:t>:</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принятии</w:t>
      </w:r>
      <w:proofErr w:type="gramEnd"/>
      <w:r w:rsidRPr="00E95746">
        <w:rPr>
          <w:rFonts w:ascii="Times New Roman" w:hAnsi="Times New Roman" w:cs="Times New Roman"/>
          <w:sz w:val="28"/>
          <w:szCs w:val="28"/>
        </w:rPr>
        <w:t xml:space="preserve"> в установленном порядке решений о предоставлении земельных участков для строительства и для целей, не связанных со строительством на территории с.</w:t>
      </w:r>
      <w:r w:rsidR="00781AFF">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w:t>
      </w:r>
      <w:proofErr w:type="gramStart"/>
      <w:r w:rsidRPr="00E95746">
        <w:rPr>
          <w:rFonts w:ascii="Times New Roman" w:hAnsi="Times New Roman" w:cs="Times New Roman"/>
          <w:sz w:val="28"/>
          <w:szCs w:val="28"/>
        </w:rPr>
        <w:t>принятии</w:t>
      </w:r>
      <w:proofErr w:type="gramEnd"/>
      <w:r w:rsidRPr="00E95746">
        <w:rPr>
          <w:rFonts w:ascii="Times New Roman" w:hAnsi="Times New Roman" w:cs="Times New Roman"/>
          <w:sz w:val="28"/>
          <w:szCs w:val="28"/>
        </w:rPr>
        <w:t xml:space="preserve"> решений об изъятии земельных участков для государственных и муниципальных нужд, а также для установления публичных сервитутов;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подготовке на основании генерального плана проектов планировки </w:t>
      </w:r>
      <w:r w:rsidR="00781AFF">
        <w:rPr>
          <w:rFonts w:ascii="Times New Roman" w:hAnsi="Times New Roman" w:cs="Times New Roman"/>
          <w:sz w:val="28"/>
          <w:szCs w:val="28"/>
        </w:rPr>
        <w:t>и проектов межевания территорий</w:t>
      </w:r>
      <w:r w:rsidRPr="00E95746">
        <w:rPr>
          <w:rFonts w:ascii="Times New Roman" w:hAnsi="Times New Roman" w:cs="Times New Roman"/>
          <w:sz w:val="28"/>
          <w:szCs w:val="28"/>
        </w:rPr>
        <w:t xml:space="preserve"> с.</w:t>
      </w:r>
      <w:r w:rsidR="00781AFF">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4) подготовке градостроительных планов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w:t>
      </w:r>
      <w:proofErr w:type="gramStart"/>
      <w:r w:rsidRPr="00E95746">
        <w:rPr>
          <w:rFonts w:ascii="Times New Roman" w:hAnsi="Times New Roman" w:cs="Times New Roman"/>
          <w:sz w:val="28"/>
          <w:szCs w:val="28"/>
        </w:rPr>
        <w:t>проведении</w:t>
      </w:r>
      <w:proofErr w:type="gramEnd"/>
      <w:r w:rsidRPr="00E95746">
        <w:rPr>
          <w:rFonts w:ascii="Times New Roman" w:hAnsi="Times New Roman" w:cs="Times New Roman"/>
          <w:sz w:val="28"/>
          <w:szCs w:val="28"/>
        </w:rPr>
        <w:t xml:space="preserve"> контроля за использованием земельных участков и объектов капитального строительства, осуществлении строительства, реконструкции, капитального ремонта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7) решении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5. Общие положения, относящиеся к правам, возникшим до вступления в силу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Нормативные и правовые акты органов местного самоуправления по вопросам землепользования и з</w:t>
      </w:r>
      <w:r w:rsidR="00781AFF">
        <w:rPr>
          <w:rFonts w:ascii="Times New Roman" w:hAnsi="Times New Roman" w:cs="Times New Roman"/>
          <w:sz w:val="28"/>
          <w:szCs w:val="28"/>
        </w:rPr>
        <w:t>астройки</w:t>
      </w:r>
      <w:r w:rsidRPr="00E95746">
        <w:rPr>
          <w:rFonts w:ascii="Times New Roman" w:hAnsi="Times New Roman" w:cs="Times New Roman"/>
          <w:sz w:val="28"/>
          <w:szCs w:val="28"/>
        </w:rPr>
        <w:t xml:space="preserve"> с.</w:t>
      </w:r>
      <w:r w:rsidR="00781AFF">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принятые до введения в действие настоящих Правил, применяются в части, не противоречащей настоящим Правилам.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имеют виды использования, которые не установлены как разрешенные в регламентах соответствующих территориальных зон;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6. Использование объектов недвижимости, не соответствующих Правилам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В соответствии с действующим законодательством может быть наложен запрет на использование таких объектов.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w:t>
      </w:r>
      <w:proofErr w:type="gramStart"/>
      <w:r w:rsidRPr="00E95746">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Несоответствующий вид использования объекта недвижимости не может быть заменен на иной несоответствующий вид использования.</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7. Ответственность за нарушение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A82FAF" w:rsidRPr="00E95746" w:rsidRDefault="00A82FAF" w:rsidP="00A82FAF">
      <w:pPr>
        <w:pStyle w:val="ConsPlusNormal"/>
        <w:widowControl/>
        <w:rPr>
          <w:rFonts w:ascii="Times New Roman" w:hAnsi="Times New Roman" w:cs="Times New Roman"/>
          <w:sz w:val="28"/>
          <w:szCs w:val="28"/>
        </w:rPr>
      </w:pP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1. Положение о регулировании землепользования</w:t>
      </w:r>
    </w:p>
    <w:p w:rsidR="00A82FAF"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и застройки органами местного самоуправления </w:t>
      </w:r>
    </w:p>
    <w:p w:rsidR="00A82FAF" w:rsidRPr="00E95746" w:rsidRDefault="00A82FAF" w:rsidP="00A82FAF">
      <w:pPr>
        <w:pStyle w:val="ConsPlusNormal"/>
        <w:widowControl/>
        <w:jc w:val="center"/>
        <w:rPr>
          <w:rFonts w:ascii="Times New Roman" w:hAnsi="Times New Roman" w:cs="Times New Roman"/>
          <w:b/>
          <w:bCs/>
          <w:sz w:val="28"/>
          <w:szCs w:val="28"/>
        </w:rPr>
      </w:pPr>
      <w:proofErr w:type="spellStart"/>
      <w:r w:rsidRPr="00E95746">
        <w:rPr>
          <w:rFonts w:ascii="Times New Roman" w:hAnsi="Times New Roman" w:cs="Times New Roman"/>
          <w:b/>
          <w:bCs/>
          <w:sz w:val="28"/>
          <w:szCs w:val="28"/>
        </w:rPr>
        <w:t>Малоозерского</w:t>
      </w:r>
      <w:proofErr w:type="spellEnd"/>
      <w:r w:rsidRPr="00E95746">
        <w:rPr>
          <w:rFonts w:ascii="Times New Roman" w:hAnsi="Times New Roman" w:cs="Times New Roman"/>
          <w:b/>
          <w:bCs/>
          <w:sz w:val="28"/>
          <w:szCs w:val="28"/>
        </w:rPr>
        <w:t xml:space="preserve"> муниципального</w:t>
      </w:r>
      <w:r>
        <w:rPr>
          <w:rFonts w:ascii="Times New Roman" w:hAnsi="Times New Roman" w:cs="Times New Roman"/>
          <w:b/>
          <w:bCs/>
          <w:sz w:val="28"/>
          <w:szCs w:val="28"/>
        </w:rPr>
        <w:t xml:space="preserve"> </w:t>
      </w:r>
      <w:r w:rsidRPr="00E95746">
        <w:rPr>
          <w:rFonts w:ascii="Times New Roman" w:hAnsi="Times New Roman" w:cs="Times New Roman"/>
          <w:b/>
          <w:bCs/>
          <w:sz w:val="28"/>
          <w:szCs w:val="28"/>
        </w:rPr>
        <w:t xml:space="preserve">образования </w:t>
      </w:r>
    </w:p>
    <w:p w:rsidR="00A82FAF" w:rsidRPr="00E95746" w:rsidRDefault="00A82FAF" w:rsidP="00A82FAF">
      <w:pPr>
        <w:pStyle w:val="ConsPlusNormal"/>
        <w:widowControl/>
        <w:ind w:firstLine="532"/>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8. Органы местного самоуправления, осуществляющие регулирование отношений по вопросам землепользования и застройки </w:t>
      </w:r>
      <w:proofErr w:type="spellStart"/>
      <w:r w:rsidRPr="00E95746">
        <w:rPr>
          <w:rFonts w:ascii="Times New Roman" w:hAnsi="Times New Roman" w:cs="Times New Roman"/>
          <w:b/>
          <w:bCs/>
          <w:i/>
          <w:iCs/>
          <w:sz w:val="28"/>
          <w:szCs w:val="28"/>
        </w:rPr>
        <w:t>Малоозерского</w:t>
      </w:r>
      <w:proofErr w:type="spellEnd"/>
      <w:r w:rsidRPr="00E95746">
        <w:rPr>
          <w:rFonts w:ascii="Times New Roman" w:hAnsi="Times New Roman" w:cs="Times New Roman"/>
          <w:b/>
          <w:bCs/>
          <w:i/>
          <w:iCs/>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 xml:space="preserve">Органами местного самоуправления, осуществляющими регулирование отношений по вопросам землепользования и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являются</w:t>
      </w:r>
      <w:proofErr w:type="gramEnd"/>
      <w:r w:rsidRPr="00E95746">
        <w:rPr>
          <w:rFonts w:ascii="Times New Roman" w:hAnsi="Times New Roman" w:cs="Times New Roman"/>
          <w:sz w:val="28"/>
          <w:szCs w:val="28"/>
        </w:rPr>
        <w:t>:</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администрация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 исполнительно-распорядительный орган местного самоуправления, наделенный полномочиями по решению вопросов местного значения;</w:t>
      </w:r>
    </w:p>
    <w:p w:rsidR="00A82FAF" w:rsidRPr="00E95746" w:rsidRDefault="00A82FAF" w:rsidP="00A82FAF">
      <w:pPr>
        <w:pStyle w:val="ConsPlusNormal"/>
        <w:widowControl/>
        <w:ind w:firstLine="555"/>
        <w:jc w:val="both"/>
        <w:rPr>
          <w:rFonts w:ascii="Times New Roman" w:hAnsi="Times New Roman" w:cs="Times New Roman"/>
          <w:sz w:val="28"/>
          <w:szCs w:val="28"/>
        </w:rPr>
      </w:pPr>
      <w:r w:rsidRPr="00E95746">
        <w:rPr>
          <w:rFonts w:ascii="Times New Roman" w:hAnsi="Times New Roman" w:cs="Times New Roman"/>
          <w:sz w:val="28"/>
          <w:szCs w:val="28"/>
        </w:rPr>
        <w:t xml:space="preserve">3) администрация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сфере градостроительной деятельности. </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9. Полномочия представительного органа местного самоуправления </w:t>
      </w:r>
      <w:proofErr w:type="spellStart"/>
      <w:r w:rsidRPr="00E95746">
        <w:rPr>
          <w:rFonts w:ascii="Times New Roman" w:hAnsi="Times New Roman" w:cs="Times New Roman"/>
          <w:b/>
          <w:bCs/>
          <w:i/>
          <w:iCs/>
          <w:sz w:val="28"/>
          <w:szCs w:val="28"/>
        </w:rPr>
        <w:t>Малоозерского</w:t>
      </w:r>
      <w:proofErr w:type="spellEnd"/>
      <w:r w:rsidRPr="00E95746">
        <w:rPr>
          <w:rFonts w:ascii="Times New Roman" w:hAnsi="Times New Roman" w:cs="Times New Roman"/>
          <w:b/>
          <w:bCs/>
          <w:i/>
          <w:iCs/>
          <w:sz w:val="28"/>
          <w:szCs w:val="28"/>
        </w:rPr>
        <w:t xml:space="preserve"> муниципального образования в области регулирования отношений по вопросам землепользования и застройки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 полномочиям представительного органа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(далее также – Представительный орган) в области регулирования отношений по вопросам землепользования и застройки относятся: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утверждение и внесение изменений в Правила землепользования и застройки;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утверждение местных нормативов градостроительного проектирования;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иные полномочия в соответствии с действующим законодательством.</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10. Полномочия администрации </w:t>
      </w:r>
      <w:proofErr w:type="spellStart"/>
      <w:r w:rsidRPr="00E95746">
        <w:rPr>
          <w:rFonts w:ascii="Times New Roman" w:hAnsi="Times New Roman" w:cs="Times New Roman"/>
          <w:b/>
          <w:bCs/>
          <w:i/>
          <w:iCs/>
          <w:sz w:val="28"/>
          <w:szCs w:val="28"/>
        </w:rPr>
        <w:t>Малоозерского</w:t>
      </w:r>
      <w:proofErr w:type="spellEnd"/>
      <w:r w:rsidRPr="00E95746">
        <w:rPr>
          <w:rFonts w:ascii="Times New Roman" w:hAnsi="Times New Roman" w:cs="Times New Roman"/>
          <w:b/>
          <w:bCs/>
          <w:i/>
          <w:iCs/>
          <w:sz w:val="28"/>
          <w:szCs w:val="28"/>
        </w:rPr>
        <w:t xml:space="preserve"> муниципального образования  в области регулирования землепользования и застройки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 полномочиям администрации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либо администрации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утверждение состава и порядка деятельности комиссии по землепользованию и застройке;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принятие решения о направлении проекта Правил в Представительный орган на утверждение;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рассмотрение вопросов о внесении изменений в Правила;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принятие решений о подготовке документации по планировке территорий;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утверждение документации по планировке территорий;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принятие решений о развитии застроенных территорий;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принятие решений об изъятии, резервировании земельных участков для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11) принятие решений о предоставлении земельных участков из состава земель, находящихся в муниципальной собственности;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принятие решений об установлении публичных сервитутов;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иные вопросы землепользования и застройки, не относящиеся к ведению представительного органа местного самоуправления.</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11. Комиссия по землепользованию и застройке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Комиссия по землепользованию и застройке (далее - Комиссия) является постоянно действующим консультативным органом Администрации.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Комиссия формируется на основании правового акта главы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или в случае передачи полномочий - главы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 полномочиям Комиссии относятся: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рассмотрение заявлений на изменение видов разрешенного использования земельных участков или объектов недвижимости;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организация и проведение публичных слушаний по вопросам землепользования и застройки в порядке, установленном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настоящими Правилами;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осуществление иных функций в соответствии с настоящими Правилами.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Персональный состав членов Комиссии устанавливается Главой.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w:t>
      </w:r>
      <w:proofErr w:type="gramStart"/>
      <w:r w:rsidRPr="00E95746">
        <w:rPr>
          <w:rFonts w:ascii="Times New Roman" w:hAnsi="Times New Roman" w:cs="Times New Roman"/>
          <w:sz w:val="28"/>
          <w:szCs w:val="28"/>
        </w:rPr>
        <w:t>секретарю</w:t>
      </w:r>
      <w:proofErr w:type="gramEnd"/>
      <w:r w:rsidRPr="00E95746">
        <w:rPr>
          <w:rFonts w:ascii="Times New Roman" w:hAnsi="Times New Roman" w:cs="Times New Roman"/>
          <w:sz w:val="28"/>
          <w:szCs w:val="28"/>
        </w:rPr>
        <w:t xml:space="preserve">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Протоколы заседаний Комиссии являются открытыми для всех заинтересованных лиц.</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12. Внесение изменений в Правила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Основаниями для внесения изменений в настоящие Правила являются несоответ</w:t>
      </w:r>
      <w:r w:rsidR="00781AFF">
        <w:rPr>
          <w:rFonts w:ascii="Times New Roman" w:hAnsi="Times New Roman" w:cs="Times New Roman"/>
          <w:sz w:val="28"/>
          <w:szCs w:val="28"/>
        </w:rPr>
        <w:t>ствие Правил генеральному плану</w:t>
      </w:r>
      <w:r w:rsidRPr="00E95746">
        <w:rPr>
          <w:rFonts w:ascii="Times New Roman" w:hAnsi="Times New Roman" w:cs="Times New Roman"/>
          <w:sz w:val="28"/>
          <w:szCs w:val="28"/>
        </w:rPr>
        <w:t xml:space="preserve"> с.</w:t>
      </w:r>
      <w:r>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землепользования и застройки на территории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Предложения о внесении изменений в Правила направляются федеральными органами исполнительной власти, органами исполнительной власти </w:t>
      </w:r>
      <w:smartTag w:uri="urn:schemas-microsoft-com:office:smarttags" w:element="PersonName">
        <w:r w:rsidRPr="00E95746">
          <w:rPr>
            <w:rFonts w:ascii="Times New Roman" w:hAnsi="Times New Roman" w:cs="Times New Roman"/>
            <w:sz w:val="28"/>
            <w:szCs w:val="28"/>
          </w:rPr>
          <w:t>Саратов</w:t>
        </w:r>
      </w:smartTag>
      <w:r w:rsidRPr="00E95746">
        <w:rPr>
          <w:rFonts w:ascii="Times New Roman" w:hAnsi="Times New Roman" w:cs="Times New Roman"/>
          <w:sz w:val="28"/>
          <w:szCs w:val="28"/>
        </w:rPr>
        <w:t>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Предложения о внесении изменений в Правила направляются: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органами местного самоуправления муниципального района в случаях, если Правила могут воспрепятствовать функционированию, размещению </w:t>
      </w:r>
      <w:proofErr w:type="gramStart"/>
      <w:r w:rsidRPr="00E95746">
        <w:rPr>
          <w:rFonts w:ascii="Times New Roman" w:hAnsi="Times New Roman" w:cs="Times New Roman"/>
          <w:sz w:val="28"/>
          <w:szCs w:val="28"/>
        </w:rPr>
        <w:t>объектов капитального строительства местного значения уровня муниципального района</w:t>
      </w:r>
      <w:proofErr w:type="gramEnd"/>
      <w:r w:rsidRPr="00E95746">
        <w:rPr>
          <w:rFonts w:ascii="Times New Roman" w:hAnsi="Times New Roman" w:cs="Times New Roman"/>
          <w:sz w:val="28"/>
          <w:szCs w:val="28"/>
        </w:rPr>
        <w:t>;</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органами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случаях, если необходимо совершенствовать порядок регулирования землепользования и застройки на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физическими или юридическими лицами в инициативном порядке либо в случаях, если в результате применения </w:t>
      </w:r>
      <w:proofErr w:type="gramStart"/>
      <w:r w:rsidRPr="00E95746">
        <w:rPr>
          <w:rFonts w:ascii="Times New Roman" w:hAnsi="Times New Roman" w:cs="Times New Roman"/>
          <w:sz w:val="28"/>
          <w:szCs w:val="28"/>
        </w:rPr>
        <w:t>Правил</w:t>
      </w:r>
      <w:proofErr w:type="gramEnd"/>
      <w:r w:rsidRPr="00E95746">
        <w:rPr>
          <w:rFonts w:ascii="Times New Roman" w:hAnsi="Times New Roman" w:cs="Times New Roman"/>
          <w:sz w:val="28"/>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5. Глава с учетом рекомендаций, содержащихся в заключени</w:t>
      </w:r>
      <w:proofErr w:type="gramStart"/>
      <w:r w:rsidRPr="00E95746">
        <w:rPr>
          <w:rFonts w:ascii="Times New Roman" w:hAnsi="Times New Roman" w:cs="Times New Roman"/>
          <w:sz w:val="28"/>
          <w:szCs w:val="28"/>
        </w:rPr>
        <w:t>и</w:t>
      </w:r>
      <w:proofErr w:type="gramEnd"/>
      <w:r w:rsidRPr="00E95746">
        <w:rPr>
          <w:rFonts w:ascii="Times New Roman" w:hAnsi="Times New Roman" w:cs="Times New Roman"/>
          <w:sz w:val="28"/>
          <w:szCs w:val="28"/>
        </w:rPr>
        <w:t xml:space="preserve">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Глава в случае принятия решения о внесении изменений в Правила принимает решение о проведении публичных слушаний по этому вопросу в срок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десять дней со дня принятия решения о внесении изменений в Правила.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с.</w:t>
      </w:r>
      <w:r w:rsidR="00781AFF">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10. Представительный орган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11. Решение представительного органа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A82FAF" w:rsidRPr="00E95746" w:rsidRDefault="00A82FAF" w:rsidP="00A82FAF">
      <w:pPr>
        <w:pStyle w:val="ConsPlusNormal"/>
        <w:widowControl/>
        <w:rPr>
          <w:rFonts w:ascii="Times New Roman" w:hAnsi="Times New Roman" w:cs="Times New Roman"/>
          <w:sz w:val="28"/>
          <w:szCs w:val="28"/>
        </w:rPr>
      </w:pP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Глава 2. Положение об изменении видов </w:t>
      </w:r>
      <w:proofErr w:type="gramStart"/>
      <w:r w:rsidRPr="00E95746">
        <w:rPr>
          <w:rFonts w:ascii="Times New Roman" w:hAnsi="Times New Roman" w:cs="Times New Roman"/>
          <w:b/>
          <w:bCs/>
          <w:sz w:val="28"/>
          <w:szCs w:val="28"/>
        </w:rPr>
        <w:t>разрешенного</w:t>
      </w:r>
      <w:proofErr w:type="gramEnd"/>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использования земельных участков и объектов</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13. Изменение видов разрешенного использования земельных участков и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Для каждой из установленных настоящими Правилами территориальных зо</w:t>
      </w:r>
      <w:r w:rsidR="00781AFF">
        <w:rPr>
          <w:rFonts w:ascii="Times New Roman" w:hAnsi="Times New Roman" w:cs="Times New Roman"/>
          <w:sz w:val="28"/>
          <w:szCs w:val="28"/>
        </w:rPr>
        <w:t>н</w:t>
      </w:r>
      <w:r w:rsidR="0056117C">
        <w:rPr>
          <w:rFonts w:ascii="Times New Roman" w:hAnsi="Times New Roman" w:cs="Times New Roman"/>
          <w:sz w:val="28"/>
          <w:szCs w:val="28"/>
        </w:rPr>
        <w:t xml:space="preserve"> с.</w:t>
      </w:r>
      <w:r w:rsidR="00781AFF">
        <w:rPr>
          <w:rFonts w:ascii="Times New Roman" w:hAnsi="Times New Roman" w:cs="Times New Roman"/>
          <w:sz w:val="28"/>
          <w:szCs w:val="28"/>
        </w:rPr>
        <w:t xml:space="preserve"> </w:t>
      </w:r>
      <w:proofErr w:type="spellStart"/>
      <w:r w:rsidR="0056117C">
        <w:rPr>
          <w:rFonts w:ascii="Times New Roman" w:hAnsi="Times New Roman" w:cs="Times New Roman"/>
          <w:sz w:val="28"/>
          <w:szCs w:val="28"/>
        </w:rPr>
        <w:t>Кутьино</w:t>
      </w:r>
      <w:proofErr w:type="spellEnd"/>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могут устанавливаться следующие виды разрешенного использования земельных участков и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основные виды разрешенного использования;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условно разрешенные виды использования;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вспомогательные виды разрешенного использования, допустимые только в качестве </w:t>
      </w:r>
      <w:proofErr w:type="gramStart"/>
      <w:r w:rsidRPr="00E95746">
        <w:rPr>
          <w:rFonts w:ascii="Times New Roman" w:hAnsi="Times New Roman" w:cs="Times New Roman"/>
          <w:sz w:val="28"/>
          <w:szCs w:val="28"/>
        </w:rPr>
        <w:t>дополнительных</w:t>
      </w:r>
      <w:proofErr w:type="gramEnd"/>
      <w:r w:rsidRPr="00E95746">
        <w:rPr>
          <w:rFonts w:ascii="Times New Roman" w:hAnsi="Times New Roman" w:cs="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Решения об изменении одного вида разрешенного использования земельных участков и объектов капитального строитель</w:t>
      </w:r>
      <w:r w:rsidR="00781AFF">
        <w:rPr>
          <w:rFonts w:ascii="Times New Roman" w:hAnsi="Times New Roman" w:cs="Times New Roman"/>
          <w:sz w:val="28"/>
          <w:szCs w:val="28"/>
        </w:rPr>
        <w:t>ства, находящихся на территории</w:t>
      </w:r>
      <w:r w:rsidRPr="00E95746">
        <w:rPr>
          <w:rFonts w:ascii="Times New Roman" w:hAnsi="Times New Roman" w:cs="Times New Roman"/>
          <w:sz w:val="28"/>
          <w:szCs w:val="28"/>
        </w:rPr>
        <w:t xml:space="preserve">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82FAF" w:rsidRPr="00E95746" w:rsidRDefault="00A82FAF" w:rsidP="00A82FAF">
      <w:pPr>
        <w:pStyle w:val="ConsPlusNormal"/>
        <w:widowControl/>
        <w:ind w:firstLine="540"/>
        <w:jc w:val="both"/>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14. Предоставление разрешения на условно разрешенный вид использования земельного участка и объекта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Предоставление разрешения на условно разрешенный вид использования земельного участка или объекта капитального строительства, находящихся на </w:t>
      </w:r>
      <w:r w:rsidRPr="00E95746">
        <w:rPr>
          <w:rFonts w:ascii="Times New Roman" w:hAnsi="Times New Roman" w:cs="Times New Roman"/>
          <w:sz w:val="28"/>
          <w:szCs w:val="28"/>
        </w:rPr>
        <w:lastRenderedPageBreak/>
        <w:t>территории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w:t>
      </w:r>
      <w:proofErr w:type="gramStart"/>
      <w:r w:rsidRPr="00E95746">
        <w:rPr>
          <w:rFonts w:ascii="Times New Roman" w:hAnsi="Times New Roman" w:cs="Times New Roman"/>
          <w:sz w:val="28"/>
          <w:szCs w:val="28"/>
        </w:rPr>
        <w:t>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Специальные согласования могут проводиться: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на стадии подготовки проектной документации до получения разрешения на строительство;</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процессе использования земельных участков, иных объектов недвижимости, когда правообладатели планируют изменить их назначение.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Заявление должно содержать: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запрос о предоставлении специального согласования;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получении заявления Комиссия: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в течение трех дней после регистрации заявки запрашивает письменные заключения по предмету запроса </w:t>
      </w:r>
      <w:proofErr w:type="gramStart"/>
      <w:r w:rsidRPr="00E95746">
        <w:rPr>
          <w:rFonts w:ascii="Times New Roman" w:hAnsi="Times New Roman" w:cs="Times New Roman"/>
          <w:sz w:val="28"/>
          <w:szCs w:val="28"/>
        </w:rPr>
        <w:t>от</w:t>
      </w:r>
      <w:proofErr w:type="gramEnd"/>
      <w:r w:rsidRPr="00E95746">
        <w:rPr>
          <w:rFonts w:ascii="Times New Roman" w:hAnsi="Times New Roman" w:cs="Times New Roman"/>
          <w:sz w:val="28"/>
          <w:szCs w:val="28"/>
        </w:rPr>
        <w:t>:</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уполномоченного органа по природным ресурсам и охране окружающей среды;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уполномоченного органа по государственному санитарно-эпидемиологическому надзору;</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уполномоченного органа по охране и использованию объектов культурного наследия.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Указанные запросы направляются в случаях, когда соответствующий земельный участок расположен в границах зон с особыми условиями использования </w:t>
      </w:r>
      <w:r w:rsidRPr="00E95746">
        <w:rPr>
          <w:rFonts w:ascii="Times New Roman" w:hAnsi="Times New Roman" w:cs="Times New Roman"/>
          <w:sz w:val="28"/>
          <w:szCs w:val="28"/>
        </w:rPr>
        <w:lastRenderedPageBreak/>
        <w:t>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Уполномоченные органы в течение 14 дней со дня поступления запроса представляют в Комиссию письменные заключения.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Основаниями для составления письменных заключений являются: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соответствие намерений заявителя настоящим Правилам;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соблюдение прав владельцев сопредельных объектов недвижимости, иных физических и юридических лиц;</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Указанные сообщения направляются не позднее 10 дней с момента поступления заявки заинтересованного лица.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Решение подлежит опубликованию в порядке, установленном для официального опубликования муниципальных правовых актов, иной официальной информации, и </w:t>
      </w:r>
      <w:r w:rsidRPr="00E95746">
        <w:rPr>
          <w:rFonts w:ascii="Times New Roman" w:hAnsi="Times New Roman" w:cs="Times New Roman"/>
          <w:sz w:val="28"/>
          <w:szCs w:val="28"/>
        </w:rPr>
        <w:lastRenderedPageBreak/>
        <w:t>размещается на официальном сайте муниципального образования в сети «Интернет»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Заявление должно содержать обоснование того, что запрашиваемые отклонения:</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1) необходимы для эффективного использования земельного участка;</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не ущемляют права владельцев смежных земельных участков, других объектов недвижимости и не противоречат интересам поселка;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После получения заявления Комиссия: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 xml:space="preserve">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w:t>
      </w:r>
      <w:r w:rsidRPr="00E95746">
        <w:rPr>
          <w:rFonts w:ascii="Times New Roman" w:hAnsi="Times New Roman" w:cs="Times New Roman"/>
          <w:sz w:val="28"/>
          <w:szCs w:val="28"/>
        </w:rPr>
        <w:lastRenderedPageBreak/>
        <w:t>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В случае</w:t>
      </w:r>
      <w:proofErr w:type="gramStart"/>
      <w:r w:rsidRPr="00E95746">
        <w:rPr>
          <w:rFonts w:ascii="Times New Roman" w:hAnsi="Times New Roman" w:cs="Times New Roman"/>
          <w:sz w:val="28"/>
          <w:szCs w:val="28"/>
        </w:rPr>
        <w:t>,</w:t>
      </w:r>
      <w:proofErr w:type="gramEnd"/>
      <w:r w:rsidRPr="00E95746">
        <w:rPr>
          <w:rFonts w:ascii="Times New Roman" w:hAnsi="Times New Roman" w:cs="Times New Roman"/>
          <w:sz w:val="28"/>
          <w:szCs w:val="28"/>
        </w:rPr>
        <w:t xml:space="preserve">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3. Положение о предоставлении земельных участков,</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об изъятии и резервировании земельных участков </w:t>
      </w:r>
      <w:proofErr w:type="gramStart"/>
      <w:r w:rsidRPr="00E95746">
        <w:rPr>
          <w:rFonts w:ascii="Times New Roman" w:hAnsi="Times New Roman" w:cs="Times New Roman"/>
          <w:b/>
          <w:bCs/>
          <w:sz w:val="28"/>
          <w:szCs w:val="28"/>
        </w:rPr>
        <w:t>для</w:t>
      </w:r>
      <w:proofErr w:type="gramEnd"/>
      <w:r w:rsidRPr="00E95746">
        <w:rPr>
          <w:rFonts w:ascii="Times New Roman" w:hAnsi="Times New Roman" w:cs="Times New Roman"/>
          <w:b/>
          <w:bCs/>
          <w:sz w:val="28"/>
          <w:szCs w:val="28"/>
        </w:rPr>
        <w:t xml:space="preserve"> государственных </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и муниципальных нужд, </w:t>
      </w:r>
      <w:proofErr w:type="gramStart"/>
      <w:r w:rsidRPr="00E95746">
        <w:rPr>
          <w:rFonts w:ascii="Times New Roman" w:hAnsi="Times New Roman" w:cs="Times New Roman"/>
          <w:b/>
          <w:bCs/>
          <w:sz w:val="28"/>
          <w:szCs w:val="28"/>
        </w:rPr>
        <w:t>установлении</w:t>
      </w:r>
      <w:proofErr w:type="gramEnd"/>
      <w:r w:rsidRPr="00E95746">
        <w:rPr>
          <w:rFonts w:ascii="Times New Roman" w:hAnsi="Times New Roman" w:cs="Times New Roman"/>
          <w:b/>
          <w:bCs/>
          <w:sz w:val="28"/>
          <w:szCs w:val="28"/>
        </w:rPr>
        <w:t xml:space="preserve"> публичных сервитутов</w:t>
      </w:r>
    </w:p>
    <w:p w:rsidR="00A82FAF" w:rsidRPr="00E95746" w:rsidRDefault="00A82FAF" w:rsidP="00A82FAF">
      <w:pPr>
        <w:pStyle w:val="ConsPlusNormal"/>
        <w:widowControl/>
        <w:ind w:firstLine="532"/>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16. Общие положения о предоставлении земельных участков на территории </w:t>
      </w:r>
      <w:r w:rsidR="00781AFF">
        <w:rPr>
          <w:rFonts w:ascii="Times New Roman" w:hAnsi="Times New Roman" w:cs="Times New Roman"/>
          <w:b/>
          <w:i/>
          <w:sz w:val="28"/>
          <w:szCs w:val="28"/>
        </w:rPr>
        <w:t xml:space="preserve">с. </w:t>
      </w:r>
      <w:proofErr w:type="spellStart"/>
      <w:r w:rsidR="00781AFF">
        <w:rPr>
          <w:rFonts w:ascii="Times New Roman" w:hAnsi="Times New Roman" w:cs="Times New Roman"/>
          <w:b/>
          <w:i/>
          <w:sz w:val="28"/>
          <w:szCs w:val="28"/>
        </w:rPr>
        <w:t>Кутьино</w:t>
      </w:r>
      <w:proofErr w:type="spellEnd"/>
      <w:r w:rsidR="00781AFF">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b/>
          <w:i/>
          <w:sz w:val="28"/>
          <w:szCs w:val="28"/>
        </w:rPr>
        <w:t xml:space="preserve"> муниципального образования</w:t>
      </w:r>
    </w:p>
    <w:p w:rsidR="00A82FAF" w:rsidRPr="00E95746" w:rsidRDefault="00A82FAF" w:rsidP="00A82FAF">
      <w:pPr>
        <w:pStyle w:val="ConsPlusNormal"/>
        <w:widowControl/>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Предоставление земельных участков на территории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осуществляется в соответствии с земельным и градостроительным законодательством Российской Федерации и Саратовской области, муниципальными правовыми актами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 основании документов территориального планирования, генерального плана с.</w:t>
      </w:r>
      <w:r w:rsidR="00781AFF">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w:t>
      </w:r>
      <w:proofErr w:type="gramStart"/>
      <w:r w:rsidRPr="00E95746">
        <w:rPr>
          <w:rFonts w:ascii="Times New Roman" w:hAnsi="Times New Roman" w:cs="Times New Roman"/>
          <w:sz w:val="28"/>
          <w:szCs w:val="28"/>
        </w:rPr>
        <w:t>ии и ее</w:t>
      </w:r>
      <w:proofErr w:type="gramEnd"/>
      <w:r w:rsidRPr="00E95746">
        <w:rPr>
          <w:rFonts w:ascii="Times New Roman" w:hAnsi="Times New Roman" w:cs="Times New Roman"/>
          <w:sz w:val="28"/>
          <w:szCs w:val="28"/>
        </w:rPr>
        <w:t xml:space="preserve"> заблаговременная публикация.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17. Условия установления публичных сервитутов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Органы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Порядок установления публичных сервитутов определяется законодательством, настоящими Правилами, иными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18. Порядок установления и прекращения пуб</w:t>
      </w:r>
      <w:r w:rsidR="00781AFF">
        <w:rPr>
          <w:rFonts w:ascii="Times New Roman" w:hAnsi="Times New Roman" w:cs="Times New Roman"/>
          <w:b/>
          <w:bCs/>
          <w:i/>
          <w:iCs/>
          <w:sz w:val="28"/>
          <w:szCs w:val="28"/>
        </w:rPr>
        <w:t>личных сервитутов на территории</w:t>
      </w:r>
      <w:r w:rsidRPr="00E95746">
        <w:rPr>
          <w:rFonts w:ascii="Times New Roman" w:hAnsi="Times New Roman" w:cs="Times New Roman"/>
          <w:b/>
          <w:i/>
          <w:sz w:val="28"/>
          <w:szCs w:val="28"/>
        </w:rPr>
        <w:t xml:space="preserve"> с.</w:t>
      </w:r>
      <w:r w:rsidR="0056117C">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Кутьино</w:t>
      </w:r>
      <w:proofErr w:type="spellEnd"/>
      <w:r w:rsidRPr="00E95746">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b/>
          <w:i/>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Публичные сервитуты на территории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могут устанавливаться </w:t>
      </w:r>
      <w:proofErr w:type="gramStart"/>
      <w:r w:rsidRPr="00E95746">
        <w:rPr>
          <w:rFonts w:ascii="Times New Roman" w:hAnsi="Times New Roman" w:cs="Times New Roman"/>
          <w:sz w:val="28"/>
          <w:szCs w:val="28"/>
        </w:rPr>
        <w:t>для</w:t>
      </w:r>
      <w:proofErr w:type="gramEnd"/>
      <w:r w:rsidRPr="00E95746">
        <w:rPr>
          <w:rFonts w:ascii="Times New Roman" w:hAnsi="Times New Roman" w:cs="Times New Roman"/>
          <w:sz w:val="28"/>
          <w:szCs w:val="28"/>
        </w:rPr>
        <w:t>:</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прохода или проезда через земельный участок;</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использования земельного участка в целях ремонта объектов и сетей коммунальной, инженерной и транспортной инфраструктуры;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размещения на земельном участке межевых и геодезических знаков и подъездов к ним;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проведения дренажных работ на земельном участке;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забора воды и водопоя;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прогона скота через земельный участок;</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использования земельного участка в целях охоты, ловли рыбы, сбора дикорастущих растений в установленные сроки и в установленном порядке;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временного пользования земельным участком в целях проведения изыскательских, исследовательских и других работ;</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свободного доступа к прибрежной полосе.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Установление публичного сервитута осуществляется с учетом результатов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Сервитут может быть срочным или бессрочным.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предполагается установить публичный сервитут;</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сведения о собственнике (землевладельце, землепользователе) данного земельного участка;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сведения об инициаторе установления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содержание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обоснование необходимости установления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ситуационный план и сфера действия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срок действия публичного сервитута или указание на его бессрочность.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Публичные слушания по вопросу об установлении (прекращении) публичного сервитута проводятся в порядке, установленном Представительным органом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w:t>
      </w:r>
      <w:r w:rsidRPr="00E95746">
        <w:rPr>
          <w:rFonts w:ascii="Times New Roman" w:hAnsi="Times New Roman" w:cs="Times New Roman"/>
          <w:sz w:val="28"/>
          <w:szCs w:val="28"/>
        </w:rPr>
        <w:lastRenderedPageBreak/>
        <w:t>либо по отказу в установлении (прекращении) публичного сервитута и направляет их главе Администрации.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устанавливается публичный сервитут;</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расположения земельного участка);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сведения о собственнике (землевладельце, землепользователе) данного земельного участка;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об инициаторе установления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содержание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сферу действия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срок действия публичного сервитута или указание на его бессрочность;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права лиц, использующих земельный участок на основании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иные необходимые сведения.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об отмене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11. Бессрочный публичный сервитут прекращается в случае отсутствия интересов государства, местного самоуправления или местного населения, в </w:t>
      </w:r>
      <w:proofErr w:type="gramStart"/>
      <w:r w:rsidRPr="00E95746">
        <w:rPr>
          <w:rFonts w:ascii="Times New Roman" w:hAnsi="Times New Roman" w:cs="Times New Roman"/>
          <w:sz w:val="28"/>
          <w:szCs w:val="28"/>
        </w:rPr>
        <w:t>целях</w:t>
      </w:r>
      <w:proofErr w:type="gramEnd"/>
      <w:r w:rsidRPr="00E95746">
        <w:rPr>
          <w:rFonts w:ascii="Times New Roman" w:hAnsi="Times New Roman" w:cs="Times New Roman"/>
          <w:sz w:val="28"/>
          <w:szCs w:val="28"/>
        </w:rPr>
        <w:t xml:space="preserve"> </w:t>
      </w:r>
      <w:r w:rsidRPr="00E95746">
        <w:rPr>
          <w:rFonts w:ascii="Times New Roman" w:hAnsi="Times New Roman" w:cs="Times New Roman"/>
          <w:sz w:val="28"/>
          <w:szCs w:val="28"/>
        </w:rPr>
        <w:lastRenderedPageBreak/>
        <w:t>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установлен публичный сервитут;</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расположения земельного участка);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реквизиты решения Администрации об установлении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 собственнике (землевладельце, землепользователе) земельного участка, обремененного публичным сервитутом;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сведения об инициаторе установления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сведения об инициаторе прекращения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содержание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обоснование необходимости прекращения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сферу действия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указание на бессрочность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Администрации о прекращении публичного сервитута должно содержать: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установлен публичный сервитут;</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размещения земельного участка);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реквизиты решения Администрации об установлении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 собственнике (землевладельце, землепользователе) земельного участка, обремененного публичным сервитутом;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сведения об инициаторе установления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сведения об инициаторе прекращения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содержание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сферу действия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указание на бессрочность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решение о прекращении действия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Осуществление публичного сервитута должно быть наименее обременительным для земельного участка, в отношении которого он установлен.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w:t>
      </w:r>
      <w:r w:rsidRPr="00E95746">
        <w:rPr>
          <w:rFonts w:ascii="Times New Roman" w:hAnsi="Times New Roman" w:cs="Times New Roman"/>
          <w:sz w:val="28"/>
          <w:szCs w:val="28"/>
        </w:rPr>
        <w:lastRenderedPageBreak/>
        <w:t>данного земельного участка с возмещением Администрацией убытков или предоставления равноценного земельного участка с возмещением убытков.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19. Самовольная постройка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Самовольная постройка подлежит сносу осуществившим ее лицом либо за его счет, кроме случаев, предусмотренных частью 3 настоящей статьи.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w:t>
      </w:r>
      <w:proofErr w:type="gramStart"/>
      <w:r w:rsidRPr="00E95746">
        <w:rPr>
          <w:rFonts w:ascii="Times New Roman" w:hAnsi="Times New Roman" w:cs="Times New Roman"/>
          <w:sz w:val="28"/>
          <w:szCs w:val="28"/>
        </w:rPr>
        <w:t>лиц</w:t>
      </w:r>
      <w:proofErr w:type="gramEnd"/>
      <w:r w:rsidRPr="00E95746">
        <w:rPr>
          <w:rFonts w:ascii="Times New Roman" w:hAnsi="Times New Roman" w:cs="Times New Roman"/>
          <w:sz w:val="28"/>
          <w:szCs w:val="28"/>
        </w:rPr>
        <w:t xml:space="preserve"> либо создает угрозу жизни и здоровью граждан.</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4. Положение о подготовке документации по планировке</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территории органами местного самоуправления</w:t>
      </w:r>
    </w:p>
    <w:p w:rsidR="00A82FAF" w:rsidRPr="00E95746" w:rsidRDefault="00A82FAF" w:rsidP="00A82FAF">
      <w:pPr>
        <w:pStyle w:val="ConsPlusNormal"/>
        <w:widowControl/>
        <w:jc w:val="center"/>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20. Общие положения о подготовке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Подготовка документации по планировке территории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w:t>
      </w:r>
      <w:r w:rsidR="0056117C">
        <w:rPr>
          <w:rFonts w:ascii="Times New Roman" w:hAnsi="Times New Roman" w:cs="Times New Roman"/>
          <w:sz w:val="28"/>
          <w:szCs w:val="28"/>
        </w:rPr>
        <w:t>кого</w:t>
      </w:r>
      <w:proofErr w:type="spellEnd"/>
      <w:r w:rsidR="0056117C">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sz w:val="28"/>
          <w:szCs w:val="28"/>
        </w:rPr>
        <w:t xml:space="preserve"> 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 видам документации по планировке территории относятся: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проекты планировок в виде отдельных документов;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планировок с проектами межевания в их составе;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проекты межевания в виде отдельных документов, подготавливаемые на основании ранее утвержденных проектов планировок;</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проекты межевания с градостроительными планами земельных участков в их составе;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градостроительные планы земельных участков в виде отдельных документов.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Порядок подготовки документации по планировке</w:t>
      </w:r>
      <w:r w:rsidR="00631B80">
        <w:rPr>
          <w:rFonts w:ascii="Times New Roman" w:hAnsi="Times New Roman" w:cs="Times New Roman"/>
          <w:sz w:val="28"/>
          <w:szCs w:val="28"/>
        </w:rPr>
        <w:t xml:space="preserve"> территории</w:t>
      </w:r>
      <w:r w:rsidRPr="00E95746">
        <w:rPr>
          <w:rFonts w:ascii="Times New Roman" w:hAnsi="Times New Roman" w:cs="Times New Roman"/>
          <w:sz w:val="28"/>
          <w:szCs w:val="28"/>
        </w:rPr>
        <w:t xml:space="preserve">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устанавливается Градостроительным кодексом Российской Федерации, настоящими Правилами.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Состав и содержание проектов планировки, подготавливаемых на основании документов территориально планирования </w:t>
      </w:r>
      <w:smartTag w:uri="urn:schemas-microsoft-com:office:smarttags" w:element="PersonName">
        <w:r w:rsidRPr="00E95746">
          <w:rPr>
            <w:rFonts w:ascii="Times New Roman" w:hAnsi="Times New Roman" w:cs="Times New Roman"/>
            <w:sz w:val="28"/>
            <w:szCs w:val="28"/>
          </w:rPr>
          <w:t>Саратов</w:t>
        </w:r>
      </w:smartTag>
      <w:r w:rsidRPr="00E95746">
        <w:rPr>
          <w:rFonts w:ascii="Times New Roman" w:hAnsi="Times New Roman" w:cs="Times New Roman"/>
          <w:sz w:val="28"/>
          <w:szCs w:val="28"/>
        </w:rPr>
        <w:t xml:space="preserve">ской области, документов территориального планирования муниципальных образований </w:t>
      </w:r>
      <w:smartTag w:uri="urn:schemas-microsoft-com:office:smarttags" w:element="PersonName">
        <w:r w:rsidRPr="00E95746">
          <w:rPr>
            <w:rFonts w:ascii="Times New Roman" w:hAnsi="Times New Roman" w:cs="Times New Roman"/>
            <w:sz w:val="28"/>
            <w:szCs w:val="28"/>
          </w:rPr>
          <w:t>Саратов</w:t>
        </w:r>
      </w:smartTag>
      <w:r w:rsidRPr="00E95746">
        <w:rPr>
          <w:rFonts w:ascii="Times New Roman" w:hAnsi="Times New Roman" w:cs="Times New Roman"/>
          <w:sz w:val="28"/>
          <w:szCs w:val="28"/>
        </w:rPr>
        <w:t>ской области, устанавливаются областным законодательством в сфере градостроительной деятельности.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Администрация обеспечивает подготовку документации по планировке территории на основании генерального плана.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 составе проектов планировки устанавливаются: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красные линии планировочных элементов (кварталов, микрорайонов);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параметры планируемой застройки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границы земельных участков, подлежащих изъятию, в том числе путем выкупа, для государственных или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границы земельных участков, планируемых для предоставления физическим и юридическим лицам;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границы земельных участков на территориях существующей застройки, не разделенных на земельные участки;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границы зон действия публичных сервитутов;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иные элементы, определенные законодательством Российской Федерации и Саратовской области для включения в состав проектов планировки.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границы планировочных элементов территории (кварталов, микрорайонов);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границы земельных участков общего пользования и линейных объектов без определения границ иных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границы земельных участков, которые не являются земельными участками общего пользования;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б) границы зон действия публичных сервитутов;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г) границы зон планируемого размещения объектов капитального строительства для реализации государственных или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spellStart"/>
      <w:r w:rsidRPr="00E95746">
        <w:rPr>
          <w:rFonts w:ascii="Times New Roman" w:hAnsi="Times New Roman" w:cs="Times New Roman"/>
          <w:sz w:val="28"/>
          <w:szCs w:val="28"/>
        </w:rPr>
        <w:t>д</w:t>
      </w:r>
      <w:proofErr w:type="spellEnd"/>
      <w:r w:rsidRPr="00E95746">
        <w:rPr>
          <w:rFonts w:ascii="Times New Roman" w:hAnsi="Times New Roman" w:cs="Times New Roman"/>
          <w:sz w:val="28"/>
          <w:szCs w:val="28"/>
        </w:rPr>
        <w:t>) подготовить градостроительные планы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Проекты планировки подготавливаются в следующих случаях: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после</w:t>
      </w:r>
      <w:r w:rsidRPr="00E95746">
        <w:rPr>
          <w:rFonts w:ascii="Times New Roman" w:hAnsi="Times New Roman" w:cs="Times New Roman"/>
          <w:color w:val="FF0000"/>
          <w:sz w:val="28"/>
          <w:szCs w:val="28"/>
        </w:rPr>
        <w:t xml:space="preserve"> </w:t>
      </w:r>
      <w:r w:rsidRPr="00E95746">
        <w:rPr>
          <w:rFonts w:ascii="Times New Roman" w:hAnsi="Times New Roman" w:cs="Times New Roman"/>
          <w:sz w:val="28"/>
          <w:szCs w:val="28"/>
        </w:rPr>
        <w:t>внесения изменений в генеральный план, повлекших за собой соответствующие изменения в проекте планировки;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после внесения изменений в Правила землепользования и застройки.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разделяют один земельный участок на несколько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объединяют несколько земельных участков в один;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изменяют общую границу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этом должны соблюдаться следующие требования, установленные статьей 41 Градостроительного кодекса Российской Федерации: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вновь образованный земельный участок находится в одной территориальной зоне;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вновь образованный земельный участок имеет подъезд, подход.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21. Подготовка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Подготовка документации по планировке территории осуществляется на основании генерального плана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Решение о подготовке документации по планировке территории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принимается Главой во исполнение полномочий Администрации, указанных в части 5 статьи 10 настоящих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smartTag w:uri="urn:schemas-microsoft-com:office:smarttags" w:element="PersonName">
        <w:r w:rsidRPr="00E95746">
          <w:rPr>
            <w:rFonts w:ascii="Times New Roman" w:hAnsi="Times New Roman" w:cs="Times New Roman"/>
            <w:sz w:val="28"/>
            <w:szCs w:val="28"/>
          </w:rPr>
          <w:t>Саратов</w:t>
        </w:r>
      </w:smartTag>
      <w:r w:rsidRPr="00E95746">
        <w:rPr>
          <w:rFonts w:ascii="Times New Roman" w:hAnsi="Times New Roman" w:cs="Times New Roman"/>
          <w:sz w:val="28"/>
          <w:szCs w:val="28"/>
        </w:rPr>
        <w:t>ской</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 xml:space="preserve">области, органами местного самоуправления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Решение о подготовке документации по планировке территории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подлежит опубликованию в порядке, установленном для официального опубликования муниципальных правовых актов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иной официальной информации, в течение трех дней со дня принятия такого решения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В случае подготовки документации по планировке территории по инициативе Главы ее финансирование осуществляется за счет средств бюджета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Физические или юридические лица могут обеспечивать подготовку документации по планировке территории за счет их средств.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По окончании выполнения работ по подготовке документации по планировке территории</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Администрация в течение 30 дней осуществляет ее проверку на соответствие генеральному плану, настоящим Правилам, техническим регламентам.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w:t>
      </w:r>
      <w:r w:rsidRPr="00E95746">
        <w:rPr>
          <w:rFonts w:ascii="Times New Roman" w:hAnsi="Times New Roman" w:cs="Times New Roman"/>
          <w:sz w:val="28"/>
          <w:szCs w:val="28"/>
        </w:rPr>
        <w:lastRenderedPageBreak/>
        <w:t xml:space="preserve">организации и проведения публичных слушаний в </w:t>
      </w:r>
      <w:proofErr w:type="spellStart"/>
      <w:r w:rsidRPr="00E95746">
        <w:rPr>
          <w:rFonts w:ascii="Times New Roman" w:hAnsi="Times New Roman" w:cs="Times New Roman"/>
          <w:sz w:val="28"/>
          <w:szCs w:val="28"/>
        </w:rPr>
        <w:t>Малоозерском</w:t>
      </w:r>
      <w:proofErr w:type="spellEnd"/>
      <w:r w:rsidRPr="00E95746">
        <w:rPr>
          <w:rFonts w:ascii="Times New Roman" w:hAnsi="Times New Roman" w:cs="Times New Roman"/>
          <w:sz w:val="28"/>
          <w:szCs w:val="28"/>
        </w:rPr>
        <w:t xml:space="preserve"> муниципальном образовании.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13. Утвержденная документация по планировке территории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подлежит опубликованию в порядке, установленном для официального опубликования муниципальных правовых актов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течение семи дней со дня утверждения указанной документации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22. Подготовка градостроительных планов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Градостроительные планы земельных участков утверждаются в установленном порядке Главой: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 составе проектов межевания в случаях: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градостроительных планах земельных участков указываются: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границы земельных участков с обозначением координат поворотных точек;</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границы зон охраны объектов культурного наследия и зон с особыми условиями использования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информация о технических условиях подключения объекта капитального строительства к сетям инженерно-технического обеспечения;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информация о допустимости или недопустимости деления земельного участка на несколько земельных участков меньшего размера;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Подготовка градостроительных планов земельных участков является обязательной в случаях: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принятия решений об изъятии, в том числе путем выкупа, резервировании земельных участков для государственных и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подготовки проектной документации для строительства, реконструкции;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4) выдачи разрешений на строительство;</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выдачи разрешений на ввод объектов в эксплуатацию.</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5. Положение о проведении публичных слушаний</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по вопросам землепользования и застройки территории</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sz w:val="28"/>
          <w:szCs w:val="28"/>
        </w:rPr>
        <w:t>с.</w:t>
      </w:r>
      <w:r w:rsidR="0056117C">
        <w:rPr>
          <w:rFonts w:ascii="Times New Roman" w:hAnsi="Times New Roman" w:cs="Times New Roman"/>
          <w:b/>
          <w:sz w:val="28"/>
          <w:szCs w:val="28"/>
        </w:rPr>
        <w:t xml:space="preserve"> </w:t>
      </w:r>
      <w:proofErr w:type="spellStart"/>
      <w:r w:rsidRPr="00E95746">
        <w:rPr>
          <w:rFonts w:ascii="Times New Roman" w:hAnsi="Times New Roman" w:cs="Times New Roman"/>
          <w:b/>
          <w:sz w:val="28"/>
          <w:szCs w:val="28"/>
        </w:rPr>
        <w:t>Кутьино</w:t>
      </w:r>
      <w:proofErr w:type="spellEnd"/>
      <w:r w:rsidRPr="00E95746">
        <w:rPr>
          <w:rFonts w:ascii="Times New Roman" w:hAnsi="Times New Roman" w:cs="Times New Roman"/>
          <w:b/>
          <w:sz w:val="28"/>
          <w:szCs w:val="28"/>
        </w:rPr>
        <w:t xml:space="preserve"> </w:t>
      </w:r>
      <w:proofErr w:type="spellStart"/>
      <w:r w:rsidRPr="00E95746">
        <w:rPr>
          <w:rFonts w:ascii="Times New Roman" w:hAnsi="Times New Roman" w:cs="Times New Roman"/>
          <w:b/>
          <w:sz w:val="28"/>
          <w:szCs w:val="28"/>
        </w:rPr>
        <w:t>Малоозерского</w:t>
      </w:r>
      <w:proofErr w:type="spellEnd"/>
      <w:r w:rsidRPr="00E95746">
        <w:rPr>
          <w:rFonts w:ascii="Times New Roman" w:hAnsi="Times New Roman" w:cs="Times New Roman"/>
          <w:b/>
          <w:sz w:val="28"/>
          <w:szCs w:val="28"/>
        </w:rPr>
        <w:t xml:space="preserve"> муниципального образования</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23. Общие положения о порядке проведения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Порядок проведения публичных слушаний по вопросам землепользования,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осуществляется в соответствии с Градостроительным кодексом Российской Федерации, Земельным кодексом Российской Федерации, законодательством </w:t>
      </w:r>
      <w:smartTag w:uri="urn:schemas-microsoft-com:office:smarttags" w:element="PersonName">
        <w:r w:rsidRPr="00E95746">
          <w:rPr>
            <w:rFonts w:ascii="Times New Roman" w:hAnsi="Times New Roman" w:cs="Times New Roman"/>
            <w:sz w:val="28"/>
            <w:szCs w:val="28"/>
          </w:rPr>
          <w:t>Саратов</w:t>
        </w:r>
      </w:smartTag>
      <w:r w:rsidRPr="00E95746">
        <w:rPr>
          <w:rFonts w:ascii="Times New Roman" w:hAnsi="Times New Roman" w:cs="Times New Roman"/>
          <w:sz w:val="28"/>
          <w:szCs w:val="28"/>
        </w:rPr>
        <w:t xml:space="preserve">ской области о градостроительной деятельности, Уставом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муниципальными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настоящими Правилами.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Публичные слушания проводятся с целью:</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обеспечения прав граждан в принятии решений по вопросам землепользования и застройки с.</w:t>
      </w:r>
      <w:r w:rsidR="0056117C">
        <w:rPr>
          <w:rFonts w:ascii="Times New Roman" w:hAnsi="Times New Roman" w:cs="Times New Roman"/>
          <w:sz w:val="28"/>
          <w:szCs w:val="28"/>
        </w:rPr>
        <w:t xml:space="preserve"> </w:t>
      </w:r>
      <w:proofErr w:type="spellStart"/>
      <w:r w:rsidR="0056117C">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На всех публичных слушаниях вправе присутствовать представители средств массовой информации.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Жители поселения и правообладатели объектов недвижимости участвуют в публичных слушаниях непосредственно.</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 обязательном порядке на публичные слушания выносятся следующие вопросы: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проект Правил землепользования и застройки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внесение изменений в указанные Правила;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планировки территорий и проекты межевания территорий;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 генерального плана  и внесение в него изменений;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Решение о проведении публичных слушаний принимается Главой.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Публичные слушания организуются Комиссией по землепользованию и застройке.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9. Информация о проведении публичных слушаний опубликовывается в средствах массовой информации,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Саратовской области (при его наличии), а также доводиться до сведения жителей через органы территориального общественного самоуправления.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Продолжительность проведения публичных слушаний должна составлять: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 проектам планировки территории - не менее одного и не более трех месяцев со дня оповещения граждан до дня опубликования заключения;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Информация о проведении публичных слушаний должна содержать следующие сведения: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наименование и состав обсуждаемых материалов;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информацию о месте, периоде, времени и условиях ознакомления с обсуждаемыми материалами;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порядок и срок подачи замечаний и предложений к обсуждаемым материалам;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18. Комиссия по результатам публичных слушаний оформляет протокол результатов публичных слушаний (далее - Протокол).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19. К Протоколу прилагаются: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копия решения о назначении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копии публикаций в средствах массовой информации по обсуждаемым материалам.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20. Протокол подписывается членами Комиссии и утверждается ее руководителем.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21. Срок подготовки Протокола не должен превышать 20 дней.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по истечении 10 дней со дня утверждения Протокола, и может размещаться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23. После завершения публичных слушаний по вопросам внесения изменений в Правила землепользования и застройки с.</w:t>
      </w:r>
      <w:r w:rsidR="0056117C">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внесение изменений осуществляется в порядке, установленном статьей 12 настоящих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24. После завершения публичных слушаний по вопросам предоставления разрешения на условно разрешенный вид использования земельного участка и </w:t>
      </w:r>
      <w:r w:rsidRPr="00E95746">
        <w:rPr>
          <w:rFonts w:ascii="Times New Roman" w:hAnsi="Times New Roman" w:cs="Times New Roman"/>
          <w:sz w:val="28"/>
          <w:szCs w:val="28"/>
        </w:rPr>
        <w:lastRenderedPageBreak/>
        <w:t>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26. Мнение жителей поселения, выявленное в ходе публичных слушаний, носит для органов местного самоуправления рекомендательный характер.</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обеспечивает информирование граждан о проведении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по истечении 10 дней со дня утверждения Протокола, и может размещаться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w:t>
      </w:r>
      <w:r w:rsidR="0056117C">
        <w:rPr>
          <w:rFonts w:ascii="Times New Roman" w:hAnsi="Times New Roman" w:cs="Times New Roman"/>
          <w:sz w:val="28"/>
          <w:szCs w:val="28"/>
        </w:rPr>
        <w:t>о образования в сети «Интернет»</w:t>
      </w:r>
      <w:r w:rsidRPr="00E95746">
        <w:rPr>
          <w:rFonts w:ascii="Times New Roman" w:hAnsi="Times New Roman" w:cs="Times New Roman"/>
          <w:sz w:val="28"/>
          <w:szCs w:val="28"/>
        </w:rPr>
        <w:t xml:space="preserve">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5. Срок проведения публичных слушаний не может превышать 1 месяц со дня оповещения граждан до дня опубликования заключения об их результатах.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25. Публичные слушания по обсуждению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w:t>
      </w:r>
      <w:r w:rsidR="0056117C">
        <w:rPr>
          <w:rFonts w:ascii="Times New Roman" w:hAnsi="Times New Roman" w:cs="Times New Roman"/>
          <w:sz w:val="28"/>
          <w:szCs w:val="28"/>
        </w:rPr>
        <w:t xml:space="preserve">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Документация по планировке территории до ее утверждения подлежит обсуждению на публичных слушаниях.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Публичные слушания организует и проводит Комиссия по землепользованию и застройке.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Правом обсуждения документации по планировке территории на публичных слушаниях обладают лица: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проживающие на территории, применительно к которой подготовлена документация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иные лица, чьи интересы затрагиваются в связи с планируемой реализацией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Предметом публичных слушаний документации по планировке территории являются вопросы соответствия этой документации: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градостроительным регламентам, содержащимся в настоящих Правилах;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иным требованиям, установленным законодательством о градостроительной деятельности.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сообщении указывается: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дата, время и место проведения публичных слушаний, телефон лица, ответственного за проведение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дата, время и место предварительного ознакомления с документацией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Комиссия обеспечивает гражданам возможность предварительного ознакомления с материалами документации по планировке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Во время проведения публичных слушаний ведется протокол.</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Любое заинтересованное лицо вправе обратиться в Комиссию и получить копию протокола</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A82FAF" w:rsidRPr="00E95746" w:rsidRDefault="00A82FAF" w:rsidP="00A82FAF">
      <w:pPr>
        <w:pStyle w:val="ConsPlusNormal"/>
        <w:widowControl/>
        <w:jc w:val="both"/>
        <w:rPr>
          <w:rFonts w:ascii="Times New Roman" w:hAnsi="Times New Roman" w:cs="Times New Roman"/>
          <w:sz w:val="28"/>
          <w:szCs w:val="28"/>
        </w:rPr>
      </w:pP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Раздел 2. Градостроительное зонирование</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градостроительные регламенты</w:t>
      </w:r>
    </w:p>
    <w:p w:rsidR="00A82FAF" w:rsidRPr="00E95746" w:rsidRDefault="00A82FAF" w:rsidP="00A82FAF">
      <w:pPr>
        <w:pStyle w:val="ConsPlusNormal"/>
        <w:widowControl/>
        <w:jc w:val="center"/>
        <w:rPr>
          <w:rFonts w:ascii="Times New Roman" w:hAnsi="Times New Roman" w:cs="Times New Roman"/>
          <w:sz w:val="28"/>
          <w:szCs w:val="28"/>
        </w:rPr>
      </w:pP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6. Положение о порядке градостроительного зонирования</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о применении градостроительных регламентов</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26. Территориальные зоны, установленные для </w:t>
      </w:r>
      <w:r w:rsidR="0056117C">
        <w:rPr>
          <w:rFonts w:ascii="Times New Roman" w:hAnsi="Times New Roman" w:cs="Times New Roman"/>
          <w:b/>
          <w:bCs/>
          <w:i/>
          <w:iCs/>
          <w:sz w:val="28"/>
          <w:szCs w:val="28"/>
        </w:rPr>
        <w:t xml:space="preserve">с. </w:t>
      </w:r>
      <w:proofErr w:type="spellStart"/>
      <w:r w:rsidR="0056117C">
        <w:rPr>
          <w:rFonts w:ascii="Times New Roman" w:hAnsi="Times New Roman" w:cs="Times New Roman"/>
          <w:b/>
          <w:bCs/>
          <w:i/>
          <w:iCs/>
          <w:sz w:val="28"/>
          <w:szCs w:val="28"/>
        </w:rPr>
        <w:t>Кутьино</w:t>
      </w:r>
      <w:proofErr w:type="spellEnd"/>
      <w:r w:rsidR="0056117C">
        <w:rPr>
          <w:rFonts w:ascii="Times New Roman" w:hAnsi="Times New Roman" w:cs="Times New Roman"/>
          <w:b/>
          <w:bCs/>
          <w:i/>
          <w:iCs/>
          <w:sz w:val="28"/>
          <w:szCs w:val="28"/>
        </w:rPr>
        <w:t xml:space="preserve"> </w:t>
      </w:r>
      <w:proofErr w:type="spellStart"/>
      <w:r w:rsidR="0056117C">
        <w:rPr>
          <w:rFonts w:ascii="Times New Roman" w:hAnsi="Times New Roman" w:cs="Times New Roman"/>
          <w:b/>
          <w:bCs/>
          <w:i/>
          <w:iCs/>
          <w:sz w:val="28"/>
          <w:szCs w:val="28"/>
        </w:rPr>
        <w:t>Малоозерского</w:t>
      </w:r>
      <w:proofErr w:type="spellEnd"/>
      <w:r w:rsidR="0056117C">
        <w:rPr>
          <w:rFonts w:ascii="Times New Roman" w:hAnsi="Times New Roman" w:cs="Times New Roman"/>
          <w:b/>
          <w:bCs/>
          <w:i/>
          <w:iCs/>
          <w:sz w:val="28"/>
          <w:szCs w:val="28"/>
        </w:rPr>
        <w:t xml:space="preserve"> муниципального образования</w:t>
      </w:r>
    </w:p>
    <w:p w:rsidR="00A82FAF" w:rsidRPr="00E95746" w:rsidRDefault="00A82FAF" w:rsidP="0056117C">
      <w:pPr>
        <w:pStyle w:val="ConsPlusNormal"/>
        <w:widowControl/>
        <w:jc w:val="both"/>
        <w:rPr>
          <w:rFonts w:ascii="Times New Roman"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A82FAF" w:rsidRPr="00E95746" w:rsidRDefault="00A82FAF" w:rsidP="00A82FAF">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Таблица 1</w:t>
      </w:r>
    </w:p>
    <w:tbl>
      <w:tblPr>
        <w:tblW w:w="0" w:type="auto"/>
        <w:tblInd w:w="55" w:type="dxa"/>
        <w:tblLayout w:type="fixed"/>
        <w:tblCellMar>
          <w:top w:w="55" w:type="dxa"/>
          <w:left w:w="55" w:type="dxa"/>
          <w:bottom w:w="55" w:type="dxa"/>
          <w:right w:w="55" w:type="dxa"/>
        </w:tblCellMar>
        <w:tblLook w:val="04A0"/>
      </w:tblPr>
      <w:tblGrid>
        <w:gridCol w:w="1980"/>
        <w:gridCol w:w="7363"/>
      </w:tblGrid>
      <w:tr w:rsidR="00A82FAF" w:rsidRPr="00E95746" w:rsidTr="0064591D">
        <w:trPr>
          <w:trHeight w:val="322"/>
        </w:trPr>
        <w:tc>
          <w:tcPr>
            <w:tcW w:w="1980" w:type="dxa"/>
            <w:tcBorders>
              <w:top w:val="single" w:sz="2" w:space="0" w:color="000000"/>
              <w:left w:val="single" w:sz="2" w:space="0" w:color="000000"/>
              <w:bottom w:val="nil"/>
              <w:right w:val="nil"/>
            </w:tcBorders>
            <w:hideMark/>
          </w:tcPr>
          <w:p w:rsidR="00A82FAF" w:rsidRPr="00E95746" w:rsidRDefault="00A82FAF" w:rsidP="0064591D">
            <w:pPr>
              <w:pStyle w:val="af0"/>
              <w:snapToGrid w:val="0"/>
              <w:spacing w:line="276" w:lineRule="auto"/>
              <w:jc w:val="center"/>
              <w:rPr>
                <w:sz w:val="28"/>
                <w:szCs w:val="28"/>
              </w:rPr>
            </w:pPr>
            <w:r w:rsidRPr="00E95746">
              <w:rPr>
                <w:sz w:val="28"/>
                <w:szCs w:val="28"/>
              </w:rPr>
              <w:t>Код территориальной зоны</w:t>
            </w:r>
          </w:p>
        </w:tc>
        <w:tc>
          <w:tcPr>
            <w:tcW w:w="7363" w:type="dxa"/>
            <w:tcBorders>
              <w:top w:val="single" w:sz="2" w:space="0" w:color="000000"/>
              <w:left w:val="single" w:sz="2" w:space="0" w:color="000000"/>
              <w:bottom w:val="nil"/>
              <w:right w:val="single" w:sz="2" w:space="0" w:color="000000"/>
            </w:tcBorders>
            <w:hideMark/>
          </w:tcPr>
          <w:p w:rsidR="00A82FAF" w:rsidRPr="00E95746" w:rsidRDefault="00A82FAF" w:rsidP="0064591D">
            <w:pPr>
              <w:pStyle w:val="af0"/>
              <w:snapToGrid w:val="0"/>
              <w:spacing w:line="276" w:lineRule="auto"/>
              <w:ind w:left="560" w:right="5"/>
              <w:rPr>
                <w:sz w:val="28"/>
                <w:szCs w:val="28"/>
              </w:rPr>
            </w:pPr>
            <w:r w:rsidRPr="00E95746">
              <w:rPr>
                <w:sz w:val="28"/>
                <w:szCs w:val="28"/>
              </w:rPr>
              <w:t>Виды  и состав территориальных зон</w:t>
            </w:r>
          </w:p>
        </w:tc>
      </w:tr>
      <w:tr w:rsidR="00A82FAF" w:rsidRPr="00E95746" w:rsidTr="0064591D">
        <w:trPr>
          <w:trHeight w:val="322"/>
        </w:trPr>
        <w:tc>
          <w:tcPr>
            <w:tcW w:w="1980" w:type="dxa"/>
            <w:tcBorders>
              <w:top w:val="nil"/>
              <w:left w:val="single" w:sz="2" w:space="0" w:color="000000"/>
              <w:bottom w:val="nil"/>
              <w:right w:val="nil"/>
            </w:tcBorders>
          </w:tcPr>
          <w:p w:rsidR="00A82FAF" w:rsidRPr="00E95746" w:rsidRDefault="00A82FAF"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A82FAF" w:rsidRPr="00E95746" w:rsidRDefault="00A82FAF" w:rsidP="0064591D">
            <w:pPr>
              <w:pStyle w:val="af0"/>
              <w:snapToGrid w:val="0"/>
              <w:spacing w:line="276" w:lineRule="auto"/>
              <w:ind w:left="560" w:right="5"/>
              <w:rPr>
                <w:b/>
                <w:sz w:val="28"/>
                <w:szCs w:val="28"/>
              </w:rPr>
            </w:pPr>
            <w:r w:rsidRPr="00E95746">
              <w:rPr>
                <w:b/>
                <w:sz w:val="28"/>
                <w:szCs w:val="28"/>
              </w:rPr>
              <w:t>Жилые зоны (Ж)</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snapToGrid w:val="0"/>
              <w:spacing w:line="276" w:lineRule="auto"/>
              <w:ind w:right="105"/>
              <w:rPr>
                <w:rFonts w:ascii="Times New Roman" w:hAnsi="Times New Roman"/>
                <w:color w:val="000000"/>
                <w:sz w:val="28"/>
                <w:szCs w:val="28"/>
              </w:rPr>
            </w:pPr>
            <w:proofErr w:type="gramStart"/>
            <w:r w:rsidRPr="00E95746">
              <w:rPr>
                <w:rFonts w:ascii="Times New Roman" w:hAnsi="Times New Roman"/>
                <w:color w:val="000000"/>
                <w:sz w:val="28"/>
                <w:szCs w:val="28"/>
              </w:rPr>
              <w:t>Ж</w:t>
            </w:r>
            <w:proofErr w:type="gramEnd"/>
            <w:r w:rsidRPr="00E95746">
              <w:rPr>
                <w:rFonts w:ascii="Times New Roman" w:hAnsi="Times New Roman"/>
                <w:color w:val="000000"/>
                <w:sz w:val="28"/>
                <w:szCs w:val="28"/>
              </w:rPr>
              <w:t xml:space="preserve"> 1</w:t>
            </w:r>
          </w:p>
        </w:tc>
        <w:tc>
          <w:tcPr>
            <w:tcW w:w="7363" w:type="dxa"/>
            <w:tcBorders>
              <w:top w:val="nil"/>
              <w:left w:val="single" w:sz="2" w:space="0" w:color="000000"/>
              <w:bottom w:val="nil"/>
              <w:right w:val="single" w:sz="2" w:space="0" w:color="000000"/>
            </w:tcBorders>
            <w:hideMark/>
          </w:tcPr>
          <w:p w:rsidR="00A82FAF" w:rsidRPr="00E95746" w:rsidRDefault="00A82FAF" w:rsidP="0064591D">
            <w:pPr>
              <w:spacing w:line="276" w:lineRule="auto"/>
              <w:rPr>
                <w:rFonts w:ascii="Times New Roman" w:hAnsi="Times New Roman"/>
                <w:sz w:val="28"/>
                <w:szCs w:val="28"/>
              </w:rPr>
            </w:pPr>
            <w:r w:rsidRPr="00E95746">
              <w:rPr>
                <w:rFonts w:ascii="Times New Roman" w:hAnsi="Times New Roman"/>
                <w:sz w:val="28"/>
                <w:szCs w:val="28"/>
              </w:rPr>
              <w:t xml:space="preserve">Зона застройки малоэтажными индивидуальными жилыми </w:t>
            </w:r>
            <w:r w:rsidRPr="00E95746">
              <w:rPr>
                <w:rFonts w:ascii="Times New Roman" w:hAnsi="Times New Roman"/>
                <w:sz w:val="28"/>
                <w:szCs w:val="28"/>
              </w:rPr>
              <w:lastRenderedPageBreak/>
              <w:t xml:space="preserve">домами </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tabs>
                <w:tab w:val="left" w:pos="5400"/>
                <w:tab w:val="left" w:pos="6840"/>
              </w:tabs>
              <w:snapToGrid w:val="0"/>
              <w:spacing w:before="120" w:line="276" w:lineRule="auto"/>
              <w:ind w:left="360" w:hanging="360"/>
              <w:rPr>
                <w:rFonts w:ascii="Times New Roman" w:hAnsi="Times New Roman"/>
                <w:color w:val="000000"/>
                <w:sz w:val="28"/>
                <w:szCs w:val="28"/>
              </w:rPr>
            </w:pPr>
            <w:proofErr w:type="gramStart"/>
            <w:r w:rsidRPr="00E95746">
              <w:rPr>
                <w:rFonts w:ascii="Times New Roman" w:hAnsi="Times New Roman"/>
                <w:color w:val="000000"/>
                <w:sz w:val="28"/>
                <w:szCs w:val="28"/>
              </w:rPr>
              <w:lastRenderedPageBreak/>
              <w:t>Ж</w:t>
            </w:r>
            <w:proofErr w:type="gramEnd"/>
            <w:r w:rsidRPr="00E95746">
              <w:rPr>
                <w:rFonts w:ascii="Times New Roman" w:hAnsi="Times New Roman"/>
                <w:color w:val="000000"/>
                <w:sz w:val="28"/>
                <w:szCs w:val="28"/>
              </w:rPr>
              <w:t xml:space="preserve"> 2</w:t>
            </w:r>
          </w:p>
        </w:tc>
        <w:tc>
          <w:tcPr>
            <w:tcW w:w="7363" w:type="dxa"/>
            <w:tcBorders>
              <w:top w:val="nil"/>
              <w:left w:val="single" w:sz="2" w:space="0" w:color="000000"/>
              <w:bottom w:val="nil"/>
              <w:right w:val="single" w:sz="2" w:space="0" w:color="000000"/>
            </w:tcBorders>
            <w:hideMark/>
          </w:tcPr>
          <w:p w:rsidR="00A82FAF" w:rsidRPr="00E95746" w:rsidRDefault="00A82FAF"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застройки объектами дошкольного, начального и среднего общего образования</w:t>
            </w:r>
          </w:p>
        </w:tc>
      </w:tr>
      <w:tr w:rsidR="00A82FAF" w:rsidRPr="00E95746" w:rsidTr="0064591D">
        <w:trPr>
          <w:trHeight w:val="322"/>
        </w:trPr>
        <w:tc>
          <w:tcPr>
            <w:tcW w:w="1980" w:type="dxa"/>
            <w:tcBorders>
              <w:top w:val="nil"/>
              <w:left w:val="single" w:sz="2" w:space="0" w:color="000000"/>
              <w:bottom w:val="nil"/>
              <w:right w:val="nil"/>
            </w:tcBorders>
          </w:tcPr>
          <w:p w:rsidR="00A82FAF" w:rsidRPr="00E95746" w:rsidRDefault="00A82FAF" w:rsidP="0064591D">
            <w:pPr>
              <w:snapToGrid w:val="0"/>
              <w:spacing w:line="276" w:lineRule="auto"/>
              <w:ind w:left="10"/>
              <w:rPr>
                <w:rFonts w:ascii="Times New Roman" w:hAnsi="Times New Roman"/>
                <w:color w:val="000000"/>
                <w:sz w:val="28"/>
                <w:szCs w:val="28"/>
              </w:rPr>
            </w:pPr>
          </w:p>
        </w:tc>
        <w:tc>
          <w:tcPr>
            <w:tcW w:w="7363" w:type="dxa"/>
            <w:tcBorders>
              <w:top w:val="nil"/>
              <w:left w:val="single" w:sz="2" w:space="0" w:color="000000"/>
              <w:bottom w:val="nil"/>
              <w:right w:val="single" w:sz="2" w:space="0" w:color="000000"/>
            </w:tcBorders>
            <w:hideMark/>
          </w:tcPr>
          <w:p w:rsidR="00A82FAF" w:rsidRPr="00E95746" w:rsidRDefault="00A82FAF" w:rsidP="0064591D">
            <w:pPr>
              <w:snapToGrid w:val="0"/>
              <w:spacing w:line="276" w:lineRule="auto"/>
              <w:ind w:left="10" w:firstLine="507"/>
              <w:rPr>
                <w:rFonts w:ascii="Times New Roman" w:hAnsi="Times New Roman"/>
                <w:b/>
                <w:color w:val="000000"/>
                <w:sz w:val="28"/>
                <w:szCs w:val="28"/>
              </w:rPr>
            </w:pPr>
            <w:r w:rsidRPr="00E95746">
              <w:rPr>
                <w:rFonts w:ascii="Times New Roman" w:hAnsi="Times New Roman"/>
                <w:b/>
                <w:color w:val="000000"/>
                <w:sz w:val="28"/>
                <w:szCs w:val="28"/>
              </w:rPr>
              <w:t>Общественно-деловая зона (Д)</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Д</w:t>
            </w:r>
          </w:p>
        </w:tc>
        <w:tc>
          <w:tcPr>
            <w:tcW w:w="7363" w:type="dxa"/>
            <w:tcBorders>
              <w:top w:val="nil"/>
              <w:left w:val="single" w:sz="2" w:space="0" w:color="000000"/>
              <w:bottom w:val="nil"/>
              <w:right w:val="single" w:sz="2" w:space="0" w:color="000000"/>
            </w:tcBorders>
            <w:hideMark/>
          </w:tcPr>
          <w:p w:rsidR="00A82FAF" w:rsidRPr="00E95746" w:rsidRDefault="00A82FAF"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застройки объектами общественно-делового назначения</w:t>
            </w:r>
          </w:p>
        </w:tc>
      </w:tr>
      <w:tr w:rsidR="00A82FAF" w:rsidRPr="00E95746" w:rsidTr="0064591D">
        <w:trPr>
          <w:trHeight w:val="322"/>
        </w:trPr>
        <w:tc>
          <w:tcPr>
            <w:tcW w:w="1980" w:type="dxa"/>
            <w:tcBorders>
              <w:top w:val="nil"/>
              <w:left w:val="single" w:sz="2" w:space="0" w:color="000000"/>
              <w:bottom w:val="nil"/>
              <w:right w:val="nil"/>
            </w:tcBorders>
          </w:tcPr>
          <w:p w:rsidR="00A82FAF" w:rsidRPr="00E95746" w:rsidRDefault="00A82FAF"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A82FAF" w:rsidRPr="00E95746" w:rsidRDefault="00A82FAF" w:rsidP="0064591D">
            <w:pPr>
              <w:keepNext/>
              <w:snapToGrid w:val="0"/>
              <w:spacing w:line="276" w:lineRule="auto"/>
              <w:ind w:firstLine="540"/>
              <w:rPr>
                <w:rFonts w:ascii="Times New Roman" w:hAnsi="Times New Roman"/>
                <w:b/>
                <w:sz w:val="28"/>
                <w:szCs w:val="28"/>
              </w:rPr>
            </w:pPr>
            <w:r w:rsidRPr="00E95746">
              <w:rPr>
                <w:rFonts w:ascii="Times New Roman" w:hAnsi="Times New Roman"/>
                <w:b/>
                <w:sz w:val="28"/>
                <w:szCs w:val="28"/>
              </w:rPr>
              <w:t>Зоны рекреационного назначения (Р)</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1</w:t>
            </w:r>
          </w:p>
        </w:tc>
        <w:tc>
          <w:tcPr>
            <w:tcW w:w="7363" w:type="dxa"/>
            <w:tcBorders>
              <w:top w:val="nil"/>
              <w:left w:val="single" w:sz="2" w:space="0" w:color="000000"/>
              <w:bottom w:val="nil"/>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 xml:space="preserve">Зона парков, скверов, садов, бульваров, пляжей </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2</w:t>
            </w:r>
          </w:p>
        </w:tc>
        <w:tc>
          <w:tcPr>
            <w:tcW w:w="7363" w:type="dxa"/>
            <w:tcBorders>
              <w:top w:val="nil"/>
              <w:left w:val="single" w:sz="2" w:space="0" w:color="000000"/>
              <w:bottom w:val="nil"/>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объектов физкультурно-оздоровительного назначения</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3</w:t>
            </w: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лесов</w:t>
            </w:r>
          </w:p>
        </w:tc>
      </w:tr>
      <w:tr w:rsidR="00A82FAF" w:rsidRPr="00E95746" w:rsidTr="0064591D">
        <w:trPr>
          <w:trHeight w:val="230"/>
        </w:trPr>
        <w:tc>
          <w:tcPr>
            <w:tcW w:w="1980" w:type="dxa"/>
            <w:tcBorders>
              <w:top w:val="nil"/>
              <w:left w:val="single" w:sz="2" w:space="0" w:color="000000"/>
              <w:bottom w:val="single" w:sz="2" w:space="0" w:color="000000"/>
              <w:right w:val="nil"/>
            </w:tcBorders>
          </w:tcPr>
          <w:p w:rsidR="00A82FAF" w:rsidRPr="00E95746" w:rsidRDefault="00A82FAF" w:rsidP="0064591D">
            <w:pPr>
              <w:snapToGrid w:val="0"/>
              <w:spacing w:line="276" w:lineRule="auto"/>
              <w:rPr>
                <w:rFonts w:ascii="Times New Roman" w:hAnsi="Times New Roman"/>
                <w:sz w:val="28"/>
                <w:szCs w:val="28"/>
              </w:rPr>
            </w:pP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snapToGrid w:val="0"/>
              <w:spacing w:line="276" w:lineRule="auto"/>
              <w:ind w:firstLine="659"/>
              <w:rPr>
                <w:rFonts w:ascii="Times New Roman" w:hAnsi="Times New Roman"/>
                <w:b/>
                <w:sz w:val="28"/>
                <w:szCs w:val="28"/>
              </w:rPr>
            </w:pPr>
            <w:r w:rsidRPr="00E95746">
              <w:rPr>
                <w:rFonts w:ascii="Times New Roman" w:hAnsi="Times New Roman"/>
                <w:b/>
                <w:sz w:val="28"/>
                <w:szCs w:val="28"/>
              </w:rPr>
              <w:t>Зона особо охраняемых территорий (О)</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О</w:t>
            </w: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особо охраняемых природных территорий</w:t>
            </w:r>
          </w:p>
        </w:tc>
      </w:tr>
      <w:tr w:rsidR="00A82FAF" w:rsidRPr="00E95746" w:rsidTr="0064591D">
        <w:trPr>
          <w:trHeight w:val="230"/>
        </w:trPr>
        <w:tc>
          <w:tcPr>
            <w:tcW w:w="1980" w:type="dxa"/>
            <w:tcBorders>
              <w:top w:val="nil"/>
              <w:left w:val="single" w:sz="2" w:space="0" w:color="000000"/>
              <w:bottom w:val="single" w:sz="2" w:space="0" w:color="000000"/>
              <w:right w:val="nil"/>
            </w:tcBorders>
          </w:tcPr>
          <w:p w:rsidR="00A82FAF" w:rsidRPr="00E95746" w:rsidRDefault="00A82FAF" w:rsidP="0064591D">
            <w:pPr>
              <w:keepNext/>
              <w:snapToGrid w:val="0"/>
              <w:spacing w:line="276" w:lineRule="auto"/>
              <w:rPr>
                <w:rFonts w:ascii="Times New Roman" w:hAnsi="Times New Roman"/>
                <w:sz w:val="28"/>
                <w:szCs w:val="28"/>
              </w:rPr>
            </w:pP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ind w:firstLine="517"/>
              <w:rPr>
                <w:rFonts w:ascii="Times New Roman" w:hAnsi="Times New Roman"/>
                <w:b/>
                <w:sz w:val="28"/>
                <w:szCs w:val="28"/>
              </w:rPr>
            </w:pPr>
            <w:r w:rsidRPr="00E95746">
              <w:rPr>
                <w:rFonts w:ascii="Times New Roman" w:hAnsi="Times New Roman"/>
                <w:b/>
                <w:sz w:val="28"/>
                <w:szCs w:val="28"/>
              </w:rPr>
              <w:t>Производственные зоны (П)</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1</w:t>
            </w: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производственных объектов</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2</w:t>
            </w: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объектов инженерной инфраструктуры</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3</w:t>
            </w:r>
          </w:p>
        </w:tc>
        <w:tc>
          <w:tcPr>
            <w:tcW w:w="7363" w:type="dxa"/>
            <w:tcBorders>
              <w:top w:val="nil"/>
              <w:left w:val="single" w:sz="2" w:space="0" w:color="000000"/>
              <w:bottom w:val="nil"/>
              <w:right w:val="single" w:sz="2"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Зона объектов транспортной инфраструктуры</w:t>
            </w:r>
          </w:p>
        </w:tc>
      </w:tr>
      <w:tr w:rsidR="00A82FAF" w:rsidRPr="00E95746" w:rsidTr="0064591D">
        <w:trPr>
          <w:trHeight w:val="322"/>
        </w:trPr>
        <w:tc>
          <w:tcPr>
            <w:tcW w:w="1980" w:type="dxa"/>
            <w:tcBorders>
              <w:top w:val="nil"/>
              <w:left w:val="single" w:sz="2" w:space="0" w:color="000000"/>
              <w:bottom w:val="nil"/>
              <w:right w:val="nil"/>
            </w:tcBorders>
          </w:tcPr>
          <w:p w:rsidR="00A82FAF" w:rsidRPr="00E95746" w:rsidRDefault="00A82FAF"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A82FAF" w:rsidRPr="00E95746" w:rsidRDefault="00A82FAF" w:rsidP="0064591D">
            <w:pPr>
              <w:snapToGrid w:val="0"/>
              <w:spacing w:line="276" w:lineRule="auto"/>
              <w:ind w:firstLine="540"/>
              <w:rPr>
                <w:rFonts w:ascii="Times New Roman" w:hAnsi="Times New Roman"/>
                <w:b/>
                <w:color w:val="000000"/>
                <w:sz w:val="28"/>
                <w:szCs w:val="28"/>
              </w:rPr>
            </w:pPr>
            <w:r w:rsidRPr="00E95746">
              <w:rPr>
                <w:rFonts w:ascii="Times New Roman" w:hAnsi="Times New Roman"/>
                <w:b/>
                <w:sz w:val="28"/>
                <w:szCs w:val="28"/>
              </w:rPr>
              <w:t>Зоны сельскохозяйственного использования</w:t>
            </w:r>
            <w:r w:rsidRPr="00E95746">
              <w:rPr>
                <w:rFonts w:ascii="Times New Roman" w:hAnsi="Times New Roman"/>
                <w:b/>
                <w:color w:val="000000"/>
                <w:sz w:val="28"/>
                <w:szCs w:val="28"/>
              </w:rPr>
              <w:t xml:space="preserve"> (СХ)</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snapToGrid w:val="0"/>
              <w:spacing w:line="276" w:lineRule="auto"/>
              <w:ind w:right="105"/>
              <w:rPr>
                <w:rFonts w:ascii="Times New Roman" w:hAnsi="Times New Roman"/>
                <w:color w:val="000000"/>
                <w:sz w:val="28"/>
                <w:szCs w:val="28"/>
              </w:rPr>
            </w:pPr>
            <w:r w:rsidRPr="00E95746">
              <w:rPr>
                <w:rFonts w:ascii="Times New Roman" w:hAnsi="Times New Roman"/>
                <w:color w:val="000000"/>
                <w:sz w:val="28"/>
                <w:szCs w:val="28"/>
              </w:rPr>
              <w:t>СХ 1</w:t>
            </w: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snapToGrid w:val="0"/>
              <w:spacing w:line="276" w:lineRule="auto"/>
              <w:ind w:right="105"/>
              <w:jc w:val="both"/>
              <w:rPr>
                <w:rFonts w:ascii="Times New Roman" w:hAnsi="Times New Roman"/>
                <w:sz w:val="28"/>
                <w:szCs w:val="28"/>
              </w:rPr>
            </w:pPr>
            <w:r w:rsidRPr="00E95746">
              <w:rPr>
                <w:rFonts w:ascii="Times New Roman" w:hAnsi="Times New Roman"/>
                <w:sz w:val="28"/>
                <w:szCs w:val="28"/>
              </w:rPr>
              <w:t>Зона застройки объектами личных подсобных хозяйств</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pStyle w:val="a9"/>
              <w:tabs>
                <w:tab w:val="left" w:pos="708"/>
              </w:tabs>
              <w:snapToGrid w:val="0"/>
              <w:spacing w:line="276" w:lineRule="auto"/>
              <w:ind w:left="-25" w:right="5" w:hanging="45"/>
              <w:jc w:val="center"/>
              <w:rPr>
                <w:sz w:val="28"/>
                <w:szCs w:val="28"/>
              </w:rPr>
            </w:pPr>
            <w:r w:rsidRPr="00E95746">
              <w:rPr>
                <w:sz w:val="28"/>
                <w:szCs w:val="28"/>
              </w:rPr>
              <w:t>СХ 2</w:t>
            </w:r>
          </w:p>
        </w:tc>
        <w:tc>
          <w:tcPr>
            <w:tcW w:w="7363" w:type="dxa"/>
            <w:tcBorders>
              <w:top w:val="nil"/>
              <w:left w:val="single" w:sz="2" w:space="0" w:color="000000"/>
              <w:bottom w:val="nil"/>
              <w:right w:val="single" w:sz="2" w:space="0" w:color="000000"/>
            </w:tcBorders>
            <w:hideMark/>
          </w:tcPr>
          <w:p w:rsidR="00A82FAF" w:rsidRPr="00E95746" w:rsidRDefault="00A82FAF" w:rsidP="0064591D">
            <w:pPr>
              <w:pStyle w:val="a9"/>
              <w:tabs>
                <w:tab w:val="left" w:pos="708"/>
              </w:tabs>
              <w:snapToGrid w:val="0"/>
              <w:spacing w:line="276" w:lineRule="auto"/>
              <w:rPr>
                <w:sz w:val="28"/>
                <w:szCs w:val="28"/>
              </w:rPr>
            </w:pPr>
            <w:r w:rsidRPr="00E95746">
              <w:rPr>
                <w:sz w:val="28"/>
                <w:szCs w:val="28"/>
              </w:rPr>
              <w:t xml:space="preserve">Зона объектов сельскохозяйственного назначения  </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pStyle w:val="a9"/>
              <w:tabs>
                <w:tab w:val="left" w:pos="708"/>
              </w:tabs>
              <w:snapToGrid w:val="0"/>
              <w:spacing w:line="276" w:lineRule="auto"/>
              <w:ind w:left="-25" w:right="5" w:hanging="45"/>
              <w:jc w:val="center"/>
              <w:rPr>
                <w:sz w:val="28"/>
                <w:szCs w:val="28"/>
              </w:rPr>
            </w:pPr>
            <w:r w:rsidRPr="00E95746">
              <w:rPr>
                <w:sz w:val="28"/>
                <w:szCs w:val="28"/>
              </w:rPr>
              <w:t>СХ 3</w:t>
            </w:r>
          </w:p>
        </w:tc>
        <w:tc>
          <w:tcPr>
            <w:tcW w:w="7363" w:type="dxa"/>
            <w:tcBorders>
              <w:top w:val="nil"/>
              <w:left w:val="single" w:sz="2" w:space="0" w:color="000000"/>
              <w:bottom w:val="nil"/>
              <w:right w:val="single" w:sz="2" w:space="0" w:color="000000"/>
            </w:tcBorders>
            <w:hideMark/>
          </w:tcPr>
          <w:p w:rsidR="00A82FAF" w:rsidRPr="00E95746" w:rsidRDefault="00A82FAF" w:rsidP="0064591D">
            <w:pPr>
              <w:pStyle w:val="a9"/>
              <w:tabs>
                <w:tab w:val="left" w:pos="708"/>
              </w:tabs>
              <w:snapToGrid w:val="0"/>
              <w:spacing w:line="276" w:lineRule="auto"/>
              <w:rPr>
                <w:sz w:val="28"/>
                <w:szCs w:val="28"/>
              </w:rPr>
            </w:pPr>
            <w:r w:rsidRPr="00E95746">
              <w:rPr>
                <w:sz w:val="28"/>
                <w:szCs w:val="28"/>
              </w:rPr>
              <w:t>Зона сельскохозяйственных угодий</w:t>
            </w:r>
          </w:p>
        </w:tc>
      </w:tr>
      <w:tr w:rsidR="00A82FAF" w:rsidRPr="00E95746" w:rsidTr="0064591D">
        <w:trPr>
          <w:trHeight w:val="322"/>
        </w:trPr>
        <w:tc>
          <w:tcPr>
            <w:tcW w:w="1980" w:type="dxa"/>
            <w:tcBorders>
              <w:top w:val="nil"/>
              <w:left w:val="single" w:sz="2" w:space="0" w:color="000000"/>
              <w:bottom w:val="nil"/>
              <w:right w:val="nil"/>
            </w:tcBorders>
          </w:tcPr>
          <w:p w:rsidR="00A82FAF" w:rsidRPr="00E95746" w:rsidRDefault="00A82FAF"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A82FAF" w:rsidRPr="00E95746" w:rsidRDefault="00A82FAF" w:rsidP="0064591D">
            <w:pPr>
              <w:snapToGrid w:val="0"/>
              <w:spacing w:line="276" w:lineRule="auto"/>
              <w:ind w:firstLine="540"/>
              <w:rPr>
                <w:rFonts w:ascii="Times New Roman" w:hAnsi="Times New Roman"/>
                <w:b/>
                <w:sz w:val="28"/>
                <w:szCs w:val="28"/>
              </w:rPr>
            </w:pPr>
            <w:r w:rsidRPr="00E95746">
              <w:rPr>
                <w:rFonts w:ascii="Times New Roman" w:hAnsi="Times New Roman"/>
                <w:sz w:val="28"/>
                <w:szCs w:val="28"/>
              </w:rPr>
              <w:t xml:space="preserve"> </w:t>
            </w:r>
            <w:r w:rsidRPr="00E95746">
              <w:rPr>
                <w:rFonts w:ascii="Times New Roman" w:hAnsi="Times New Roman"/>
                <w:b/>
                <w:sz w:val="28"/>
                <w:szCs w:val="28"/>
              </w:rPr>
              <w:t>Зоны специального назначения (С)</w:t>
            </w:r>
          </w:p>
        </w:tc>
      </w:tr>
      <w:tr w:rsidR="00A82FAF" w:rsidRPr="00E95746" w:rsidTr="0064591D">
        <w:trPr>
          <w:trHeight w:val="322"/>
        </w:trPr>
        <w:tc>
          <w:tcPr>
            <w:tcW w:w="1980" w:type="dxa"/>
            <w:tcBorders>
              <w:top w:val="nil"/>
              <w:left w:val="single" w:sz="2"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С 1</w:t>
            </w:r>
          </w:p>
        </w:tc>
        <w:tc>
          <w:tcPr>
            <w:tcW w:w="7363" w:type="dxa"/>
            <w:tcBorders>
              <w:top w:val="nil"/>
              <w:left w:val="single" w:sz="2" w:space="0" w:color="000000"/>
              <w:bottom w:val="nil"/>
              <w:right w:val="single" w:sz="2"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Зона кладбищ  </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С 2</w:t>
            </w: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Зона режимных объектов</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С 3</w:t>
            </w:r>
          </w:p>
        </w:tc>
        <w:tc>
          <w:tcPr>
            <w:tcW w:w="736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озелененных территорий специального назначения</w:t>
            </w:r>
          </w:p>
        </w:tc>
      </w:tr>
    </w:tbl>
    <w:p w:rsidR="00A82FAF" w:rsidRPr="00E95746" w:rsidRDefault="00A82FAF" w:rsidP="00A82FAF">
      <w:pPr>
        <w:pStyle w:val="ConsPlusNormal"/>
        <w:widowControl/>
        <w:ind w:firstLine="540"/>
        <w:jc w:val="both"/>
        <w:rPr>
          <w:rFonts w:ascii="Times New Roman" w:eastAsia="Arial"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Границы территориальных зон установлены </w:t>
      </w:r>
      <w:proofErr w:type="gramStart"/>
      <w:r w:rsidRPr="00E95746">
        <w:rPr>
          <w:rFonts w:ascii="Times New Roman" w:hAnsi="Times New Roman" w:cs="Times New Roman"/>
          <w:sz w:val="28"/>
          <w:szCs w:val="28"/>
        </w:rPr>
        <w:t>по</w:t>
      </w:r>
      <w:proofErr w:type="gramEnd"/>
      <w:r w:rsidRPr="00E95746">
        <w:rPr>
          <w:rFonts w:ascii="Times New Roman" w:hAnsi="Times New Roman" w:cs="Times New Roman"/>
          <w:sz w:val="28"/>
          <w:szCs w:val="28"/>
        </w:rPr>
        <w:t>:</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линиям магистралей, улиц, проездов, разделяющим транспортные потоки противоположных направлений;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красным линиям;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границам земельных участков;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естественным границам природных объектов;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иным границам.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Каждая территориальная зона обозначается на карте градостроительного зонирования территории с.</w:t>
      </w:r>
      <w:r w:rsidR="00631B80">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определенным цветом и буквенно-цифровым кодом.</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56117C" w:rsidRDefault="0056117C" w:rsidP="00A82FAF">
      <w:pPr>
        <w:spacing w:before="120"/>
        <w:ind w:firstLine="570"/>
        <w:jc w:val="both"/>
        <w:rPr>
          <w:rFonts w:ascii="Times New Roman" w:hAnsi="Times New Roman"/>
          <w:b/>
          <w:bCs/>
          <w:i/>
          <w:sz w:val="28"/>
          <w:szCs w:val="28"/>
        </w:rPr>
      </w:pPr>
    </w:p>
    <w:p w:rsidR="00A82FAF" w:rsidRPr="00E95746" w:rsidRDefault="00A82FAF" w:rsidP="00A82FAF">
      <w:pPr>
        <w:spacing w:before="120"/>
        <w:ind w:firstLine="570"/>
        <w:jc w:val="both"/>
        <w:rPr>
          <w:rFonts w:ascii="Times New Roman" w:hAnsi="Times New Roman"/>
          <w:b/>
          <w:bCs/>
          <w:i/>
          <w:sz w:val="28"/>
          <w:szCs w:val="28"/>
        </w:rPr>
      </w:pPr>
      <w:r w:rsidRPr="00E95746">
        <w:rPr>
          <w:rFonts w:ascii="Times New Roman" w:hAnsi="Times New Roman"/>
          <w:b/>
          <w:bCs/>
          <w:i/>
          <w:sz w:val="28"/>
          <w:szCs w:val="28"/>
        </w:rPr>
        <w:t>Статья 27. Общие требования в части видов разрешенного использования земельных участков и объектов капитального строительства</w:t>
      </w:r>
    </w:p>
    <w:p w:rsidR="00A82FAF" w:rsidRPr="00E95746" w:rsidRDefault="00A82FAF" w:rsidP="00A82FAF">
      <w:pPr>
        <w:ind w:firstLine="545"/>
        <w:rPr>
          <w:rFonts w:ascii="Times New Roman" w:hAnsi="Times New Roman"/>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1) основные виды разрешенного использования;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2) условно разрешенные виды использования;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3) вспомогательные виды разрешенного использования.</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2. </w:t>
      </w:r>
      <w:proofErr w:type="gramStart"/>
      <w:r w:rsidRPr="00E95746">
        <w:rPr>
          <w:rFonts w:ascii="Times New Roman" w:hAnsi="Times New Roman"/>
          <w:sz w:val="28"/>
          <w:szCs w:val="28"/>
        </w:rPr>
        <w:t>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roofErr w:type="gramEnd"/>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2) объекты культурного наследия относятся к разрешенным видам использования на территории всех зон;</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w:t>
      </w:r>
      <w:r w:rsidRPr="00E95746">
        <w:rPr>
          <w:rFonts w:ascii="Times New Roman" w:hAnsi="Times New Roman"/>
          <w:sz w:val="28"/>
          <w:szCs w:val="28"/>
        </w:rPr>
        <w:lastRenderedPageBreak/>
        <w:t>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5) размещение указанных объектов разрешается при соблюдении следующих условий:</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а) выбор места размещения объектов должен осуществляться с учетом возможной реконструкции автомобильной дороги;</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E95746">
        <w:rPr>
          <w:rFonts w:ascii="Times New Roman" w:hAnsi="Times New Roman"/>
          <w:sz w:val="28"/>
          <w:szCs w:val="28"/>
        </w:rPr>
        <w:t>эксплуатации</w:t>
      </w:r>
      <w:proofErr w:type="gramEnd"/>
      <w:r w:rsidRPr="00E95746">
        <w:rPr>
          <w:rFonts w:ascii="Times New Roman" w:hAnsi="Times New Roman"/>
          <w:sz w:val="28"/>
          <w:szCs w:val="28"/>
        </w:rPr>
        <w:t xml:space="preserve"> автомобильных дорог.</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в) объекты временного проживания, необходимые для функционирования основных и условно разрешенных, видов использования;</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г) объекты коммунального хозяйства (</w:t>
      </w:r>
      <w:proofErr w:type="spellStart"/>
      <w:r w:rsidRPr="00E95746">
        <w:rPr>
          <w:rFonts w:ascii="Times New Roman" w:hAnsi="Times New Roman"/>
          <w:sz w:val="28"/>
          <w:szCs w:val="28"/>
        </w:rPr>
        <w:t>электр</w:t>
      </w:r>
      <w:proofErr w:type="gramStart"/>
      <w:r w:rsidRPr="00E95746">
        <w:rPr>
          <w:rFonts w:ascii="Times New Roman" w:hAnsi="Times New Roman"/>
          <w:sz w:val="28"/>
          <w:szCs w:val="28"/>
        </w:rPr>
        <w:t>о</w:t>
      </w:r>
      <w:proofErr w:type="spellEnd"/>
      <w:r w:rsidRPr="00E95746">
        <w:rPr>
          <w:rFonts w:ascii="Times New Roman" w:hAnsi="Times New Roman"/>
          <w:sz w:val="28"/>
          <w:szCs w:val="28"/>
        </w:rPr>
        <w:t>-</w:t>
      </w:r>
      <w:proofErr w:type="gramEnd"/>
      <w:r w:rsidRPr="00E95746">
        <w:rPr>
          <w:rFonts w:ascii="Times New Roman" w:hAnsi="Times New Roman"/>
          <w:sz w:val="28"/>
          <w:szCs w:val="28"/>
        </w:rPr>
        <w:t xml:space="preserve">, </w:t>
      </w:r>
      <w:proofErr w:type="spellStart"/>
      <w:r w:rsidRPr="00E95746">
        <w:rPr>
          <w:rFonts w:ascii="Times New Roman" w:hAnsi="Times New Roman"/>
          <w:sz w:val="28"/>
          <w:szCs w:val="28"/>
        </w:rPr>
        <w:t>водо</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газообеспечение</w:t>
      </w:r>
      <w:proofErr w:type="spellEnd"/>
      <w:r w:rsidRPr="00E95746">
        <w:rPr>
          <w:rFonts w:ascii="Times New Roman" w:hAnsi="Times New Roman"/>
          <w:sz w:val="28"/>
          <w:szCs w:val="28"/>
        </w:rP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A82FAF" w:rsidRPr="00E95746" w:rsidRDefault="00A82FAF" w:rsidP="00A82FAF">
      <w:pPr>
        <w:ind w:firstLine="559"/>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е) благоустроенные, в том числе озелененные, детские площадки, площадки для отдыха, спортивных занятий;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ж) площадки хозяйственные, в том числе для мусоросборников;</w:t>
      </w:r>
    </w:p>
    <w:p w:rsidR="00A82FAF" w:rsidRPr="00E95746" w:rsidRDefault="00A82FAF" w:rsidP="00A82FAF">
      <w:pPr>
        <w:ind w:firstLine="559"/>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xml:space="preserve">) общественные туалеты;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lastRenderedPageBreak/>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56117C" w:rsidRDefault="0056117C" w:rsidP="00A82FAF">
      <w:pPr>
        <w:ind w:firstLine="532"/>
        <w:rPr>
          <w:rFonts w:ascii="Times New Roman" w:hAnsi="Times New Roman"/>
          <w:b/>
          <w:bCs/>
          <w:i/>
          <w:sz w:val="28"/>
          <w:szCs w:val="28"/>
        </w:rPr>
      </w:pPr>
    </w:p>
    <w:p w:rsidR="00A82FAF" w:rsidRDefault="00A82FAF" w:rsidP="00A82FAF">
      <w:pPr>
        <w:ind w:firstLine="532"/>
        <w:rPr>
          <w:rFonts w:ascii="Times New Roman" w:hAnsi="Times New Roman"/>
          <w:b/>
          <w:bCs/>
          <w:i/>
          <w:sz w:val="28"/>
          <w:szCs w:val="28"/>
        </w:rPr>
      </w:pPr>
      <w:r w:rsidRPr="00E95746">
        <w:rPr>
          <w:rFonts w:ascii="Times New Roman" w:hAnsi="Times New Roman"/>
          <w:b/>
          <w:bCs/>
          <w:i/>
          <w:sz w:val="28"/>
          <w:szCs w:val="28"/>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56117C" w:rsidRPr="00A82FAF" w:rsidRDefault="0056117C" w:rsidP="00A82FAF">
      <w:pPr>
        <w:ind w:firstLine="532"/>
        <w:rPr>
          <w:rFonts w:ascii="Times New Roman" w:hAnsi="Times New Roman"/>
          <w:b/>
          <w:bCs/>
          <w:i/>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1) минимальная площадь земельного участка;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2) максимальная площадь земельного участка;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3) минимальная ширина вдоль фронта улицы;</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4) предельное количество этажей;</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5) максимальная высота объектов капитального строительства, реконструкции на территории земельного участка;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6) минимальные отступы стен объектов капитального строительства от границ сопряженных земельных участков;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7) максимальные выступы за красную линию балконов, эркеров, козырьков;</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8) максимальные выступы за красную линию ступеней и приямков;</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9) максимальная общая площадь объектов нежилого назначения на территории земельных участков в границах зон жилой застройки;</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10)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11) минимальная доля озеленения территории земельных участков;</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12) максимальный процент застройки в границах земельного участка.</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lastRenderedPageBreak/>
        <w:t xml:space="preserve">1) выступы за красную линию </w:t>
      </w:r>
      <w:r w:rsidRPr="00E95746">
        <w:rPr>
          <w:rFonts w:ascii="Times New Roman" w:hAnsi="Times New Roman"/>
          <w:color w:val="000000"/>
          <w:sz w:val="28"/>
          <w:szCs w:val="28"/>
        </w:rPr>
        <w:t xml:space="preserve">балконов, эркеров, козырьков не допускаются более </w:t>
      </w:r>
      <w:smartTag w:uri="urn:schemas-microsoft-com:office:smarttags" w:element="metricconverter">
        <w:smartTagPr>
          <w:attr w:name="ProductID" w:val="2,0 метров"/>
        </w:smartTagPr>
        <w:r w:rsidRPr="00E95746">
          <w:rPr>
            <w:rFonts w:ascii="Times New Roman" w:hAnsi="Times New Roman"/>
            <w:color w:val="000000"/>
            <w:sz w:val="28"/>
            <w:szCs w:val="28"/>
          </w:rPr>
          <w:t>2,0 метров</w:t>
        </w:r>
      </w:smartTag>
      <w:r w:rsidRPr="00E95746">
        <w:rPr>
          <w:rFonts w:ascii="Times New Roman" w:hAnsi="Times New Roman"/>
          <w:color w:val="000000"/>
          <w:sz w:val="28"/>
          <w:szCs w:val="28"/>
        </w:rPr>
        <w:t xml:space="preserve"> и ниже </w:t>
      </w:r>
      <w:smartTag w:uri="urn:schemas-microsoft-com:office:smarttags" w:element="metricconverter">
        <w:smartTagPr>
          <w:attr w:name="ProductID" w:val="3,5 метров"/>
        </w:smartTagPr>
        <w:r w:rsidRPr="00E95746">
          <w:rPr>
            <w:rFonts w:ascii="Times New Roman" w:hAnsi="Times New Roman"/>
            <w:sz w:val="28"/>
            <w:szCs w:val="28"/>
          </w:rPr>
          <w:t>3,5 метров</w:t>
        </w:r>
      </w:smartTag>
      <w:r w:rsidRPr="00E95746">
        <w:rPr>
          <w:rFonts w:ascii="Times New Roman" w:hAnsi="Times New Roman"/>
          <w:sz w:val="28"/>
          <w:szCs w:val="28"/>
        </w:rPr>
        <w:t xml:space="preserve"> от уровня земли;</w:t>
      </w:r>
    </w:p>
    <w:p w:rsidR="00A82FAF" w:rsidRPr="00E95746" w:rsidRDefault="00A82FAF" w:rsidP="00A82FAF">
      <w:pPr>
        <w:ind w:firstLine="545"/>
        <w:jc w:val="both"/>
        <w:rPr>
          <w:rFonts w:ascii="Times New Roman" w:hAnsi="Times New Roman"/>
          <w:color w:val="000000"/>
          <w:sz w:val="28"/>
          <w:szCs w:val="28"/>
        </w:rPr>
      </w:pPr>
      <w:r w:rsidRPr="00E95746">
        <w:rPr>
          <w:rFonts w:ascii="Times New Roman" w:hAnsi="Times New Roman"/>
          <w:sz w:val="28"/>
          <w:szCs w:val="28"/>
        </w:rPr>
        <w:t xml:space="preserve">2) выступы за красную линию </w:t>
      </w:r>
      <w:r w:rsidRPr="00E95746">
        <w:rPr>
          <w:rFonts w:ascii="Times New Roman" w:hAnsi="Times New Roman"/>
          <w:color w:val="000000"/>
          <w:sz w:val="28"/>
          <w:szCs w:val="28"/>
        </w:rPr>
        <w:t>ступеней и приямков допускаются по согласованию Администрации;</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3) общие требования в части максимальной высоты объектов капитального строительства:</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4. Общие требования в части озеленения территории земельных участков:</w:t>
      </w:r>
    </w:p>
    <w:p w:rsidR="00A82FAF" w:rsidRPr="00E95746" w:rsidRDefault="00A82FAF" w:rsidP="00A82FAF">
      <w:pPr>
        <w:ind w:firstLine="545"/>
        <w:jc w:val="both"/>
        <w:rPr>
          <w:rFonts w:ascii="Times New Roman" w:hAnsi="Times New Roman"/>
          <w:sz w:val="28"/>
          <w:szCs w:val="28"/>
        </w:rPr>
      </w:pPr>
      <w:proofErr w:type="gramStart"/>
      <w:r w:rsidRPr="00E95746">
        <w:rPr>
          <w:rFonts w:ascii="Times New Roman" w:hAnsi="Times New Roman"/>
          <w:sz w:val="28"/>
          <w:szCs w:val="28"/>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roofErr w:type="gramEnd"/>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2) озелененная территория земельного участка может быть оборудована: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а) площадками для отдыха взрослых, детскими площадками;</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б) открытыми спортивными площадками;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в) другими подобными объектами;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 Доля озелененных территорий садов, скверов – 70%.</w:t>
      </w:r>
    </w:p>
    <w:p w:rsidR="00A82FAF" w:rsidRPr="00E95746" w:rsidRDefault="00A82FAF" w:rsidP="00A82FAF">
      <w:pPr>
        <w:rPr>
          <w:rFonts w:ascii="Times New Roman" w:hAnsi="Times New Roman"/>
          <w:sz w:val="28"/>
          <w:szCs w:val="28"/>
        </w:rPr>
      </w:pP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56117C" w:rsidRDefault="0056117C" w:rsidP="00A82FAF">
      <w:pPr>
        <w:spacing w:after="120"/>
        <w:jc w:val="right"/>
        <w:rPr>
          <w:rFonts w:ascii="Times New Roman" w:hAnsi="Times New Roman"/>
          <w:sz w:val="28"/>
          <w:szCs w:val="28"/>
        </w:rPr>
      </w:pPr>
    </w:p>
    <w:p w:rsidR="00A82FAF" w:rsidRPr="00E95746" w:rsidRDefault="00A82FAF" w:rsidP="00A82FAF">
      <w:pPr>
        <w:spacing w:after="120"/>
        <w:jc w:val="right"/>
        <w:rPr>
          <w:rFonts w:ascii="Times New Roman" w:hAnsi="Times New Roman"/>
          <w:sz w:val="28"/>
          <w:szCs w:val="28"/>
        </w:rPr>
      </w:pPr>
      <w:r w:rsidRPr="00E95746">
        <w:rPr>
          <w:rFonts w:ascii="Times New Roman" w:hAnsi="Times New Roman"/>
          <w:sz w:val="28"/>
          <w:szCs w:val="28"/>
        </w:rPr>
        <w:t>Таблица 2</w:t>
      </w:r>
    </w:p>
    <w:p w:rsidR="00A82FAF" w:rsidRPr="00E95746" w:rsidRDefault="00A82FAF" w:rsidP="00A82FAF">
      <w:pPr>
        <w:spacing w:after="120"/>
        <w:ind w:firstLine="559"/>
        <w:rPr>
          <w:rFonts w:ascii="Times New Roman" w:hAnsi="Times New Roman"/>
          <w:sz w:val="28"/>
          <w:szCs w:val="28"/>
        </w:rPr>
      </w:pPr>
      <w:r w:rsidRPr="00E95746">
        <w:rPr>
          <w:rFonts w:ascii="Times New Roman" w:hAnsi="Times New Roman"/>
          <w:sz w:val="28"/>
          <w:szCs w:val="28"/>
        </w:rPr>
        <w:t>Минимально допустимая площадь озелененной территории земельных участков</w:t>
      </w:r>
    </w:p>
    <w:tbl>
      <w:tblPr>
        <w:tblW w:w="0" w:type="auto"/>
        <w:tblInd w:w="108" w:type="dxa"/>
        <w:tblLayout w:type="fixed"/>
        <w:tblLook w:val="04A0"/>
      </w:tblPr>
      <w:tblGrid>
        <w:gridCol w:w="709"/>
        <w:gridCol w:w="5386"/>
        <w:gridCol w:w="3275"/>
      </w:tblGrid>
      <w:tr w:rsidR="00A82FAF"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w:t>
            </w:r>
          </w:p>
          <w:p w:rsidR="00A82FAF" w:rsidRPr="00E95746" w:rsidRDefault="00A82FAF" w:rsidP="0064591D">
            <w:pPr>
              <w:snapToGrid w:val="0"/>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5386" w:type="dxa"/>
            <w:tcBorders>
              <w:top w:val="single" w:sz="4" w:space="0" w:color="000000"/>
              <w:left w:val="single" w:sz="4" w:space="0" w:color="000000"/>
              <w:bottom w:val="nil"/>
              <w:right w:val="nil"/>
            </w:tcBorders>
            <w:vAlign w:val="center"/>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Вид использования</w:t>
            </w:r>
          </w:p>
        </w:tc>
        <w:tc>
          <w:tcPr>
            <w:tcW w:w="3275" w:type="dxa"/>
            <w:tcBorders>
              <w:top w:val="single" w:sz="4" w:space="0" w:color="000000"/>
              <w:left w:val="single" w:sz="4" w:space="0" w:color="000000"/>
              <w:bottom w:val="nil"/>
              <w:right w:val="single" w:sz="4" w:space="0" w:color="000000"/>
            </w:tcBorders>
            <w:vAlign w:val="center"/>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Минимальная площадь озелененных территорий</w:t>
            </w:r>
          </w:p>
          <w:p w:rsidR="00A82FAF" w:rsidRPr="00E95746" w:rsidRDefault="00A82FAF" w:rsidP="0064591D">
            <w:pPr>
              <w:spacing w:line="276" w:lineRule="auto"/>
              <w:rPr>
                <w:rFonts w:ascii="Times New Roman" w:hAnsi="Times New Roman"/>
                <w:sz w:val="28"/>
                <w:szCs w:val="28"/>
              </w:rPr>
            </w:pP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5386"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Сады, скверы, бульвары; парки; комплексы аттракционов</w:t>
            </w:r>
          </w:p>
        </w:tc>
        <w:tc>
          <w:tcPr>
            <w:tcW w:w="3275"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70% территории земельного участка</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5386"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Объекты дошкольного образования (ДОУ), объекты начального и среднего общего образования (школы)</w:t>
            </w:r>
          </w:p>
        </w:tc>
        <w:tc>
          <w:tcPr>
            <w:tcW w:w="3275"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50% территории земельного участка</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lastRenderedPageBreak/>
              <w:t>3</w:t>
            </w:r>
          </w:p>
        </w:tc>
        <w:tc>
          <w:tcPr>
            <w:tcW w:w="5386"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Индивидуальные жилые дома;</w:t>
            </w:r>
          </w:p>
          <w:p w:rsidR="00A82FAF" w:rsidRPr="00E95746" w:rsidRDefault="00A82FAF" w:rsidP="0064591D">
            <w:pPr>
              <w:spacing w:line="276" w:lineRule="auto"/>
              <w:rPr>
                <w:rFonts w:ascii="Times New Roman" w:hAnsi="Times New Roman"/>
                <w:sz w:val="28"/>
                <w:szCs w:val="28"/>
              </w:rPr>
            </w:pPr>
            <w:r w:rsidRPr="00E95746">
              <w:rPr>
                <w:rFonts w:ascii="Times New Roman" w:hAnsi="Times New Roman"/>
                <w:sz w:val="28"/>
                <w:szCs w:val="28"/>
              </w:rPr>
              <w:t>открытые объекты физической культуры и спорта</w:t>
            </w:r>
          </w:p>
        </w:tc>
        <w:tc>
          <w:tcPr>
            <w:tcW w:w="3275"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40% территории земельного участка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5386"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Прочие(*)</w:t>
            </w:r>
          </w:p>
        </w:tc>
        <w:tc>
          <w:tcPr>
            <w:tcW w:w="3275"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15% территории земельного участка</w:t>
            </w:r>
          </w:p>
        </w:tc>
      </w:tr>
    </w:tbl>
    <w:p w:rsidR="00A82FAF" w:rsidRPr="00E95746" w:rsidRDefault="00A82FAF" w:rsidP="00A82FAF">
      <w:pPr>
        <w:ind w:firstLine="573"/>
        <w:jc w:val="both"/>
        <w:rPr>
          <w:rFonts w:ascii="Times New Roman" w:hAnsi="Times New Roman"/>
          <w:sz w:val="28"/>
          <w:szCs w:val="28"/>
        </w:rPr>
      </w:pP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1) объекты коммунального хозяйства;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2) объекты сельскохозяйственного использования;</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3) объекты транспорта. </w:t>
      </w:r>
      <w:r w:rsidRPr="00E95746">
        <w:rPr>
          <w:rFonts w:ascii="Times New Roman" w:hAnsi="Times New Roman"/>
          <w:sz w:val="28"/>
          <w:szCs w:val="28"/>
        </w:rPr>
        <w:tab/>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E95746">
          <w:rPr>
            <w:rFonts w:ascii="Times New Roman" w:hAnsi="Times New Roman"/>
            <w:sz w:val="28"/>
            <w:szCs w:val="28"/>
          </w:rPr>
          <w:t>300 метров</w:t>
        </w:r>
      </w:smartTag>
      <w:r w:rsidRPr="00E95746">
        <w:rPr>
          <w:rFonts w:ascii="Times New Roman" w:hAnsi="Times New Roman"/>
          <w:sz w:val="28"/>
          <w:szCs w:val="28"/>
        </w:rPr>
        <w:t>, площадь озеленения допускается уменьшать, но не более чем на 30%.</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7. Требования к размерам и озеленению санитарно-защитных зон следует принимать в соответствии с техническими регламентами, </w:t>
      </w:r>
      <w:proofErr w:type="spellStart"/>
      <w:r w:rsidRPr="00E95746">
        <w:rPr>
          <w:rFonts w:ascii="Times New Roman" w:hAnsi="Times New Roman"/>
          <w:sz w:val="28"/>
          <w:szCs w:val="28"/>
        </w:rPr>
        <w:t>СанПиНами</w:t>
      </w:r>
      <w:proofErr w:type="spellEnd"/>
      <w:r w:rsidRPr="00E95746">
        <w:rPr>
          <w:rFonts w:ascii="Times New Roman" w:hAnsi="Times New Roman"/>
          <w:sz w:val="28"/>
          <w:szCs w:val="28"/>
        </w:rPr>
        <w:t xml:space="preserve"> и иными действующими нормативными техническими документами.</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 8. Общие требования в части размещения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A82FAF" w:rsidRPr="00E95746" w:rsidRDefault="00A82FAF" w:rsidP="00A82FAF">
      <w:pPr>
        <w:ind w:firstLine="573"/>
        <w:jc w:val="both"/>
        <w:rPr>
          <w:rFonts w:ascii="Times New Roman" w:hAnsi="Times New Roman"/>
          <w:color w:val="332E2D"/>
          <w:spacing w:val="2"/>
          <w:sz w:val="28"/>
          <w:szCs w:val="28"/>
        </w:rPr>
      </w:pPr>
      <w:r w:rsidRPr="00E95746">
        <w:rPr>
          <w:rFonts w:ascii="Times New Roman" w:hAnsi="Times New Roman"/>
          <w:spacing w:val="2"/>
          <w:sz w:val="28"/>
          <w:szCs w:val="28"/>
        </w:rPr>
        <w:t>а) хранение в капитальных гаражах - стоянках (</w:t>
      </w:r>
      <w:r w:rsidRPr="00E95746">
        <w:rPr>
          <w:rFonts w:ascii="Times New Roman" w:hAnsi="Times New Roman"/>
          <w:color w:val="332E2D"/>
          <w:spacing w:val="2"/>
          <w:sz w:val="28"/>
          <w:szCs w:val="28"/>
        </w:rPr>
        <w:t>наземных, подземных, встроенных и пристроенных);</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pacing w:val="2"/>
          <w:sz w:val="28"/>
          <w:szCs w:val="28"/>
        </w:rPr>
        <w:t>в) хранение на открытых охраняемых и неохраняемых стоянках;</w:t>
      </w:r>
      <w:r w:rsidRPr="00E95746">
        <w:rPr>
          <w:rFonts w:ascii="Times New Roman" w:hAnsi="Times New Roman"/>
          <w:sz w:val="28"/>
          <w:szCs w:val="28"/>
        </w:rPr>
        <w:tab/>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2)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приведено в таблице 3.</w:t>
      </w:r>
    </w:p>
    <w:p w:rsidR="00A82FAF" w:rsidRPr="00E95746" w:rsidRDefault="00A82FAF" w:rsidP="00A82FAF">
      <w:pPr>
        <w:keepNext/>
        <w:spacing w:after="120"/>
        <w:jc w:val="right"/>
        <w:rPr>
          <w:rFonts w:ascii="Times New Roman" w:hAnsi="Times New Roman"/>
          <w:sz w:val="28"/>
          <w:szCs w:val="28"/>
        </w:rPr>
      </w:pPr>
      <w:r w:rsidRPr="00E95746">
        <w:rPr>
          <w:rFonts w:ascii="Times New Roman" w:hAnsi="Times New Roman"/>
          <w:sz w:val="28"/>
          <w:szCs w:val="28"/>
        </w:rPr>
        <w:t xml:space="preserve">Таблица 3 </w:t>
      </w:r>
    </w:p>
    <w:p w:rsidR="00A82FAF" w:rsidRPr="00E95746" w:rsidRDefault="00A82FAF" w:rsidP="00A82FAF">
      <w:pPr>
        <w:keepNext/>
        <w:spacing w:after="120"/>
        <w:ind w:firstLine="555"/>
        <w:jc w:val="both"/>
        <w:rPr>
          <w:rFonts w:ascii="Times New Roman" w:hAnsi="Times New Roman"/>
          <w:sz w:val="28"/>
          <w:szCs w:val="28"/>
        </w:rPr>
      </w:pPr>
      <w:r w:rsidRPr="00E95746">
        <w:rPr>
          <w:rFonts w:ascii="Times New Roman" w:hAnsi="Times New Roman"/>
          <w:sz w:val="28"/>
          <w:szCs w:val="28"/>
        </w:rPr>
        <w:t xml:space="preserve">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w:t>
      </w:r>
    </w:p>
    <w:tbl>
      <w:tblPr>
        <w:tblW w:w="0" w:type="auto"/>
        <w:tblInd w:w="108" w:type="dxa"/>
        <w:tblLayout w:type="fixed"/>
        <w:tblLook w:val="04A0"/>
      </w:tblPr>
      <w:tblGrid>
        <w:gridCol w:w="709"/>
        <w:gridCol w:w="4785"/>
        <w:gridCol w:w="3871"/>
      </w:tblGrid>
      <w:tr w:rsidR="00A82FAF"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4785" w:type="dxa"/>
            <w:tcBorders>
              <w:top w:val="single" w:sz="4" w:space="0" w:color="000000"/>
              <w:left w:val="single" w:sz="4" w:space="0" w:color="000000"/>
              <w:bottom w:val="nil"/>
              <w:right w:val="nil"/>
            </w:tcBorders>
            <w:vAlign w:val="center"/>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Вид использования</w:t>
            </w:r>
          </w:p>
        </w:tc>
        <w:tc>
          <w:tcPr>
            <w:tcW w:w="3871"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Минимальное количество</w:t>
            </w:r>
          </w:p>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 </w:t>
            </w:r>
            <w:proofErr w:type="spellStart"/>
            <w:r w:rsidRPr="00E95746">
              <w:rPr>
                <w:rFonts w:ascii="Times New Roman" w:hAnsi="Times New Roman"/>
                <w:sz w:val="28"/>
                <w:szCs w:val="28"/>
              </w:rPr>
              <w:t>машино-мест</w:t>
            </w:r>
            <w:proofErr w:type="spellEnd"/>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4785"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Индивидуальные жилые дома</w:t>
            </w:r>
          </w:p>
        </w:tc>
        <w:tc>
          <w:tcPr>
            <w:tcW w:w="387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земельный участок</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4785"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Личные подсобные хозяйства</w:t>
            </w:r>
          </w:p>
        </w:tc>
        <w:tc>
          <w:tcPr>
            <w:tcW w:w="387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земельный </w:t>
            </w:r>
            <w:r w:rsidRPr="00E95746">
              <w:rPr>
                <w:rFonts w:ascii="Times New Roman" w:hAnsi="Times New Roman"/>
                <w:sz w:val="28"/>
                <w:szCs w:val="28"/>
              </w:rPr>
              <w:lastRenderedPageBreak/>
              <w:t>участок</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lastRenderedPageBreak/>
              <w:t>3</w:t>
            </w:r>
          </w:p>
        </w:tc>
        <w:tc>
          <w:tcPr>
            <w:tcW w:w="4785"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Открытые объекты физической культуры и спорта </w:t>
            </w:r>
          </w:p>
        </w:tc>
        <w:tc>
          <w:tcPr>
            <w:tcW w:w="387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10 единовременных посетителей (включая зрителей) при их максимальном количестве</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4785"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Земельные участки парков, садов, скверов </w:t>
            </w:r>
          </w:p>
        </w:tc>
        <w:tc>
          <w:tcPr>
            <w:tcW w:w="3871" w:type="dxa"/>
            <w:tcBorders>
              <w:top w:val="nil"/>
              <w:left w:val="single" w:sz="4" w:space="0" w:color="000000"/>
              <w:bottom w:val="nil"/>
              <w:right w:val="single" w:sz="4" w:space="0" w:color="000000"/>
            </w:tcBorders>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3 </w:t>
            </w:r>
            <w:proofErr w:type="spellStart"/>
            <w:r w:rsidRPr="00E95746">
              <w:rPr>
                <w:rFonts w:ascii="Times New Roman" w:hAnsi="Times New Roman"/>
                <w:sz w:val="28"/>
                <w:szCs w:val="28"/>
              </w:rPr>
              <w:t>машино-места</w:t>
            </w:r>
            <w:proofErr w:type="spellEnd"/>
            <w:r w:rsidRPr="00E95746">
              <w:rPr>
                <w:rFonts w:ascii="Times New Roman" w:hAnsi="Times New Roman"/>
                <w:sz w:val="28"/>
                <w:szCs w:val="28"/>
              </w:rPr>
              <w:t xml:space="preserve"> на </w:t>
            </w:r>
            <w:smartTag w:uri="urn:schemas-microsoft-com:office:smarttags" w:element="metricconverter">
              <w:smartTagPr>
                <w:attr w:name="ProductID" w:val="1,0 га"/>
              </w:smartTagPr>
              <w:r w:rsidRPr="00E95746">
                <w:rPr>
                  <w:rFonts w:ascii="Times New Roman" w:hAnsi="Times New Roman"/>
                  <w:sz w:val="28"/>
                  <w:szCs w:val="28"/>
                </w:rPr>
                <w:t>1,0 га</w:t>
              </w:r>
            </w:smartTag>
            <w:r w:rsidRPr="00E95746">
              <w:rPr>
                <w:rFonts w:ascii="Times New Roman" w:hAnsi="Times New Roman"/>
                <w:sz w:val="28"/>
                <w:szCs w:val="28"/>
              </w:rPr>
              <w:t xml:space="preserve"> территории участка </w:t>
            </w:r>
          </w:p>
          <w:p w:rsidR="00A82FAF" w:rsidRPr="00E95746" w:rsidRDefault="00A82FAF" w:rsidP="0064591D">
            <w:pPr>
              <w:spacing w:line="276" w:lineRule="auto"/>
              <w:rPr>
                <w:rFonts w:ascii="Times New Roman" w:hAnsi="Times New Roman"/>
                <w:sz w:val="28"/>
                <w:szCs w:val="28"/>
              </w:rPr>
            </w:pP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4785"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Кладбища</w:t>
            </w:r>
          </w:p>
        </w:tc>
        <w:tc>
          <w:tcPr>
            <w:tcW w:w="3871"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 xml:space="preserve">10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на </w:t>
            </w:r>
            <w:smartTag w:uri="urn:schemas-microsoft-com:office:smarttags" w:element="metricconverter">
              <w:smartTagPr>
                <w:attr w:name="ProductID" w:val="1,0 га"/>
              </w:smartTagPr>
              <w:r w:rsidRPr="00E95746">
                <w:rPr>
                  <w:rFonts w:ascii="Times New Roman" w:hAnsi="Times New Roman"/>
                  <w:sz w:val="28"/>
                  <w:szCs w:val="28"/>
                </w:rPr>
                <w:t>1,0 га</w:t>
              </w:r>
            </w:smartTag>
            <w:r w:rsidRPr="00E95746">
              <w:rPr>
                <w:rFonts w:ascii="Times New Roman" w:hAnsi="Times New Roman"/>
                <w:sz w:val="28"/>
                <w:szCs w:val="28"/>
              </w:rPr>
              <w:t xml:space="preserve"> территории  участка</w:t>
            </w:r>
          </w:p>
        </w:tc>
      </w:tr>
    </w:tbl>
    <w:p w:rsidR="00A82FAF" w:rsidRPr="00E95746" w:rsidRDefault="00A82FAF" w:rsidP="00A82FAF">
      <w:pPr>
        <w:ind w:firstLine="559"/>
        <w:jc w:val="both"/>
        <w:rPr>
          <w:rFonts w:ascii="Times New Roman" w:hAnsi="Times New Roman"/>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3. Для видов использования, не указанных в таблице,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4. В случае совмещения на земельном участке двух и более видов использования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r w:rsidRPr="00E95746">
        <w:rPr>
          <w:rFonts w:ascii="Times New Roman" w:hAnsi="Times New Roman"/>
          <w:sz w:val="28"/>
          <w:szCs w:val="28"/>
        </w:rPr>
        <w:tab/>
      </w:r>
    </w:p>
    <w:p w:rsidR="00A82FAF" w:rsidRPr="00E95746" w:rsidRDefault="00A82FAF" w:rsidP="00A82FAF">
      <w:pPr>
        <w:ind w:firstLine="559"/>
        <w:jc w:val="both"/>
        <w:rPr>
          <w:rFonts w:ascii="Times New Roman" w:hAnsi="Times New Roman"/>
          <w:color w:val="000000"/>
          <w:sz w:val="28"/>
          <w:szCs w:val="28"/>
        </w:rPr>
      </w:pPr>
      <w:r w:rsidRPr="00E95746">
        <w:rPr>
          <w:rFonts w:ascii="Times New Roman" w:hAnsi="Times New Roman"/>
          <w:sz w:val="28"/>
          <w:szCs w:val="28"/>
        </w:rPr>
        <w:t xml:space="preserve">5. </w:t>
      </w:r>
      <w:r w:rsidRPr="00E95746">
        <w:rPr>
          <w:rFonts w:ascii="Times New Roman" w:hAnsi="Times New Roman"/>
          <w:color w:val="000000"/>
          <w:sz w:val="28"/>
          <w:szCs w:val="28"/>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56117C" w:rsidRDefault="0056117C" w:rsidP="00A82FAF">
      <w:pPr>
        <w:ind w:firstLine="540"/>
        <w:rPr>
          <w:rFonts w:ascii="Times New Roman" w:hAnsi="Times New Roman"/>
          <w:b/>
          <w:bCs/>
          <w:i/>
          <w:sz w:val="28"/>
          <w:szCs w:val="28"/>
        </w:rPr>
      </w:pPr>
    </w:p>
    <w:p w:rsidR="00A82FAF" w:rsidRPr="00A82FAF" w:rsidRDefault="00A82FAF" w:rsidP="00A82FAF">
      <w:pPr>
        <w:ind w:firstLine="540"/>
        <w:rPr>
          <w:rFonts w:ascii="Times New Roman" w:hAnsi="Times New Roman"/>
          <w:b/>
          <w:bCs/>
          <w:i/>
          <w:sz w:val="28"/>
          <w:szCs w:val="28"/>
        </w:rPr>
      </w:pPr>
      <w:r w:rsidRPr="00E95746">
        <w:rPr>
          <w:rFonts w:ascii="Times New Roman" w:hAnsi="Times New Roman"/>
          <w:b/>
          <w:bCs/>
          <w:i/>
          <w:sz w:val="28"/>
          <w:szCs w:val="28"/>
        </w:rPr>
        <w:t>Статья 29. Общие требования в части видов использования земельных участков</w:t>
      </w:r>
    </w:p>
    <w:tbl>
      <w:tblPr>
        <w:tblW w:w="0" w:type="auto"/>
        <w:tblInd w:w="55" w:type="dxa"/>
        <w:tblLayout w:type="fixed"/>
        <w:tblCellMar>
          <w:top w:w="55" w:type="dxa"/>
          <w:left w:w="55" w:type="dxa"/>
          <w:bottom w:w="55" w:type="dxa"/>
          <w:right w:w="55" w:type="dxa"/>
        </w:tblCellMar>
        <w:tblLook w:val="04A0"/>
      </w:tblPr>
      <w:tblGrid>
        <w:gridCol w:w="10065"/>
      </w:tblGrid>
      <w:tr w:rsidR="00A82FAF" w:rsidRPr="00E95746" w:rsidTr="0064591D">
        <w:trPr>
          <w:trHeight w:val="368"/>
          <w:tblHeader/>
        </w:trPr>
        <w:tc>
          <w:tcPr>
            <w:tcW w:w="10065" w:type="dxa"/>
            <w:tcBorders>
              <w:top w:val="single" w:sz="4" w:space="0" w:color="000000"/>
              <w:left w:val="single" w:sz="4" w:space="0" w:color="000000"/>
              <w:bottom w:val="single" w:sz="4" w:space="0" w:color="000000"/>
              <w:right w:val="single" w:sz="4" w:space="0" w:color="000000"/>
            </w:tcBorders>
            <w:hideMark/>
          </w:tcPr>
          <w:p w:rsidR="00A82FAF" w:rsidRPr="00E95746" w:rsidRDefault="00A82FAF" w:rsidP="0064591D">
            <w:pPr>
              <w:pStyle w:val="af0"/>
              <w:snapToGrid w:val="0"/>
              <w:spacing w:line="276" w:lineRule="auto"/>
              <w:ind w:left="410" w:right="5"/>
              <w:rPr>
                <w:sz w:val="28"/>
                <w:szCs w:val="28"/>
              </w:rPr>
            </w:pPr>
            <w:r w:rsidRPr="00E95746">
              <w:rPr>
                <w:sz w:val="28"/>
                <w:szCs w:val="28"/>
              </w:rPr>
              <w:t>Наименование вида использования земельного участка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132"/>
              <w:rPr>
                <w:rFonts w:ascii="Times New Roman" w:hAnsi="Times New Roman"/>
                <w:b/>
                <w:bCs/>
                <w:sz w:val="28"/>
                <w:szCs w:val="28"/>
              </w:rPr>
            </w:pPr>
            <w:r w:rsidRPr="00E95746">
              <w:rPr>
                <w:rFonts w:ascii="Times New Roman" w:hAnsi="Times New Roman"/>
                <w:b/>
                <w:bCs/>
                <w:sz w:val="28"/>
                <w:szCs w:val="28"/>
              </w:rPr>
              <w:t>1. Для размещения жилых домов и объектов, связанных с их обслуживанием</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132"/>
              <w:jc w:val="both"/>
              <w:rPr>
                <w:rFonts w:ascii="Times New Roman" w:hAnsi="Times New Roman"/>
                <w:color w:val="000000"/>
                <w:sz w:val="28"/>
                <w:szCs w:val="28"/>
              </w:rPr>
            </w:pPr>
            <w:r w:rsidRPr="00E95746">
              <w:rPr>
                <w:rFonts w:ascii="Times New Roman" w:hAnsi="Times New Roman"/>
                <w:sz w:val="28"/>
                <w:szCs w:val="28"/>
              </w:rPr>
              <w:t xml:space="preserve">Для размещения индивидуального </w:t>
            </w:r>
            <w:r w:rsidRPr="00E95746">
              <w:rPr>
                <w:rFonts w:ascii="Times New Roman" w:hAnsi="Times New Roman"/>
                <w:color w:val="000000"/>
                <w:sz w:val="28"/>
                <w:szCs w:val="28"/>
              </w:rPr>
              <w:t>жилого дома (индивидуальных жилых домов) с правом содержания</w:t>
            </w:r>
            <w:r w:rsidRPr="00E95746">
              <w:rPr>
                <w:rFonts w:ascii="Times New Roman" w:hAnsi="Times New Roman"/>
                <w:sz w:val="28"/>
                <w:szCs w:val="28"/>
              </w:rPr>
              <w:t xml:space="preserve"> скота и птицы</w:t>
            </w:r>
            <w:r w:rsidRPr="00E95746">
              <w:rPr>
                <w:rFonts w:ascii="Times New Roman" w:hAnsi="Times New Roman"/>
                <w:color w:val="000000"/>
                <w:sz w:val="28"/>
                <w:szCs w:val="28"/>
              </w:rPr>
              <w:t xml:space="preserve"> </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дошкольного, начального и среднего общего образования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2. Для размещения объектов общественно-делового назначения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pStyle w:val="Iauiue"/>
              <w:keepLines/>
              <w:snapToGrid w:val="0"/>
              <w:spacing w:line="276" w:lineRule="auto"/>
              <w:ind w:left="410" w:right="5"/>
              <w:rPr>
                <w:sz w:val="28"/>
                <w:szCs w:val="28"/>
              </w:rPr>
            </w:pPr>
            <w:r w:rsidRPr="00E95746">
              <w:rPr>
                <w:sz w:val="28"/>
                <w:szCs w:val="28"/>
              </w:rPr>
              <w:t>Для размещения государственных и муниципальных административно-</w:t>
            </w:r>
            <w:r w:rsidRPr="00E95746">
              <w:rPr>
                <w:sz w:val="28"/>
                <w:szCs w:val="28"/>
              </w:rPr>
              <w:lastRenderedPageBreak/>
              <w:t>управленческих объектов и некоммерческих организаций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pStyle w:val="Iauiue"/>
              <w:snapToGrid w:val="0"/>
              <w:spacing w:line="276" w:lineRule="auto"/>
              <w:ind w:left="410" w:right="5"/>
              <w:rPr>
                <w:sz w:val="28"/>
                <w:szCs w:val="28"/>
              </w:rPr>
            </w:pPr>
            <w:r w:rsidRPr="00E95746">
              <w:rPr>
                <w:sz w:val="28"/>
                <w:szCs w:val="28"/>
              </w:rPr>
              <w:lastRenderedPageBreak/>
              <w:t>Для размещения объектов местного самоуправления и некоммерческих организаций (ТСЖ, ТОС и т.п.)</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pStyle w:val="Iauiue"/>
              <w:snapToGrid w:val="0"/>
              <w:spacing w:line="276" w:lineRule="auto"/>
              <w:ind w:left="410" w:right="5"/>
              <w:rPr>
                <w:sz w:val="28"/>
                <w:szCs w:val="28"/>
              </w:rPr>
            </w:pPr>
            <w:r w:rsidRPr="00E95746">
              <w:rPr>
                <w:sz w:val="28"/>
                <w:szCs w:val="28"/>
              </w:rPr>
              <w:t>Для размещения административно-управленческих и общественных объектов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финансово-кредитных объектов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страхования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пенсионного обеспечения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социального обеспечения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амбулаторно-поликлинических учреждений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торговли</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объектов бытового обслуживания </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охраны общественного порядка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ветеринарных лечебниц и станций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pStyle w:val="a9"/>
              <w:keepLines/>
              <w:tabs>
                <w:tab w:val="left" w:pos="708"/>
              </w:tabs>
              <w:snapToGrid w:val="0"/>
              <w:spacing w:line="276" w:lineRule="auto"/>
              <w:ind w:left="410" w:right="5"/>
              <w:rPr>
                <w:b/>
                <w:bCs/>
                <w:sz w:val="28"/>
                <w:szCs w:val="28"/>
              </w:rPr>
            </w:pPr>
            <w:r w:rsidRPr="00E95746">
              <w:rPr>
                <w:b/>
                <w:bCs/>
                <w:sz w:val="28"/>
                <w:szCs w:val="28"/>
              </w:rPr>
              <w:t>3. Для размещения объектов природного и рекреационного назначения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природных заказников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природных парков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особо охраняемых природных территорий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садов, скверов, бульваров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набережных</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городских лесов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пляжей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для оздоровительных целей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lastRenderedPageBreak/>
              <w:t xml:space="preserve">Для размещения крытых спортивных комплексов (физкультурно-оздоровительные комплексы, спортивные залы, бассейны и т.п. объекты)  </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4. Для размещения объектов производственного назначения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промышленных объектов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складских объектов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производственных баз</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объектов оптовой торговли</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5. Для размещения объектов инженерной и транспортной инфраструктур</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линейных объектов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водопроводных станций (водозаборные и очистные сооружения)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водопроводных насосных станций, водонапорных башен, водомерных узлов, водозаборных скважин</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w:t>
            </w:r>
            <w:proofErr w:type="spellStart"/>
            <w:r w:rsidRPr="00E95746">
              <w:rPr>
                <w:rFonts w:ascii="Times New Roman" w:hAnsi="Times New Roman"/>
                <w:sz w:val="28"/>
                <w:szCs w:val="28"/>
              </w:rPr>
              <w:t>электроподстанций</w:t>
            </w:r>
            <w:proofErr w:type="spellEnd"/>
            <w:r w:rsidRPr="00E95746">
              <w:rPr>
                <w:rFonts w:ascii="Times New Roman" w:hAnsi="Times New Roman"/>
                <w:sz w:val="28"/>
                <w:szCs w:val="28"/>
              </w:rPr>
              <w:t xml:space="preserve"> открытого типа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распределительных пунктов, трансформаторных подстанций, котельных</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газораспределительных пунктов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очистных сооружений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насосных станций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очистных сооружений поверхностного стока и локальных очистных сооружений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связи и телекоммуникаций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стоянок с гаражами боксового типа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6. Для размещения объектов внешнего транспорта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color w:val="000000"/>
                <w:sz w:val="28"/>
                <w:szCs w:val="28"/>
              </w:rPr>
              <w:t>Для размещения железнодорожных вокзалов и станций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color w:val="000000"/>
                <w:sz w:val="28"/>
                <w:szCs w:val="28"/>
              </w:rPr>
              <w:t>Для размещения объектов внешнего водного транспорта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color w:val="000000"/>
                <w:sz w:val="28"/>
                <w:szCs w:val="28"/>
              </w:rPr>
            </w:pPr>
            <w:r w:rsidRPr="00E95746">
              <w:rPr>
                <w:rFonts w:ascii="Times New Roman" w:hAnsi="Times New Roman"/>
                <w:bCs/>
                <w:color w:val="000000"/>
                <w:sz w:val="28"/>
                <w:szCs w:val="28"/>
              </w:rPr>
              <w:t>Для размещения причалов и стоянок водного транспорта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color w:val="000000"/>
                <w:sz w:val="28"/>
                <w:szCs w:val="28"/>
              </w:rPr>
            </w:pPr>
            <w:r w:rsidRPr="00E95746">
              <w:rPr>
                <w:rFonts w:ascii="Times New Roman" w:hAnsi="Times New Roman"/>
                <w:color w:val="000000"/>
                <w:sz w:val="28"/>
                <w:szCs w:val="28"/>
              </w:rPr>
              <w:lastRenderedPageBreak/>
              <w:t>Для размещения объектов инфраструктуры внешнего транспорта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автостанций</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
                <w:bCs/>
                <w:sz w:val="28"/>
                <w:szCs w:val="28"/>
              </w:rPr>
              <w:t>7. Для размещения объектов сельскохозяйственного назначения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объектов личного подсобного хозяйства (личных подсобных хозяйств)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коллективных садов и огородов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пашни</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пастбищ</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садоводства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огородничества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color w:val="000000"/>
                <w:sz w:val="28"/>
                <w:szCs w:val="28"/>
              </w:rPr>
              <w:t>Для животноводства</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color w:val="000000"/>
                <w:sz w:val="28"/>
                <w:szCs w:val="28"/>
              </w:rPr>
            </w:pPr>
            <w:r w:rsidRPr="00E95746">
              <w:rPr>
                <w:rFonts w:ascii="Times New Roman" w:hAnsi="Times New Roman"/>
                <w:color w:val="000000"/>
                <w:sz w:val="28"/>
                <w:szCs w:val="28"/>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8. Для размещения объектов специального назначения</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кладбищ</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режимных объектов</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зеленых насаждений санитарно-защитных зон</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зеленых насаждений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color w:val="000000"/>
                <w:sz w:val="28"/>
                <w:szCs w:val="28"/>
              </w:rPr>
              <w:t>Для размещения зеленых насаждений вдоль автомобильных и железных дорог</w:t>
            </w:r>
          </w:p>
        </w:tc>
      </w:tr>
      <w:tr w:rsidR="00A82FAF" w:rsidRPr="00E95746" w:rsidTr="0064591D">
        <w:trPr>
          <w:trHeight w:val="322"/>
        </w:trPr>
        <w:tc>
          <w:tcPr>
            <w:tcW w:w="10065"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гидротехнических сооружений</w:t>
            </w:r>
          </w:p>
        </w:tc>
      </w:tr>
    </w:tbl>
    <w:p w:rsidR="0056117C" w:rsidRDefault="00A82FAF" w:rsidP="00A82FAF">
      <w:pPr>
        <w:pStyle w:val="3-016"/>
        <w:jc w:val="center"/>
        <w:rPr>
          <w:szCs w:val="28"/>
        </w:rPr>
      </w:pPr>
      <w:r w:rsidRPr="00E95746">
        <w:rPr>
          <w:szCs w:val="28"/>
        </w:rPr>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A82FAF" w:rsidRPr="00E95746" w:rsidRDefault="00A82FAF" w:rsidP="00A82FAF">
      <w:pPr>
        <w:pStyle w:val="3-016"/>
        <w:jc w:val="center"/>
        <w:rPr>
          <w:szCs w:val="28"/>
        </w:rPr>
      </w:pPr>
      <w:r w:rsidRPr="00E95746">
        <w:rPr>
          <w:szCs w:val="28"/>
        </w:rPr>
        <w:t xml:space="preserve">по территориальным зонам </w:t>
      </w:r>
    </w:p>
    <w:p w:rsidR="00A82FAF" w:rsidRPr="00E95746" w:rsidRDefault="00A82FAF" w:rsidP="00A82FAF">
      <w:pPr>
        <w:spacing w:before="120"/>
        <w:ind w:firstLine="540"/>
        <w:rPr>
          <w:rFonts w:ascii="Times New Roman" w:hAnsi="Times New Roman"/>
          <w:b/>
          <w:i/>
          <w:color w:val="000000"/>
          <w:sz w:val="28"/>
          <w:szCs w:val="28"/>
        </w:rPr>
      </w:pPr>
      <w:r w:rsidRPr="00E95746">
        <w:rPr>
          <w:rFonts w:ascii="Times New Roman" w:hAnsi="Times New Roman"/>
          <w:b/>
          <w:i/>
          <w:color w:val="000000"/>
          <w:sz w:val="28"/>
          <w:szCs w:val="28"/>
        </w:rPr>
        <w:t>Статья 30.  Жилые зоны (Ж)</w:t>
      </w:r>
    </w:p>
    <w:p w:rsidR="00A82FAF" w:rsidRPr="00E95746" w:rsidRDefault="00A82FAF" w:rsidP="00A82FAF">
      <w:pPr>
        <w:snapToGrid w:val="0"/>
        <w:ind w:right="105"/>
        <w:jc w:val="both"/>
        <w:rPr>
          <w:rFonts w:ascii="Times New Roman" w:hAnsi="Times New Roman"/>
          <w:b/>
          <w:color w:val="000000"/>
          <w:sz w:val="28"/>
          <w:szCs w:val="28"/>
        </w:rPr>
      </w:pPr>
      <w:r w:rsidRPr="00E95746">
        <w:rPr>
          <w:rFonts w:ascii="Times New Roman" w:hAnsi="Times New Roman"/>
          <w:b/>
          <w:color w:val="000000"/>
          <w:sz w:val="28"/>
          <w:szCs w:val="28"/>
        </w:rPr>
        <w:t xml:space="preserve">1. Зона застройки малоэтажными индивидуальными жилыми домами (Ж 1)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1) цели выделения зоны:</w:t>
      </w:r>
    </w:p>
    <w:p w:rsidR="00A82FAF" w:rsidRPr="00E95746" w:rsidRDefault="00A82FAF" w:rsidP="00A82FAF">
      <w:pPr>
        <w:numPr>
          <w:ilvl w:val="0"/>
          <w:numId w:val="9"/>
        </w:numPr>
        <w:tabs>
          <w:tab w:val="left" w:pos="720"/>
          <w:tab w:val="left" w:pos="2160"/>
        </w:tabs>
        <w:suppressAutoHyphens/>
        <w:ind w:firstLine="567"/>
        <w:jc w:val="both"/>
        <w:rPr>
          <w:rFonts w:ascii="Times New Roman" w:hAnsi="Times New Roman"/>
          <w:color w:val="000000"/>
          <w:sz w:val="28"/>
          <w:szCs w:val="28"/>
        </w:rPr>
      </w:pPr>
      <w:r w:rsidRPr="00E95746">
        <w:rPr>
          <w:rFonts w:ascii="Times New Roman" w:hAnsi="Times New Roman"/>
          <w:sz w:val="28"/>
          <w:szCs w:val="28"/>
        </w:rPr>
        <w:t xml:space="preserve">а) </w:t>
      </w:r>
      <w:r w:rsidRPr="00E95746">
        <w:rPr>
          <w:rFonts w:ascii="Times New Roman" w:hAnsi="Times New Roman"/>
          <w:color w:val="000000"/>
          <w:sz w:val="28"/>
          <w:szCs w:val="28"/>
        </w:rPr>
        <w:t>развитие на основе существующих и вновь осваиваемых территорий малоэтажной жилой застройки;</w:t>
      </w:r>
    </w:p>
    <w:p w:rsidR="00A82FAF" w:rsidRPr="00E95746" w:rsidRDefault="00A82FAF" w:rsidP="00A82FAF">
      <w:pPr>
        <w:numPr>
          <w:ilvl w:val="0"/>
          <w:numId w:val="9"/>
        </w:numPr>
        <w:suppressAutoHyphens/>
        <w:ind w:firstLine="559"/>
        <w:jc w:val="both"/>
        <w:rPr>
          <w:rFonts w:ascii="Times New Roman" w:hAnsi="Times New Roman"/>
          <w:sz w:val="28"/>
          <w:szCs w:val="28"/>
        </w:rPr>
      </w:pPr>
      <w:r w:rsidRPr="00E95746">
        <w:rPr>
          <w:rFonts w:ascii="Times New Roman" w:hAnsi="Times New Roman"/>
          <w:sz w:val="28"/>
          <w:szCs w:val="28"/>
        </w:rPr>
        <w:lastRenderedPageBreak/>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A82FAF" w:rsidRPr="00E95746" w:rsidRDefault="00A82FAF" w:rsidP="00A82FAF">
      <w:pPr>
        <w:numPr>
          <w:ilvl w:val="0"/>
          <w:numId w:val="9"/>
        </w:numPr>
        <w:suppressAutoHyphens/>
        <w:ind w:firstLine="559"/>
        <w:jc w:val="both"/>
        <w:rPr>
          <w:rFonts w:ascii="Times New Roman" w:hAnsi="Times New Roman"/>
          <w:sz w:val="28"/>
          <w:szCs w:val="28"/>
        </w:rPr>
      </w:pPr>
      <w:r w:rsidRPr="00E95746">
        <w:rPr>
          <w:rFonts w:ascii="Times New Roman" w:hAnsi="Times New Roman"/>
          <w:sz w:val="28"/>
          <w:szCs w:val="28"/>
        </w:rPr>
        <w:t>в) создание условий для размещения необходимых объектов инженерной и транспортной инфраструктуры.</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8642"/>
      </w:tblGrid>
      <w:tr w:rsidR="00A82FAF"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A82FAF" w:rsidRPr="00E95746" w:rsidRDefault="00A82FAF"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8642"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color w:val="000000"/>
                <w:sz w:val="28"/>
                <w:szCs w:val="28"/>
              </w:rPr>
            </w:pP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индивидуального жилого дома (индивидуальных жилых домов) с правом содержания скота и птицы</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амбулаторно-поликлинических учреждений(*)</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8</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8642"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садов, скверов, бульваров  </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color w:val="000000"/>
                <w:sz w:val="28"/>
                <w:szCs w:val="28"/>
              </w:rPr>
            </w:pP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Условно разрешенные виды использования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642"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религиозных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8642"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8642"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местного самоуправления и некоммерческих организаций (ТСЖ, ТОС и т.п.)</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8642"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A82FAF" w:rsidRPr="00E95746" w:rsidRDefault="00A82FAF" w:rsidP="00A82FAF">
      <w:pPr>
        <w:jc w:val="both"/>
        <w:rPr>
          <w:rFonts w:ascii="Times New Roman" w:hAnsi="Times New Roman"/>
          <w:sz w:val="28"/>
          <w:szCs w:val="28"/>
        </w:rPr>
      </w:pP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A82FAF" w:rsidRPr="00E95746" w:rsidRDefault="00A82FAF" w:rsidP="00A82FAF">
      <w:pPr>
        <w:numPr>
          <w:ilvl w:val="0"/>
          <w:numId w:val="10"/>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а) минимально допустимая площадь земельного участка для размещения индивидуального жилого дома </w:t>
      </w:r>
      <w:r w:rsidRPr="00E95746">
        <w:rPr>
          <w:rFonts w:ascii="Times New Roman" w:hAnsi="Times New Roman"/>
          <w:sz w:val="28"/>
          <w:szCs w:val="28"/>
        </w:rPr>
        <w:t xml:space="preserve">с правом </w:t>
      </w:r>
      <w:r w:rsidRPr="00E95746">
        <w:rPr>
          <w:rFonts w:ascii="Times New Roman" w:hAnsi="Times New Roman"/>
          <w:color w:val="000000"/>
          <w:sz w:val="28"/>
          <w:szCs w:val="28"/>
        </w:rPr>
        <w:t xml:space="preserve">содержания скота и птицы - </w:t>
      </w:r>
      <w:smartTag w:uri="urn:schemas-microsoft-com:office:smarttags" w:element="metricconverter">
        <w:smartTagPr>
          <w:attr w:name="ProductID" w:val="500 кв. метров"/>
        </w:smartTagP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A82FAF" w:rsidRPr="00E95746" w:rsidRDefault="00A82FAF" w:rsidP="00A82FAF">
      <w:pPr>
        <w:numPr>
          <w:ilvl w:val="0"/>
          <w:numId w:val="10"/>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lastRenderedPageBreak/>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E95746">
          <w:rPr>
            <w:rFonts w:ascii="Times New Roman" w:hAnsi="Times New Roman"/>
            <w:color w:val="000000"/>
            <w:sz w:val="28"/>
            <w:szCs w:val="28"/>
          </w:rPr>
          <w:t>1</w:t>
        </w: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A82FAF" w:rsidRPr="00E95746" w:rsidRDefault="00A82FAF" w:rsidP="00A82FAF">
      <w:pPr>
        <w:numPr>
          <w:ilvl w:val="0"/>
          <w:numId w:val="10"/>
        </w:numPr>
        <w:suppressAutoHyphens/>
        <w:ind w:left="0" w:firstLine="545"/>
        <w:jc w:val="both"/>
        <w:rPr>
          <w:rFonts w:ascii="Times New Roman" w:hAnsi="Times New Roman"/>
          <w:sz w:val="28"/>
          <w:szCs w:val="28"/>
        </w:rPr>
      </w:pPr>
      <w:r w:rsidRPr="00E95746">
        <w:rPr>
          <w:rFonts w:ascii="Times New Roman" w:hAnsi="Times New Roman"/>
          <w:sz w:val="28"/>
          <w:szCs w:val="28"/>
        </w:rPr>
        <w:t xml:space="preserve">в) минимальная ширина вдоль фронта улицы – </w:t>
      </w:r>
      <w:smartTag w:uri="urn:schemas-microsoft-com:office:smarttags" w:element="metricconverter">
        <w:smartTagPr>
          <w:attr w:name="ProductID" w:val="10 метров"/>
        </w:smartTagPr>
        <w:r w:rsidRPr="00E95746">
          <w:rPr>
            <w:rFonts w:ascii="Times New Roman" w:hAnsi="Times New Roman"/>
            <w:sz w:val="28"/>
            <w:szCs w:val="28"/>
          </w:rPr>
          <w:t>10 метров</w:t>
        </w:r>
      </w:smartTag>
      <w:r w:rsidRPr="00E95746">
        <w:rPr>
          <w:rFonts w:ascii="Times New Roman" w:hAnsi="Times New Roman"/>
          <w:sz w:val="28"/>
          <w:szCs w:val="28"/>
        </w:rPr>
        <w:t>;</w:t>
      </w:r>
    </w:p>
    <w:p w:rsidR="00A82FAF" w:rsidRPr="00E95746" w:rsidRDefault="00A82FAF" w:rsidP="00A82FAF">
      <w:pPr>
        <w:numPr>
          <w:ilvl w:val="0"/>
          <w:numId w:val="10"/>
        </w:numPr>
        <w:suppressAutoHyphens/>
        <w:ind w:left="0" w:firstLine="545"/>
        <w:jc w:val="both"/>
        <w:rPr>
          <w:rFonts w:ascii="Times New Roman" w:hAnsi="Times New Roman"/>
          <w:sz w:val="28"/>
          <w:szCs w:val="28"/>
        </w:rPr>
      </w:pPr>
      <w:r w:rsidRPr="00E95746">
        <w:rPr>
          <w:rFonts w:ascii="Times New Roman" w:hAnsi="Times New Roman"/>
          <w:sz w:val="28"/>
          <w:szCs w:val="28"/>
        </w:rPr>
        <w:t>г) предельное количество этажей — 3 шт.;</w:t>
      </w:r>
    </w:p>
    <w:p w:rsidR="00A82FAF" w:rsidRPr="00E95746" w:rsidRDefault="00A82FAF" w:rsidP="00A82FAF">
      <w:pPr>
        <w:numPr>
          <w:ilvl w:val="0"/>
          <w:numId w:val="10"/>
        </w:numPr>
        <w:suppressAutoHyphens/>
        <w:ind w:left="0"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максимальная высота объектов капитального строительства — </w:t>
      </w:r>
      <w:smartTag w:uri="urn:schemas-microsoft-com:office:smarttags" w:element="metricconverter">
        <w:smartTagPr>
          <w:attr w:name="ProductID" w:val="12 метров"/>
        </w:smartTagPr>
        <w:r w:rsidRPr="00E95746">
          <w:rPr>
            <w:rFonts w:ascii="Times New Roman" w:hAnsi="Times New Roman"/>
            <w:sz w:val="28"/>
            <w:szCs w:val="28"/>
          </w:rPr>
          <w:t>12 метров</w:t>
        </w:r>
      </w:smartTag>
      <w:r w:rsidRPr="00E95746">
        <w:rPr>
          <w:rFonts w:ascii="Times New Roman" w:hAnsi="Times New Roman"/>
          <w:sz w:val="28"/>
          <w:szCs w:val="28"/>
        </w:rPr>
        <w:t>;</w:t>
      </w:r>
    </w:p>
    <w:p w:rsidR="00A82FAF" w:rsidRPr="00E95746" w:rsidRDefault="00A82FAF" w:rsidP="00A82FAF">
      <w:pPr>
        <w:numPr>
          <w:ilvl w:val="0"/>
          <w:numId w:val="10"/>
        </w:numPr>
        <w:suppressAutoHyphens/>
        <w:ind w:left="0" w:firstLine="545"/>
        <w:jc w:val="both"/>
        <w:rPr>
          <w:rFonts w:ascii="Times New Roman" w:hAnsi="Times New Roman"/>
          <w:sz w:val="28"/>
          <w:szCs w:val="28"/>
        </w:rPr>
      </w:pPr>
      <w:r w:rsidRPr="00E95746">
        <w:rPr>
          <w:rFonts w:ascii="Times New Roman" w:hAnsi="Times New Roman"/>
          <w:sz w:val="28"/>
          <w:szCs w:val="28"/>
        </w:rPr>
        <w:t>е) минимальные отступы стен зданий от границ сопряженных земельных участков:</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 от передней границы земельного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 от боковой границы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 xml:space="preserve"> при примыкании, в остальных случаях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 от задней границы участка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numPr>
          <w:ilvl w:val="0"/>
          <w:numId w:val="10"/>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sidRPr="00E95746">
          <w:rPr>
            <w:rFonts w:ascii="Times New Roman" w:hAnsi="Times New Roman"/>
            <w:color w:val="000000"/>
            <w:sz w:val="28"/>
            <w:szCs w:val="28"/>
          </w:rPr>
          <w:t>160</w:t>
        </w:r>
        <w:r w:rsidRPr="00E95746">
          <w:rPr>
            <w:rFonts w:ascii="Times New Roman" w:hAnsi="Times New Roman"/>
            <w:sz w:val="28"/>
            <w:szCs w:val="28"/>
          </w:rPr>
          <w:t xml:space="preserve"> </w:t>
        </w:r>
        <w:r w:rsidRPr="00E95746">
          <w:rPr>
            <w:rFonts w:ascii="Times New Roman" w:hAnsi="Times New Roman"/>
            <w:color w:val="000000"/>
            <w:sz w:val="28"/>
            <w:szCs w:val="28"/>
          </w:rPr>
          <w:t>кв. метров</w:t>
        </w:r>
      </w:smartTag>
      <w:r w:rsidRPr="00E95746">
        <w:rPr>
          <w:rFonts w:ascii="Times New Roman" w:hAnsi="Times New Roman"/>
          <w:color w:val="000000"/>
          <w:sz w:val="28"/>
          <w:szCs w:val="28"/>
        </w:rPr>
        <w:t xml:space="preserve">; </w:t>
      </w:r>
    </w:p>
    <w:p w:rsidR="00A82FAF" w:rsidRPr="00E95746" w:rsidRDefault="00A82FAF" w:rsidP="00A82FAF">
      <w:pPr>
        <w:numPr>
          <w:ilvl w:val="0"/>
          <w:numId w:val="10"/>
        </w:numPr>
        <w:suppressAutoHyphens/>
        <w:ind w:left="0" w:firstLine="545"/>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минимальные размеры озелененной территории земельных участков - в соответствии с частью 4 статьи 28;</w:t>
      </w:r>
    </w:p>
    <w:p w:rsidR="00A82FAF" w:rsidRPr="00E95746" w:rsidRDefault="00A82FAF" w:rsidP="00A82FAF">
      <w:pPr>
        <w:numPr>
          <w:ilvl w:val="0"/>
          <w:numId w:val="10"/>
        </w:numPr>
        <w:suppressAutoHyphens/>
        <w:ind w:left="0" w:firstLine="545"/>
        <w:jc w:val="both"/>
        <w:rPr>
          <w:rFonts w:ascii="Times New Roman" w:hAnsi="Times New Roman"/>
          <w:sz w:val="28"/>
          <w:szCs w:val="28"/>
        </w:rPr>
      </w:pPr>
      <w:r w:rsidRPr="00E95746">
        <w:rPr>
          <w:rFonts w:ascii="Times New Roman" w:hAnsi="Times New Roman"/>
          <w:sz w:val="28"/>
          <w:szCs w:val="28"/>
        </w:rPr>
        <w:t xml:space="preserve">и)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 </w:t>
      </w:r>
    </w:p>
    <w:p w:rsidR="00A82FAF" w:rsidRPr="00A82FAF" w:rsidRDefault="00A82FAF" w:rsidP="00A82FAF">
      <w:pPr>
        <w:numPr>
          <w:ilvl w:val="0"/>
          <w:numId w:val="10"/>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к) максимальный процент застройки в границах земельного участка –</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60%</w:t>
      </w:r>
      <w:r>
        <w:rPr>
          <w:rFonts w:ascii="Times New Roman" w:hAnsi="Times New Roman"/>
          <w:color w:val="000000"/>
          <w:sz w:val="28"/>
          <w:szCs w:val="28"/>
        </w:rPr>
        <w:t>.</w:t>
      </w:r>
    </w:p>
    <w:p w:rsidR="00A82FAF" w:rsidRPr="00E95746" w:rsidRDefault="00A82FAF" w:rsidP="00A82FAF">
      <w:pPr>
        <w:tabs>
          <w:tab w:val="left" w:pos="5400"/>
          <w:tab w:val="left" w:pos="6840"/>
        </w:tabs>
        <w:spacing w:before="120"/>
        <w:ind w:left="360" w:firstLine="66"/>
        <w:jc w:val="both"/>
        <w:rPr>
          <w:rFonts w:ascii="Times New Roman" w:hAnsi="Times New Roman"/>
          <w:b/>
          <w:bCs/>
          <w:color w:val="000000"/>
          <w:sz w:val="28"/>
          <w:szCs w:val="28"/>
        </w:rPr>
      </w:pPr>
      <w:r w:rsidRPr="00E95746">
        <w:rPr>
          <w:rFonts w:ascii="Times New Roman" w:hAnsi="Times New Roman"/>
          <w:b/>
          <w:bCs/>
          <w:color w:val="000000"/>
          <w:sz w:val="28"/>
          <w:szCs w:val="28"/>
        </w:rPr>
        <w:t>2. Зона застройки объектами дошкольного, начального и среднего общего образования (Ж 2)</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1) цели выделения зоны:</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б) сохранение и развитие указанных объектов на основе существующих и вновь формируемых секторов специализированной зоны;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4A0"/>
      </w:tblPr>
      <w:tblGrid>
        <w:gridCol w:w="709"/>
        <w:gridCol w:w="8661"/>
      </w:tblGrid>
      <w:tr w:rsidR="00A82FAF"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A82FAF" w:rsidRPr="00E95746" w:rsidRDefault="00A82FAF"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jc w:val="both"/>
              <w:rPr>
                <w:rFonts w:ascii="Times New Roman" w:hAnsi="Times New Roman"/>
                <w:color w:val="000000"/>
                <w:sz w:val="28"/>
                <w:szCs w:val="28"/>
              </w:rPr>
            </w:pP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дошкольного, начального и среднего общего образования</w:t>
            </w:r>
          </w:p>
        </w:tc>
      </w:tr>
    </w:tbl>
    <w:p w:rsidR="00A82FAF" w:rsidRPr="00E95746" w:rsidRDefault="00A82FAF" w:rsidP="00A82FAF">
      <w:pPr>
        <w:rPr>
          <w:rFonts w:ascii="Times New Roman" w:hAnsi="Times New Roman"/>
          <w:sz w:val="28"/>
          <w:szCs w:val="28"/>
        </w:rPr>
      </w:pP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color w:val="000000"/>
          <w:sz w:val="28"/>
          <w:szCs w:val="28"/>
        </w:rPr>
        <w:t xml:space="preserve">а) минимально допустимая площадь земельного участка для размещения объектов дошкольного образования — 1000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color w:val="000000"/>
          <w:sz w:val="28"/>
          <w:szCs w:val="28"/>
        </w:rPr>
        <w:t xml:space="preserve">б) максимально допустимая площадь земельного участка для размещения объектов дошкольного образования — 11000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color w:val="000000"/>
          <w:sz w:val="28"/>
          <w:szCs w:val="28"/>
        </w:rPr>
        <w:lastRenderedPageBreak/>
        <w:t xml:space="preserve">в) минимально допустимая площадь земельного участка для размещения объектов начального и среднего общего (школьного) образования — 2500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color w:val="000000"/>
          <w:sz w:val="28"/>
          <w:szCs w:val="28"/>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предельное количество этажей:</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 </w:t>
      </w:r>
      <w:r w:rsidRPr="00E95746">
        <w:rPr>
          <w:rFonts w:ascii="Times New Roman" w:hAnsi="Times New Roman"/>
          <w:color w:val="000000"/>
          <w:sz w:val="28"/>
          <w:szCs w:val="28"/>
        </w:rPr>
        <w:t xml:space="preserve">объектов дошкольного образования — 2 </w:t>
      </w:r>
      <w:r w:rsidRPr="00E95746">
        <w:rPr>
          <w:rFonts w:ascii="Times New Roman" w:hAnsi="Times New Roman"/>
          <w:sz w:val="28"/>
          <w:szCs w:val="28"/>
        </w:rPr>
        <w:t>шт.,</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 </w:t>
      </w:r>
      <w:r w:rsidRPr="00E95746">
        <w:rPr>
          <w:rFonts w:ascii="Times New Roman" w:hAnsi="Times New Roman"/>
          <w:color w:val="000000"/>
          <w:sz w:val="28"/>
          <w:szCs w:val="28"/>
        </w:rPr>
        <w:t xml:space="preserve">объектов среднего (полного) школьного образования — 3 </w:t>
      </w:r>
      <w:proofErr w:type="spellStart"/>
      <w:proofErr w:type="gramStart"/>
      <w:r w:rsidRPr="00E95746">
        <w:rPr>
          <w:rFonts w:ascii="Times New Roman" w:hAnsi="Times New Roman"/>
          <w:sz w:val="28"/>
          <w:szCs w:val="28"/>
        </w:rPr>
        <w:t>шт</w:t>
      </w:r>
      <w:proofErr w:type="spellEnd"/>
      <w:proofErr w:type="gramEnd"/>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rsidRPr="00E95746">
          <w:rPr>
            <w:rFonts w:ascii="Times New Roman" w:hAnsi="Times New Roman"/>
            <w:sz w:val="28"/>
            <w:szCs w:val="28"/>
          </w:rPr>
          <w:t>18 метров</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минимальные размеры озелененной территории земельных участков в соответствии с частью 4 статьи 28;</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и)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к) максимальный процент застройки в границах земельного участка – 50%.</w:t>
      </w:r>
    </w:p>
    <w:p w:rsidR="00A82FAF" w:rsidRPr="00E95746" w:rsidRDefault="00A82FAF" w:rsidP="00A82FAF">
      <w:pPr>
        <w:spacing w:before="120"/>
        <w:ind w:firstLine="555"/>
        <w:jc w:val="both"/>
        <w:rPr>
          <w:rFonts w:ascii="Times New Roman" w:hAnsi="Times New Roman"/>
          <w:b/>
          <w:i/>
          <w:color w:val="000000"/>
          <w:sz w:val="28"/>
          <w:szCs w:val="28"/>
        </w:rPr>
      </w:pPr>
      <w:r w:rsidRPr="00E95746">
        <w:rPr>
          <w:rFonts w:ascii="Times New Roman" w:hAnsi="Times New Roman"/>
          <w:b/>
          <w:i/>
          <w:color w:val="000000"/>
          <w:sz w:val="28"/>
          <w:szCs w:val="28"/>
        </w:rPr>
        <w:t>Статья 31. Общественно-деловая зона (Д)</w:t>
      </w:r>
    </w:p>
    <w:p w:rsidR="00A82FAF" w:rsidRPr="00E95746" w:rsidRDefault="00A82FAF" w:rsidP="00A82FAF">
      <w:pPr>
        <w:ind w:left="10" w:firstLine="557"/>
        <w:rPr>
          <w:rFonts w:ascii="Times New Roman" w:hAnsi="Times New Roman"/>
          <w:b/>
          <w:bCs/>
          <w:color w:val="000000"/>
          <w:sz w:val="28"/>
          <w:szCs w:val="28"/>
        </w:rPr>
      </w:pPr>
      <w:r w:rsidRPr="00E95746">
        <w:rPr>
          <w:rFonts w:ascii="Times New Roman" w:hAnsi="Times New Roman"/>
          <w:b/>
          <w:bCs/>
          <w:color w:val="000000"/>
          <w:sz w:val="28"/>
          <w:szCs w:val="28"/>
        </w:rPr>
        <w:t>1. Зона застройки объектами общественно-делового назначения  (Д)</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A82FAF" w:rsidRPr="00E95746" w:rsidRDefault="00A82FAF" w:rsidP="00A82FAF">
      <w:pPr>
        <w:ind w:firstLine="559"/>
        <w:jc w:val="both"/>
        <w:rPr>
          <w:rFonts w:ascii="Times New Roman" w:hAnsi="Times New Roman"/>
          <w:color w:val="000000"/>
          <w:sz w:val="28"/>
          <w:szCs w:val="28"/>
        </w:rPr>
      </w:pPr>
      <w:r w:rsidRPr="00E95746">
        <w:rPr>
          <w:rFonts w:ascii="Times New Roman" w:hAnsi="Times New Roman"/>
          <w:color w:val="000000"/>
          <w:sz w:val="28"/>
          <w:szCs w:val="28"/>
        </w:rPr>
        <w:t>2) основные и условно разрешенные виды использования земельных участков и</w:t>
      </w:r>
      <w:r w:rsidRPr="00E95746">
        <w:rPr>
          <w:rFonts w:ascii="Times New Roman" w:hAnsi="Times New Roman"/>
          <w:b/>
          <w:color w:val="000000"/>
          <w:sz w:val="28"/>
          <w:szCs w:val="28"/>
        </w:rPr>
        <w:t xml:space="preserve"> </w:t>
      </w:r>
      <w:r w:rsidRPr="00E95746">
        <w:rPr>
          <w:rFonts w:ascii="Times New Roman" w:hAnsi="Times New Roman"/>
          <w:color w:val="000000"/>
          <w:sz w:val="28"/>
          <w:szCs w:val="28"/>
        </w:rPr>
        <w:t>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8784"/>
      </w:tblGrid>
      <w:tr w:rsidR="00A82FAF"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A82FAF" w:rsidRPr="00E95746" w:rsidRDefault="00A82FAF"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8784"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jc w:val="both"/>
              <w:rPr>
                <w:rFonts w:ascii="Times New Roman" w:hAnsi="Times New Roman"/>
                <w:b/>
                <w:color w:val="000000"/>
                <w:sz w:val="28"/>
                <w:szCs w:val="28"/>
              </w:rPr>
            </w:pPr>
          </w:p>
        </w:tc>
        <w:tc>
          <w:tcPr>
            <w:tcW w:w="878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 xml:space="preserve">Основные виды разрешенного использования </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государственных и муниципальных административно-управленческих объектов и некоммерческих организаций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pStyle w:val="Iauiue"/>
              <w:snapToGrid w:val="0"/>
              <w:spacing w:line="276" w:lineRule="auto"/>
              <w:ind w:right="5"/>
              <w:rPr>
                <w:sz w:val="28"/>
                <w:szCs w:val="28"/>
              </w:rPr>
            </w:pPr>
            <w:r w:rsidRPr="00E95746">
              <w:rPr>
                <w:sz w:val="28"/>
                <w:szCs w:val="28"/>
              </w:rPr>
              <w:t>Для размещения объектов местного самоуправления и некоммерческих организаций (ТСЖ, ТОС и т.п.)</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8</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амбулаторно-поликлинических учреждений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9</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10</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11</w:t>
            </w:r>
          </w:p>
        </w:tc>
        <w:tc>
          <w:tcPr>
            <w:tcW w:w="878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12</w:t>
            </w:r>
          </w:p>
        </w:tc>
        <w:tc>
          <w:tcPr>
            <w:tcW w:w="878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13</w:t>
            </w:r>
          </w:p>
        </w:tc>
        <w:tc>
          <w:tcPr>
            <w:tcW w:w="878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14</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15</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pStyle w:val="Iauiue"/>
              <w:keepLines/>
              <w:snapToGrid w:val="0"/>
              <w:spacing w:line="276" w:lineRule="auto"/>
              <w:ind w:right="5"/>
              <w:rPr>
                <w:sz w:val="28"/>
                <w:szCs w:val="28"/>
              </w:rPr>
            </w:pPr>
            <w:r w:rsidRPr="00E95746">
              <w:rPr>
                <w:sz w:val="28"/>
                <w:szCs w:val="28"/>
              </w:rPr>
              <w:t>Для размещения объектов охраны общественного порядка</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16</w:t>
            </w:r>
          </w:p>
        </w:tc>
        <w:tc>
          <w:tcPr>
            <w:tcW w:w="878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17</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садов, скверов, бульваров</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color w:val="000000"/>
                <w:sz w:val="28"/>
                <w:szCs w:val="28"/>
              </w:rPr>
            </w:pPr>
          </w:p>
        </w:tc>
        <w:tc>
          <w:tcPr>
            <w:tcW w:w="878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 xml:space="preserve">Условно разрешенные виды использования </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78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авто</w:t>
            </w:r>
            <w:proofErr w:type="gramStart"/>
            <w:r w:rsidRPr="00E95746">
              <w:rPr>
                <w:rFonts w:ascii="Times New Roman" w:hAnsi="Times New Roman"/>
                <w:color w:val="000000"/>
                <w:sz w:val="28"/>
                <w:szCs w:val="28"/>
                <w:lang w:val="en-US"/>
              </w:rPr>
              <w:t>c</w:t>
            </w:r>
            <w:proofErr w:type="spellStart"/>
            <w:proofErr w:type="gramEnd"/>
            <w:r w:rsidRPr="00E95746">
              <w:rPr>
                <w:rFonts w:ascii="Times New Roman" w:hAnsi="Times New Roman"/>
                <w:color w:val="000000"/>
                <w:sz w:val="28"/>
                <w:szCs w:val="28"/>
              </w:rPr>
              <w:t>танций</w:t>
            </w:r>
            <w:proofErr w:type="spellEnd"/>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78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складских объектов</w:t>
            </w:r>
          </w:p>
        </w:tc>
      </w:tr>
    </w:tbl>
    <w:p w:rsidR="00A82FAF" w:rsidRPr="00E95746" w:rsidRDefault="00A82FAF" w:rsidP="00A82FAF">
      <w:pPr>
        <w:ind w:firstLine="559"/>
        <w:jc w:val="both"/>
        <w:rPr>
          <w:rFonts w:ascii="Times New Roman" w:hAnsi="Times New Roman"/>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3) предельные параметры земельных участков и объектов капитального строительства: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color w:val="000000"/>
          <w:sz w:val="28"/>
          <w:szCs w:val="28"/>
        </w:rPr>
        <w:t xml:space="preserve">а) минимально допустимая площадь земельного участка — 500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color w:val="000000"/>
          <w:sz w:val="28"/>
          <w:szCs w:val="28"/>
        </w:rPr>
        <w:t xml:space="preserve">б) максимально допустимая площадь земельного участка — 10000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в) предельное количество этажей — 9 </w:t>
      </w:r>
      <w:proofErr w:type="spellStart"/>
      <w:proofErr w:type="gramStart"/>
      <w:r w:rsidRPr="00E95746">
        <w:rPr>
          <w:rFonts w:ascii="Times New Roman" w:hAnsi="Times New Roman"/>
          <w:sz w:val="28"/>
          <w:szCs w:val="28"/>
        </w:rPr>
        <w:t>шт</w:t>
      </w:r>
      <w:proofErr w:type="spellEnd"/>
      <w:proofErr w:type="gramEnd"/>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rsidRPr="00E95746">
          <w:rPr>
            <w:rFonts w:ascii="Times New Roman" w:hAnsi="Times New Roman"/>
            <w:sz w:val="28"/>
            <w:szCs w:val="28"/>
          </w:rPr>
          <w:t>45 метров</w:t>
        </w:r>
      </w:smartTag>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color w:val="000000"/>
          <w:sz w:val="28"/>
          <w:szCs w:val="28"/>
        </w:rPr>
      </w:pPr>
      <w:r w:rsidRPr="00E95746">
        <w:rPr>
          <w:rFonts w:ascii="Times New Roman" w:hAnsi="Times New Roman"/>
          <w:sz w:val="28"/>
          <w:szCs w:val="28"/>
        </w:rPr>
        <w:t xml:space="preserve">е) минимальные размеры озелененной территории земельных участков в соответствии с частью 4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color w:val="000000"/>
          <w:sz w:val="28"/>
          <w:szCs w:val="28"/>
        </w:rPr>
      </w:pPr>
      <w:r w:rsidRPr="00E95746">
        <w:rPr>
          <w:rFonts w:ascii="Times New Roman" w:hAnsi="Times New Roman"/>
          <w:sz w:val="28"/>
          <w:szCs w:val="28"/>
        </w:rPr>
        <w:t xml:space="preserve">ж)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максимальный процент застройки в границах земельного участка – 70%.</w:t>
      </w:r>
    </w:p>
    <w:p w:rsidR="00A82FAF" w:rsidRPr="00A82FAF" w:rsidRDefault="00A82FAF" w:rsidP="00A82FAF">
      <w:pPr>
        <w:keepNext/>
        <w:ind w:firstLine="540"/>
        <w:rPr>
          <w:rFonts w:ascii="Times New Roman" w:hAnsi="Times New Roman"/>
          <w:b/>
          <w:i/>
          <w:sz w:val="28"/>
          <w:szCs w:val="28"/>
        </w:rPr>
      </w:pPr>
      <w:r w:rsidRPr="00E95746">
        <w:rPr>
          <w:rFonts w:ascii="Times New Roman" w:hAnsi="Times New Roman"/>
          <w:b/>
          <w:i/>
          <w:sz w:val="28"/>
          <w:szCs w:val="28"/>
        </w:rPr>
        <w:t>Статья 32. Зо</w:t>
      </w:r>
      <w:r>
        <w:rPr>
          <w:rFonts w:ascii="Times New Roman" w:hAnsi="Times New Roman"/>
          <w:b/>
          <w:i/>
          <w:sz w:val="28"/>
          <w:szCs w:val="28"/>
        </w:rPr>
        <w:t>ны рекреационного назначения (Р)</w:t>
      </w:r>
    </w:p>
    <w:p w:rsidR="00A82FAF" w:rsidRPr="00E95746" w:rsidRDefault="00A82FAF" w:rsidP="00A82FAF">
      <w:pPr>
        <w:keepNext/>
        <w:ind w:firstLine="567"/>
        <w:rPr>
          <w:rFonts w:ascii="Times New Roman" w:hAnsi="Times New Roman"/>
          <w:b/>
          <w:bCs/>
          <w:sz w:val="28"/>
          <w:szCs w:val="28"/>
        </w:rPr>
      </w:pPr>
      <w:r w:rsidRPr="00E95746">
        <w:rPr>
          <w:rFonts w:ascii="Times New Roman" w:hAnsi="Times New Roman"/>
          <w:b/>
          <w:bCs/>
          <w:sz w:val="28"/>
          <w:szCs w:val="28"/>
        </w:rPr>
        <w:t>1. Зона парков, скверов, садов, бульваров, пляжей  (Р</w:t>
      </w:r>
      <w:proofErr w:type="gramStart"/>
      <w:r w:rsidRPr="00E95746">
        <w:rPr>
          <w:rFonts w:ascii="Times New Roman" w:hAnsi="Times New Roman"/>
          <w:b/>
          <w:bCs/>
          <w:sz w:val="28"/>
          <w:szCs w:val="28"/>
        </w:rPr>
        <w:t>1</w:t>
      </w:r>
      <w:proofErr w:type="gramEnd"/>
      <w:r w:rsidRPr="00E95746">
        <w:rPr>
          <w:rFonts w:ascii="Times New Roman" w:hAnsi="Times New Roman"/>
          <w:b/>
          <w:bCs/>
          <w:sz w:val="28"/>
          <w:szCs w:val="28"/>
        </w:rPr>
        <w:t>)</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w:t>
      </w:r>
      <w:r w:rsidRPr="00E95746">
        <w:rPr>
          <w:rFonts w:ascii="Times New Roman" w:hAnsi="Times New Roman"/>
          <w:sz w:val="28"/>
          <w:szCs w:val="28"/>
        </w:rPr>
        <w:lastRenderedPageBreak/>
        <w:t xml:space="preserve">отдыха, спорта и досуга, сохранение прибрежных территорий, представляющих ценность для отдыха на открытом воздухе;  </w:t>
      </w:r>
    </w:p>
    <w:p w:rsidR="00A82FAF" w:rsidRPr="00E95746" w:rsidRDefault="00A82FAF" w:rsidP="00A82FAF">
      <w:pPr>
        <w:ind w:firstLine="545"/>
        <w:jc w:val="both"/>
        <w:rPr>
          <w:rFonts w:ascii="Times New Roman" w:hAnsi="Times New Roman"/>
          <w:sz w:val="28"/>
          <w:szCs w:val="28"/>
        </w:rPr>
      </w:pPr>
      <w:proofErr w:type="gramStart"/>
      <w:r w:rsidRPr="00E95746">
        <w:rPr>
          <w:rFonts w:ascii="Times New Roman" w:hAnsi="Times New Roman"/>
          <w:sz w:val="28"/>
          <w:szCs w:val="28"/>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roofErr w:type="gramEnd"/>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3)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8676"/>
      </w:tblGrid>
      <w:tr w:rsidR="00A82FAF" w:rsidRPr="00E95746" w:rsidTr="0064591D">
        <w:trPr>
          <w:trHeight w:val="322"/>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676"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jc w:val="both"/>
              <w:rPr>
                <w:rFonts w:ascii="Times New Roman" w:hAnsi="Times New Roman"/>
                <w:b/>
                <w:sz w:val="28"/>
                <w:szCs w:val="28"/>
              </w:rPr>
            </w:pPr>
          </w:p>
        </w:tc>
        <w:tc>
          <w:tcPr>
            <w:tcW w:w="8676"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76"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76"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садов, скверов, бульваров</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76"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набережных</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76"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пляжей</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676"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676"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76"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крытых спортивных комплексов (физкультурно-оздоровительные комплексы, спортивные залы, бассейны и т.п. объекты)</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76"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76"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bl>
    <w:p w:rsidR="00A82FAF" w:rsidRPr="00E95746" w:rsidRDefault="00A82FAF" w:rsidP="00A82FAF">
      <w:pPr>
        <w:rPr>
          <w:rFonts w:ascii="Times New Roman" w:hAnsi="Times New Roman"/>
          <w:sz w:val="28"/>
          <w:szCs w:val="28"/>
        </w:rPr>
      </w:pP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4) предельные параметры земельных участков и объектов капитального строительства:</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а) минимальная площадь:</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парков — 50000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скверов — 1500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садов — 20000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на территории:</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 парков — не </w:t>
      </w:r>
      <w:proofErr w:type="gramStart"/>
      <w:r w:rsidRPr="00E95746">
        <w:rPr>
          <w:rFonts w:ascii="Times New Roman" w:hAnsi="Times New Roman"/>
          <w:sz w:val="28"/>
          <w:szCs w:val="28"/>
        </w:rPr>
        <w:t>ограничена</w:t>
      </w:r>
      <w:proofErr w:type="gramEnd"/>
      <w:r w:rsidRPr="00E95746">
        <w:rPr>
          <w:rFonts w:ascii="Times New Roman" w:hAnsi="Times New Roman"/>
          <w:sz w:val="28"/>
          <w:szCs w:val="28"/>
        </w:rPr>
        <w:t xml:space="preserve">,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lastRenderedPageBreak/>
        <w:t xml:space="preserve">- садов — </w:t>
      </w:r>
      <w:smartTag w:uri="urn:schemas-microsoft-com:office:smarttags" w:element="metricconverter">
        <w:smartTagPr>
          <w:attr w:name="ProductID" w:val="6 метров"/>
        </w:smartTagPr>
        <w:r w:rsidRPr="00E95746">
          <w:rPr>
            <w:rFonts w:ascii="Times New Roman" w:hAnsi="Times New Roman"/>
            <w:sz w:val="28"/>
            <w:szCs w:val="28"/>
          </w:rPr>
          <w:t>6 метров</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 бульваров— </w:t>
      </w:r>
      <w:smartTag w:uri="urn:schemas-microsoft-com:office:smarttags" w:element="metricconverter">
        <w:smartTagPr>
          <w:attr w:name="ProductID" w:val="6 метров"/>
        </w:smartTagPr>
        <w:r w:rsidRPr="00E95746">
          <w:rPr>
            <w:rFonts w:ascii="Times New Roman" w:hAnsi="Times New Roman"/>
            <w:sz w:val="28"/>
            <w:szCs w:val="28"/>
          </w:rPr>
          <w:t>6 метров</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г) минимальные размеры озелененной территории земельных участков – 70 %;</w:t>
      </w:r>
    </w:p>
    <w:p w:rsidR="00A82FAF" w:rsidRPr="00E95746" w:rsidRDefault="00A82FAF" w:rsidP="00A82FAF">
      <w:pPr>
        <w:ind w:firstLine="573"/>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w:t>
      </w:r>
      <w:r w:rsidRPr="00E95746">
        <w:rPr>
          <w:rFonts w:ascii="Times New Roman" w:hAnsi="Times New Roman"/>
          <w:color w:val="000000"/>
          <w:sz w:val="28"/>
          <w:szCs w:val="28"/>
        </w:rPr>
        <w:t xml:space="preserve"> 28;</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е) максимальный процент застройки в границах земельного участка:</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парков — 7 %,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скверов — 0 %,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садов — 5 %,</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бульваров — 5 %.</w:t>
      </w:r>
    </w:p>
    <w:p w:rsidR="00A82FAF" w:rsidRPr="00E95746" w:rsidRDefault="00A82FAF" w:rsidP="00A82FAF">
      <w:pPr>
        <w:spacing w:before="120"/>
        <w:ind w:firstLine="567"/>
        <w:rPr>
          <w:rFonts w:ascii="Times New Roman" w:hAnsi="Times New Roman"/>
          <w:b/>
          <w:sz w:val="28"/>
          <w:szCs w:val="28"/>
        </w:rPr>
      </w:pPr>
      <w:r w:rsidRPr="00E95746">
        <w:rPr>
          <w:rFonts w:ascii="Times New Roman" w:hAnsi="Times New Roman"/>
          <w:b/>
          <w:sz w:val="28"/>
          <w:szCs w:val="28"/>
        </w:rPr>
        <w:t>2. Зона объектов физкультурно-оздоровительного назначения (</w:t>
      </w:r>
      <w:proofErr w:type="gramStart"/>
      <w:r w:rsidRPr="00E95746">
        <w:rPr>
          <w:rFonts w:ascii="Times New Roman" w:hAnsi="Times New Roman"/>
          <w:b/>
          <w:sz w:val="28"/>
          <w:szCs w:val="28"/>
        </w:rPr>
        <w:t>Р</w:t>
      </w:r>
      <w:proofErr w:type="gramEnd"/>
      <w:r w:rsidRPr="00E95746">
        <w:rPr>
          <w:rFonts w:ascii="Times New Roman" w:hAnsi="Times New Roman"/>
          <w:b/>
          <w:sz w:val="28"/>
          <w:szCs w:val="28"/>
        </w:rPr>
        <w:t xml:space="preserve"> 2)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A82FAF" w:rsidRPr="00E95746" w:rsidRDefault="00A82FAF" w:rsidP="00A82FAF">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8798"/>
      </w:tblGrid>
      <w:tr w:rsidR="00A82FAF"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крытых спортивных комплексов (физкультурно-оздоровительные комплексы, спортивные залы, бассейны и т.п. объекты)</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объектов для оздоровительных целей</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 xml:space="preserve">Для размещения садов, скверов, бульваров   </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общественного питания</w:t>
            </w:r>
          </w:p>
        </w:tc>
      </w:tr>
    </w:tbl>
    <w:p w:rsidR="00A82FAF" w:rsidRPr="00E95746" w:rsidRDefault="00A82FAF" w:rsidP="00A82FAF">
      <w:pPr>
        <w:spacing w:before="120"/>
        <w:ind w:firstLine="567"/>
        <w:jc w:val="both"/>
        <w:rPr>
          <w:rFonts w:ascii="Times New Roman" w:hAnsi="Times New Roman"/>
          <w:color w:val="000000"/>
          <w:sz w:val="28"/>
          <w:szCs w:val="28"/>
        </w:rPr>
      </w:pPr>
      <w:r w:rsidRPr="00E95746">
        <w:rPr>
          <w:rFonts w:ascii="Times New Roman" w:hAnsi="Times New Roman"/>
          <w:color w:val="000000"/>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б) максимальная площадь земельного участка - 100000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lastRenderedPageBreak/>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rsidRPr="00E95746">
          <w:rPr>
            <w:rFonts w:ascii="Times New Roman" w:hAnsi="Times New Roman"/>
            <w:sz w:val="28"/>
            <w:szCs w:val="28"/>
          </w:rPr>
          <w:t>30 метров</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73"/>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w:t>
      </w:r>
      <w:r w:rsidRPr="00E95746">
        <w:rPr>
          <w:rFonts w:ascii="Times New Roman" w:hAnsi="Times New Roman"/>
          <w:color w:val="000000"/>
          <w:sz w:val="28"/>
          <w:szCs w:val="28"/>
        </w:rPr>
        <w:t>28;</w:t>
      </w:r>
    </w:p>
    <w:p w:rsidR="00A82FAF" w:rsidRPr="00E95746" w:rsidRDefault="00A82FAF" w:rsidP="00A82FAF">
      <w:pPr>
        <w:ind w:firstLine="573"/>
        <w:jc w:val="both"/>
        <w:rPr>
          <w:rFonts w:ascii="Times New Roman" w:hAnsi="Times New Roman"/>
          <w:color w:val="000000"/>
          <w:sz w:val="28"/>
          <w:szCs w:val="28"/>
        </w:rPr>
      </w:pPr>
      <w:r w:rsidRPr="00E95746">
        <w:rPr>
          <w:rFonts w:ascii="Times New Roman" w:hAnsi="Times New Roman"/>
          <w:sz w:val="28"/>
          <w:szCs w:val="28"/>
        </w:rPr>
        <w:t xml:space="preserve">е) минимальны размеры озелененной территории земельных участков – в соответствии с частью 4 статьи </w:t>
      </w:r>
      <w:r w:rsidRPr="00E95746">
        <w:rPr>
          <w:rFonts w:ascii="Times New Roman" w:hAnsi="Times New Roman"/>
          <w:color w:val="000000"/>
          <w:sz w:val="28"/>
          <w:szCs w:val="28"/>
        </w:rPr>
        <w:t>28;</w:t>
      </w:r>
    </w:p>
    <w:p w:rsidR="00A82FAF" w:rsidRPr="00E95746" w:rsidRDefault="00A82FAF" w:rsidP="00A82FAF">
      <w:pPr>
        <w:ind w:firstLine="573"/>
        <w:jc w:val="both"/>
        <w:rPr>
          <w:rFonts w:ascii="Times New Roman" w:hAnsi="Times New Roman"/>
          <w:sz w:val="28"/>
          <w:szCs w:val="28"/>
        </w:rPr>
      </w:pPr>
      <w:r w:rsidRPr="00E95746">
        <w:rPr>
          <w:rFonts w:ascii="Times New Roman" w:hAnsi="Times New Roman"/>
          <w:sz w:val="28"/>
          <w:szCs w:val="28"/>
        </w:rPr>
        <w:t>ж) максимальный процент застройки в границах земельного участка – 50%.</w:t>
      </w:r>
    </w:p>
    <w:p w:rsidR="00A82FAF" w:rsidRPr="00E95746" w:rsidRDefault="00A82FAF" w:rsidP="00A82FAF">
      <w:pPr>
        <w:tabs>
          <w:tab w:val="left" w:pos="1950"/>
        </w:tabs>
        <w:spacing w:before="120"/>
        <w:ind w:firstLine="525"/>
        <w:jc w:val="both"/>
        <w:rPr>
          <w:rFonts w:ascii="Times New Roman" w:hAnsi="Times New Roman"/>
          <w:b/>
          <w:sz w:val="28"/>
          <w:szCs w:val="28"/>
        </w:rPr>
      </w:pPr>
      <w:r w:rsidRPr="00E95746">
        <w:rPr>
          <w:rFonts w:ascii="Times New Roman" w:hAnsi="Times New Roman"/>
          <w:b/>
          <w:sz w:val="28"/>
          <w:szCs w:val="28"/>
        </w:rPr>
        <w:t>3. Зона лесов (</w:t>
      </w:r>
      <w:proofErr w:type="gramStart"/>
      <w:r w:rsidRPr="00E95746">
        <w:rPr>
          <w:rFonts w:ascii="Times New Roman" w:hAnsi="Times New Roman"/>
          <w:b/>
          <w:sz w:val="28"/>
          <w:szCs w:val="28"/>
        </w:rPr>
        <w:t>Р</w:t>
      </w:r>
      <w:proofErr w:type="gramEnd"/>
      <w:r w:rsidRPr="00E95746">
        <w:rPr>
          <w:rFonts w:ascii="Times New Roman" w:hAnsi="Times New Roman"/>
          <w:b/>
          <w:sz w:val="28"/>
          <w:szCs w:val="28"/>
        </w:rPr>
        <w:t xml:space="preserve"> 3)</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8798"/>
      </w:tblGrid>
      <w:tr w:rsidR="00A82FAF"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городских лесов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гидротехнических сооружений</w:t>
            </w:r>
          </w:p>
        </w:tc>
      </w:tr>
    </w:tbl>
    <w:p w:rsidR="00A82FAF" w:rsidRPr="00E95746" w:rsidRDefault="00A82FAF" w:rsidP="00A82FAF">
      <w:pPr>
        <w:ind w:firstLine="545"/>
        <w:jc w:val="both"/>
        <w:rPr>
          <w:rFonts w:ascii="Times New Roman" w:hAnsi="Times New Roman"/>
          <w:sz w:val="28"/>
          <w:szCs w:val="28"/>
        </w:rPr>
      </w:pP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населенного пункта </w:t>
      </w:r>
      <w:proofErr w:type="spellStart"/>
      <w:r w:rsidRPr="00E95746">
        <w:rPr>
          <w:rFonts w:ascii="Times New Roman" w:hAnsi="Times New Roman"/>
          <w:sz w:val="28"/>
          <w:szCs w:val="28"/>
        </w:rPr>
        <w:t>с</w:t>
      </w:r>
      <w:proofErr w:type="gramStart"/>
      <w:r w:rsidRPr="00E95746">
        <w:rPr>
          <w:rFonts w:ascii="Times New Roman" w:hAnsi="Times New Roman"/>
          <w:sz w:val="28"/>
          <w:szCs w:val="28"/>
        </w:rPr>
        <w:t>.К</w:t>
      </w:r>
      <w:proofErr w:type="gramEnd"/>
      <w:r w:rsidRPr="00E95746">
        <w:rPr>
          <w:rFonts w:ascii="Times New Roman" w:hAnsi="Times New Roman"/>
          <w:sz w:val="28"/>
          <w:szCs w:val="28"/>
        </w:rPr>
        <w:t>утьино</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w:t>
      </w:r>
    </w:p>
    <w:p w:rsidR="00A82FAF" w:rsidRPr="00E95746" w:rsidRDefault="00A82FAF" w:rsidP="00A82FAF">
      <w:pPr>
        <w:spacing w:before="120"/>
        <w:ind w:firstLine="567"/>
        <w:jc w:val="both"/>
        <w:rPr>
          <w:rFonts w:ascii="Times New Roman" w:hAnsi="Times New Roman"/>
          <w:b/>
          <w:i/>
          <w:iCs/>
          <w:sz w:val="28"/>
          <w:szCs w:val="28"/>
        </w:rPr>
      </w:pPr>
      <w:r w:rsidRPr="00E95746">
        <w:rPr>
          <w:rFonts w:ascii="Times New Roman" w:hAnsi="Times New Roman"/>
          <w:b/>
          <w:i/>
          <w:iCs/>
          <w:sz w:val="28"/>
          <w:szCs w:val="28"/>
        </w:rPr>
        <w:t>Статья 33. Зона особо охраняемых природных территорий (О)</w:t>
      </w:r>
    </w:p>
    <w:p w:rsidR="00A82FAF" w:rsidRPr="00E95746" w:rsidRDefault="00A82FAF" w:rsidP="00A82FAF">
      <w:pPr>
        <w:spacing w:before="120"/>
        <w:ind w:firstLine="567"/>
        <w:jc w:val="both"/>
        <w:rPr>
          <w:rFonts w:ascii="Times New Roman" w:hAnsi="Times New Roman"/>
          <w:color w:val="000000"/>
          <w:sz w:val="28"/>
          <w:szCs w:val="28"/>
        </w:rPr>
      </w:pPr>
      <w:r w:rsidRPr="00E95746">
        <w:rPr>
          <w:rFonts w:ascii="Times New Roman" w:hAnsi="Times New Roman"/>
          <w:sz w:val="28"/>
          <w:szCs w:val="28"/>
        </w:rPr>
        <w:t>1. Цель выделения зоны – сохранение существующего ценного природного ландшафта.</w:t>
      </w:r>
    </w:p>
    <w:p w:rsidR="00A82FAF" w:rsidRPr="00E95746" w:rsidRDefault="00A82FAF" w:rsidP="00A82FAF">
      <w:pPr>
        <w:ind w:firstLine="567"/>
        <w:jc w:val="both"/>
        <w:rPr>
          <w:rFonts w:ascii="Times New Roman" w:hAnsi="Times New Roman"/>
          <w:sz w:val="28"/>
          <w:szCs w:val="28"/>
        </w:rPr>
      </w:pPr>
      <w:r w:rsidRPr="00E95746">
        <w:rPr>
          <w:rFonts w:ascii="Times New Roman" w:hAnsi="Times New Roman"/>
          <w:sz w:val="28"/>
          <w:szCs w:val="28"/>
        </w:rPr>
        <w:t>2. Виды использования земельных участков и объектов капитального строительства: настоящими Правилами не устанавливаются.</w:t>
      </w:r>
    </w:p>
    <w:p w:rsidR="00A82FAF" w:rsidRPr="00E95746" w:rsidRDefault="00A82FAF" w:rsidP="00A82FAF">
      <w:pPr>
        <w:ind w:firstLine="567"/>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A82FAF" w:rsidRPr="00E95746" w:rsidRDefault="00A82FAF" w:rsidP="00A82FAF">
      <w:pPr>
        <w:jc w:val="both"/>
        <w:rPr>
          <w:rFonts w:ascii="Times New Roman" w:hAnsi="Times New Roman"/>
          <w:sz w:val="28"/>
          <w:szCs w:val="28"/>
        </w:rPr>
      </w:pPr>
      <w:r w:rsidRPr="00E95746">
        <w:rPr>
          <w:rFonts w:ascii="Times New Roman" w:hAnsi="Times New Roman"/>
          <w:sz w:val="28"/>
          <w:szCs w:val="28"/>
        </w:rPr>
        <w:t xml:space="preserve"> настоящими Правилами не устанавливаются</w:t>
      </w:r>
      <w:r>
        <w:rPr>
          <w:rFonts w:ascii="Times New Roman" w:hAnsi="Times New Roman"/>
          <w:sz w:val="28"/>
          <w:szCs w:val="28"/>
        </w:rPr>
        <w:t>.</w:t>
      </w:r>
    </w:p>
    <w:p w:rsidR="00A82FAF" w:rsidRPr="00E95746" w:rsidRDefault="00A82FAF" w:rsidP="00A82FAF">
      <w:pPr>
        <w:spacing w:before="120"/>
        <w:ind w:firstLine="567"/>
        <w:jc w:val="both"/>
        <w:rPr>
          <w:rFonts w:ascii="Times New Roman" w:hAnsi="Times New Roman"/>
          <w:b/>
          <w:i/>
          <w:iCs/>
          <w:sz w:val="28"/>
          <w:szCs w:val="28"/>
        </w:rPr>
      </w:pPr>
      <w:r w:rsidRPr="00E95746">
        <w:rPr>
          <w:rFonts w:ascii="Times New Roman" w:hAnsi="Times New Roman"/>
          <w:b/>
          <w:i/>
          <w:iCs/>
          <w:sz w:val="28"/>
          <w:szCs w:val="28"/>
        </w:rPr>
        <w:t>Статья 34. Производственные зоны (П)</w:t>
      </w:r>
    </w:p>
    <w:p w:rsidR="00A82FAF" w:rsidRPr="00E95746" w:rsidRDefault="00A82FAF" w:rsidP="00A82FAF">
      <w:pPr>
        <w:spacing w:before="120"/>
        <w:ind w:firstLine="567"/>
        <w:jc w:val="both"/>
        <w:rPr>
          <w:rFonts w:ascii="Times New Roman" w:hAnsi="Times New Roman"/>
          <w:b/>
          <w:iCs/>
          <w:sz w:val="28"/>
          <w:szCs w:val="28"/>
        </w:rPr>
      </w:pPr>
      <w:r w:rsidRPr="00E95746">
        <w:rPr>
          <w:rFonts w:ascii="Times New Roman" w:hAnsi="Times New Roman"/>
          <w:b/>
          <w:iCs/>
          <w:sz w:val="28"/>
          <w:szCs w:val="28"/>
        </w:rPr>
        <w:t>1. Зона производственных объектов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1)</w:t>
      </w:r>
    </w:p>
    <w:p w:rsidR="00A82FAF" w:rsidRPr="00E95746" w:rsidRDefault="00A82FAF" w:rsidP="00A82FAF">
      <w:pPr>
        <w:spacing w:before="120"/>
        <w:ind w:firstLine="567"/>
        <w:jc w:val="both"/>
        <w:rPr>
          <w:rFonts w:ascii="Times New Roman" w:hAnsi="Times New Roman"/>
          <w:color w:val="000000"/>
          <w:sz w:val="28"/>
          <w:szCs w:val="28"/>
        </w:rPr>
      </w:pPr>
      <w:r w:rsidRPr="00E95746">
        <w:rPr>
          <w:rFonts w:ascii="Times New Roman" w:hAnsi="Times New Roman"/>
          <w:sz w:val="28"/>
          <w:szCs w:val="28"/>
        </w:rPr>
        <w:t xml:space="preserve">1) цель выделения зоны – </w:t>
      </w:r>
      <w:r w:rsidRPr="00E95746">
        <w:rPr>
          <w:rFonts w:ascii="Times New Roman" w:hAnsi="Times New Roman"/>
          <w:color w:val="000000"/>
          <w:sz w:val="28"/>
          <w:szCs w:val="28"/>
        </w:rPr>
        <w:t>формирование производственных, коммунальных, складских комплексов не выше IV класса опасности.</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lastRenderedPageBreak/>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8798"/>
      </w:tblGrid>
      <w:tr w:rsidR="00A82FAF"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промышленных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производственных баз</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складских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объектов оптовой торговли</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sz w:val="28"/>
                <w:szCs w:val="28"/>
              </w:rPr>
              <w:t>Для размещения объектов связи и телекоммуникаций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color w:val="000000"/>
                <w:sz w:val="28"/>
                <w:szCs w:val="28"/>
              </w:rPr>
            </w:pPr>
            <w:r w:rsidRPr="00E95746">
              <w:rPr>
                <w:rFonts w:ascii="Times New Roman" w:hAnsi="Times New Roman"/>
                <w:sz w:val="28"/>
                <w:szCs w:val="28"/>
              </w:rPr>
              <w:t>Для размещения ветеринарных лечебниц и станций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sz w:val="28"/>
                <w:szCs w:val="28"/>
              </w:rPr>
              <w:t>Для размещения зеленых насаждений санитарно-защитных зон</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административно-управленческих и общественных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торговли</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 xml:space="preserve">Для размещения объектов бытового обслуживания </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автостанций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стоянок с гаражами боксового типа</w:t>
            </w:r>
          </w:p>
        </w:tc>
      </w:tr>
    </w:tbl>
    <w:p w:rsidR="00A82FAF" w:rsidRPr="00E95746" w:rsidRDefault="00A82FAF" w:rsidP="00A82FAF">
      <w:pPr>
        <w:spacing w:before="120"/>
        <w:ind w:firstLine="567"/>
        <w:jc w:val="both"/>
        <w:rPr>
          <w:rFonts w:ascii="Times New Roman" w:hAnsi="Times New Roman"/>
          <w:sz w:val="28"/>
          <w:szCs w:val="28"/>
        </w:rPr>
      </w:pPr>
      <w:r w:rsidRPr="00E95746">
        <w:rPr>
          <w:rFonts w:ascii="Times New Roman" w:hAnsi="Times New Roman"/>
          <w:sz w:val="28"/>
          <w:szCs w:val="28"/>
        </w:rPr>
        <w:t xml:space="preserve">3) предельные параметры земельных участков и объектов капитального строительства: </w:t>
      </w:r>
    </w:p>
    <w:p w:rsidR="00A82FAF" w:rsidRPr="00E95746" w:rsidRDefault="00A82FAF" w:rsidP="00A82FAF">
      <w:pPr>
        <w:ind w:firstLine="567"/>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A82FAF" w:rsidRPr="00E95746" w:rsidRDefault="00A82FAF" w:rsidP="00A82FAF">
      <w:pPr>
        <w:ind w:firstLine="567"/>
        <w:rPr>
          <w:rFonts w:ascii="Times New Roman" w:hAnsi="Times New Roman"/>
          <w:sz w:val="28"/>
          <w:szCs w:val="28"/>
        </w:rPr>
      </w:pPr>
      <w:r w:rsidRPr="00E95746">
        <w:rPr>
          <w:rFonts w:ascii="Times New Roman" w:hAnsi="Times New Roman"/>
          <w:sz w:val="28"/>
          <w:szCs w:val="28"/>
        </w:rP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67"/>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объектов капитального строительства размещаемых на территории зоны - IV.</w:t>
      </w:r>
    </w:p>
    <w:p w:rsidR="00A82FAF" w:rsidRPr="00E95746" w:rsidRDefault="00A82FAF" w:rsidP="00A82FAF">
      <w:pPr>
        <w:ind w:firstLine="573"/>
        <w:jc w:val="both"/>
        <w:rPr>
          <w:rFonts w:ascii="Times New Roman" w:hAnsi="Times New Roman"/>
          <w:color w:val="000000"/>
          <w:sz w:val="28"/>
          <w:szCs w:val="28"/>
        </w:rPr>
      </w:pPr>
      <w:r w:rsidRPr="00E95746">
        <w:rPr>
          <w:rFonts w:ascii="Times New Roman" w:hAnsi="Times New Roman"/>
          <w:sz w:val="28"/>
          <w:szCs w:val="28"/>
        </w:rPr>
        <w:lastRenderedPageBreak/>
        <w:t xml:space="preserve">г) минимальные размеры озелененной территории земельных участков - в соответствии с частью 4 статьи </w:t>
      </w:r>
      <w:r w:rsidRPr="00E95746">
        <w:rPr>
          <w:rFonts w:ascii="Times New Roman" w:hAnsi="Times New Roman"/>
          <w:color w:val="000000"/>
          <w:sz w:val="28"/>
          <w:szCs w:val="28"/>
        </w:rPr>
        <w:t>28;</w:t>
      </w:r>
    </w:p>
    <w:p w:rsidR="00A82FAF" w:rsidRPr="00E95746" w:rsidRDefault="00A82FAF" w:rsidP="00A82FAF">
      <w:pPr>
        <w:ind w:firstLine="567"/>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w:t>
      </w:r>
      <w:r w:rsidRPr="00E95746">
        <w:rPr>
          <w:rFonts w:ascii="Times New Roman" w:hAnsi="Times New Roman"/>
          <w:color w:val="000000"/>
          <w:sz w:val="28"/>
          <w:szCs w:val="28"/>
        </w:rPr>
        <w:t>28;</w:t>
      </w:r>
    </w:p>
    <w:p w:rsidR="00A82FAF" w:rsidRPr="00E95746" w:rsidRDefault="00A82FAF" w:rsidP="00A82FAF">
      <w:pPr>
        <w:ind w:firstLine="567"/>
        <w:rPr>
          <w:rFonts w:ascii="Times New Roman" w:hAnsi="Times New Roman"/>
          <w:sz w:val="28"/>
          <w:szCs w:val="28"/>
        </w:rPr>
      </w:pPr>
      <w:r w:rsidRPr="00E95746">
        <w:rPr>
          <w:rFonts w:ascii="Times New Roman" w:hAnsi="Times New Roman"/>
          <w:sz w:val="28"/>
          <w:szCs w:val="28"/>
        </w:rPr>
        <w:t>е) максимальный процент застройки в границах земельного участка – 80%.</w:t>
      </w:r>
    </w:p>
    <w:p w:rsidR="00A82FAF" w:rsidRPr="00E95746" w:rsidRDefault="00A82FAF" w:rsidP="00A82FAF">
      <w:pPr>
        <w:ind w:firstLine="567"/>
        <w:rPr>
          <w:rFonts w:ascii="Times New Roman" w:hAnsi="Times New Roman"/>
          <w:sz w:val="28"/>
          <w:szCs w:val="28"/>
        </w:rPr>
      </w:pPr>
    </w:p>
    <w:p w:rsidR="00A82FAF" w:rsidRPr="00E95746" w:rsidRDefault="00A82FAF" w:rsidP="00A82FAF">
      <w:pPr>
        <w:ind w:firstLine="567"/>
        <w:jc w:val="both"/>
        <w:rPr>
          <w:rFonts w:ascii="Times New Roman" w:hAnsi="Times New Roman"/>
          <w:b/>
          <w:iCs/>
          <w:sz w:val="28"/>
          <w:szCs w:val="28"/>
        </w:rPr>
      </w:pPr>
      <w:r w:rsidRPr="00E95746">
        <w:rPr>
          <w:rFonts w:ascii="Times New Roman" w:hAnsi="Times New Roman"/>
          <w:b/>
          <w:iCs/>
          <w:sz w:val="28"/>
          <w:szCs w:val="28"/>
        </w:rPr>
        <w:t>2. Зона объектов инженерной инфраструктуры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2)</w:t>
      </w:r>
    </w:p>
    <w:p w:rsidR="00A82FAF" w:rsidRPr="00E95746" w:rsidRDefault="00A82FAF" w:rsidP="00A82FAF">
      <w:pPr>
        <w:spacing w:before="120"/>
        <w:ind w:firstLine="567"/>
        <w:jc w:val="both"/>
        <w:rPr>
          <w:rFonts w:ascii="Times New Roman" w:hAnsi="Times New Roman"/>
          <w:iCs/>
          <w:sz w:val="28"/>
          <w:szCs w:val="28"/>
        </w:rPr>
      </w:pPr>
      <w:r w:rsidRPr="00E95746">
        <w:rPr>
          <w:rFonts w:ascii="Times New Roman" w:hAnsi="Times New Roman"/>
          <w:sz w:val="28"/>
          <w:szCs w:val="28"/>
        </w:rPr>
        <w:t xml:space="preserve">1) цель выделения зоны – формирование комплексов объектов инженерной инфраструктуры не выше </w:t>
      </w:r>
      <w:r w:rsidRPr="00E95746">
        <w:rPr>
          <w:rFonts w:ascii="Times New Roman" w:hAnsi="Times New Roman"/>
          <w:iCs/>
          <w:sz w:val="28"/>
          <w:szCs w:val="28"/>
          <w:lang w:val="en-US"/>
        </w:rPr>
        <w:t>IV</w:t>
      </w:r>
      <w:r w:rsidRPr="00E95746">
        <w:rPr>
          <w:rFonts w:ascii="Times New Roman" w:hAnsi="Times New Roman"/>
          <w:iCs/>
          <w:sz w:val="28"/>
          <w:szCs w:val="28"/>
        </w:rPr>
        <w:t xml:space="preserve"> класса опасности;</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A82FAF" w:rsidRPr="00E95746" w:rsidRDefault="00A82FAF" w:rsidP="00A82FAF">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8628"/>
      </w:tblGrid>
      <w:tr w:rsidR="00A82FAF"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628"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62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28" w:type="dxa"/>
            <w:tcBorders>
              <w:top w:val="nil"/>
              <w:left w:val="single" w:sz="4" w:space="0" w:color="000000"/>
              <w:bottom w:val="nil"/>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линейных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водопроводных станций (водозаборные и очистные сооружения)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водопроводных насосных станций, водонапорных башен, водомерных узлов, водозаборных скважин</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 xml:space="preserve">Для размещения </w:t>
            </w:r>
            <w:proofErr w:type="spellStart"/>
            <w:r w:rsidRPr="00E95746">
              <w:rPr>
                <w:rFonts w:ascii="Times New Roman" w:hAnsi="Times New Roman"/>
                <w:sz w:val="28"/>
                <w:szCs w:val="28"/>
              </w:rPr>
              <w:t>электроподстанций</w:t>
            </w:r>
            <w:proofErr w:type="spellEnd"/>
            <w:r w:rsidRPr="00E95746">
              <w:rPr>
                <w:rFonts w:ascii="Times New Roman" w:hAnsi="Times New Roman"/>
                <w:sz w:val="28"/>
                <w:szCs w:val="28"/>
              </w:rPr>
              <w:t xml:space="preserve"> открытого типа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распределительных пунктов, трансформаторных подстанций, котельных</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газораспределительных пунктов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очистных сооружений</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насосных станций</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очистных сооружений поверхностного стока и локальных очистных сооружений</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10</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связи и телекоммуникаций</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11</w:t>
            </w:r>
          </w:p>
        </w:tc>
        <w:tc>
          <w:tcPr>
            <w:tcW w:w="862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A82FAF" w:rsidRPr="00E95746" w:rsidTr="0064591D">
        <w:trPr>
          <w:trHeight w:val="322"/>
        </w:trPr>
        <w:tc>
          <w:tcPr>
            <w:tcW w:w="709" w:type="dxa"/>
            <w:tcBorders>
              <w:top w:val="nil"/>
              <w:left w:val="single" w:sz="4" w:space="0" w:color="000000"/>
              <w:bottom w:val="single" w:sz="4" w:space="0" w:color="000000"/>
              <w:right w:val="nil"/>
            </w:tcBorders>
          </w:tcPr>
          <w:p w:rsidR="00A82FAF" w:rsidRPr="00E95746" w:rsidRDefault="00A82FAF" w:rsidP="0064591D">
            <w:pPr>
              <w:snapToGrid w:val="0"/>
              <w:spacing w:line="276" w:lineRule="auto"/>
              <w:rPr>
                <w:rFonts w:ascii="Times New Roman" w:hAnsi="Times New Roman"/>
                <w:b/>
                <w:sz w:val="28"/>
                <w:szCs w:val="28"/>
              </w:rPr>
            </w:pP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Условно разрешенные виды использования </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b/>
                <w:sz w:val="28"/>
                <w:szCs w:val="28"/>
              </w:rPr>
            </w:pPr>
            <w:r w:rsidRPr="00E95746">
              <w:rPr>
                <w:rFonts w:ascii="Times New Roman" w:hAnsi="Times New Roman"/>
                <w:sz w:val="28"/>
                <w:szCs w:val="28"/>
              </w:rPr>
              <w:t>1</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sz w:val="28"/>
                <w:szCs w:val="28"/>
              </w:rPr>
              <w:t>Для размещения объектов трубопроводного транспорта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bl>
    <w:p w:rsidR="00A82FAF" w:rsidRPr="00E95746" w:rsidRDefault="00A82FAF" w:rsidP="00A82FAF">
      <w:pPr>
        <w:ind w:firstLine="559"/>
        <w:jc w:val="both"/>
        <w:rPr>
          <w:rFonts w:ascii="Times New Roman" w:hAnsi="Times New Roman"/>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lastRenderedPageBreak/>
        <w:t>3) предельные параметры земельных участков и объектов капитального строительства: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объектов капитального строительства, размещаемых на территории зоны – </w:t>
      </w:r>
      <w:r w:rsidRPr="00E95746">
        <w:rPr>
          <w:rFonts w:ascii="Times New Roman" w:hAnsi="Times New Roman"/>
          <w:sz w:val="28"/>
          <w:szCs w:val="28"/>
          <w:lang w:val="en-US"/>
        </w:rPr>
        <w:t>IV</w:t>
      </w:r>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b/>
          <w:sz w:val="28"/>
          <w:szCs w:val="28"/>
        </w:rPr>
      </w:pPr>
      <w:r w:rsidRPr="00E95746">
        <w:rPr>
          <w:rFonts w:ascii="Times New Roman" w:hAnsi="Times New Roman"/>
          <w:sz w:val="28"/>
          <w:szCs w:val="28"/>
        </w:rPr>
        <w:t>е) максимальный процент застройки в границах земельного участка – 80%.</w:t>
      </w:r>
      <w:r w:rsidRPr="00E95746">
        <w:rPr>
          <w:rFonts w:ascii="Times New Roman" w:hAnsi="Times New Roman"/>
          <w:b/>
          <w:sz w:val="28"/>
          <w:szCs w:val="28"/>
        </w:rPr>
        <w:t xml:space="preserve"> </w:t>
      </w:r>
    </w:p>
    <w:p w:rsidR="00A82FAF" w:rsidRPr="00E95746" w:rsidRDefault="00A82FAF" w:rsidP="00A82FAF">
      <w:pPr>
        <w:ind w:firstLine="567"/>
        <w:rPr>
          <w:rFonts w:ascii="Times New Roman" w:hAnsi="Times New Roman"/>
          <w:sz w:val="28"/>
          <w:szCs w:val="28"/>
        </w:rPr>
      </w:pPr>
    </w:p>
    <w:p w:rsidR="00A82FAF" w:rsidRPr="00E95746" w:rsidRDefault="00A82FAF" w:rsidP="00A82FAF">
      <w:pPr>
        <w:ind w:firstLine="567"/>
        <w:jc w:val="both"/>
        <w:rPr>
          <w:rFonts w:ascii="Times New Roman" w:hAnsi="Times New Roman"/>
          <w:b/>
          <w:iCs/>
          <w:sz w:val="28"/>
          <w:szCs w:val="28"/>
        </w:rPr>
      </w:pPr>
      <w:r w:rsidRPr="00E95746">
        <w:rPr>
          <w:rFonts w:ascii="Times New Roman" w:hAnsi="Times New Roman"/>
          <w:b/>
          <w:iCs/>
          <w:sz w:val="28"/>
          <w:szCs w:val="28"/>
        </w:rPr>
        <w:t>3. Зона объектов транспортной инфраструктуры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3)</w:t>
      </w:r>
    </w:p>
    <w:p w:rsidR="00A82FAF" w:rsidRPr="00E95746" w:rsidRDefault="00A82FAF" w:rsidP="00A82FAF">
      <w:pPr>
        <w:spacing w:before="120"/>
        <w:ind w:firstLine="567"/>
        <w:jc w:val="both"/>
        <w:rPr>
          <w:rFonts w:ascii="Times New Roman" w:hAnsi="Times New Roman"/>
          <w:iCs/>
          <w:sz w:val="28"/>
          <w:szCs w:val="28"/>
        </w:rPr>
      </w:pPr>
      <w:r w:rsidRPr="00E95746">
        <w:rPr>
          <w:rFonts w:ascii="Times New Roman" w:hAnsi="Times New Roman"/>
          <w:sz w:val="28"/>
          <w:szCs w:val="28"/>
        </w:rPr>
        <w:t xml:space="preserve">1) цель выделения зоны – развитие объектов транспортной инфраструктуры не выше </w:t>
      </w:r>
      <w:r w:rsidRPr="00E95746">
        <w:rPr>
          <w:rFonts w:ascii="Times New Roman" w:hAnsi="Times New Roman"/>
          <w:iCs/>
          <w:sz w:val="28"/>
          <w:szCs w:val="28"/>
          <w:lang w:val="en-US"/>
        </w:rPr>
        <w:t>IV</w:t>
      </w:r>
      <w:r w:rsidRPr="00E95746">
        <w:rPr>
          <w:rFonts w:ascii="Times New Roman" w:hAnsi="Times New Roman"/>
          <w:iCs/>
          <w:sz w:val="28"/>
          <w:szCs w:val="28"/>
        </w:rPr>
        <w:t xml:space="preserve"> класса опасности в соответствии с технологическими потребностями и условиями размещения;</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A82FAF" w:rsidRPr="00E95746" w:rsidRDefault="00A82FAF" w:rsidP="00A82FAF">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8628"/>
      </w:tblGrid>
      <w:tr w:rsidR="00A82FAF"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628"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tcPr>
          <w:p w:rsidR="00A82FAF" w:rsidRPr="00E95746" w:rsidRDefault="00A82FAF" w:rsidP="0064591D">
            <w:pPr>
              <w:snapToGrid w:val="0"/>
              <w:spacing w:line="276" w:lineRule="auto"/>
              <w:rPr>
                <w:rFonts w:ascii="Times New Roman" w:hAnsi="Times New Roman"/>
                <w:b/>
                <w:sz w:val="28"/>
                <w:szCs w:val="28"/>
              </w:rPr>
            </w:pP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28" w:type="dxa"/>
            <w:tcBorders>
              <w:top w:val="nil"/>
              <w:left w:val="single" w:sz="4" w:space="0" w:color="000000"/>
              <w:bottom w:val="nil"/>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color w:val="000000"/>
                <w:sz w:val="28"/>
                <w:szCs w:val="28"/>
              </w:rPr>
              <w:t>Для размещения железнодорожных вокзалов и станций</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28" w:type="dxa"/>
            <w:tcBorders>
              <w:top w:val="nil"/>
              <w:left w:val="single" w:sz="4" w:space="0" w:color="000000"/>
              <w:bottom w:val="nil"/>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color w:val="000000"/>
                <w:sz w:val="28"/>
                <w:szCs w:val="28"/>
              </w:rPr>
              <w:t>Для размещения объектов внешнего водного транспорта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color w:val="000000"/>
                <w:sz w:val="28"/>
                <w:szCs w:val="28"/>
              </w:rPr>
            </w:pPr>
            <w:r w:rsidRPr="00E95746">
              <w:rPr>
                <w:rFonts w:ascii="Times New Roman" w:hAnsi="Times New Roman"/>
                <w:bCs/>
                <w:color w:val="000000"/>
                <w:sz w:val="28"/>
                <w:szCs w:val="28"/>
              </w:rPr>
              <w:t>Для размещения причалов и стоянок водного транспорта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color w:val="000000"/>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автостанций</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862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вдоль автомобильных и железных дорог</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62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Условно разрешенные виды использования </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lastRenderedPageBreak/>
              <w:t>1</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color w:val="000000"/>
                <w:sz w:val="28"/>
                <w:szCs w:val="28"/>
              </w:rPr>
              <w:t>Для размещения складских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связи и телекоммуникаций</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2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bl>
    <w:p w:rsidR="00A82FAF" w:rsidRPr="00E95746" w:rsidRDefault="00A82FAF" w:rsidP="00A82FAF">
      <w:pPr>
        <w:ind w:firstLine="559"/>
        <w:jc w:val="both"/>
        <w:rPr>
          <w:rFonts w:ascii="Times New Roman" w:hAnsi="Times New Roman"/>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объектов капитального строительства размещаемых на территории зоны – </w:t>
      </w:r>
      <w:r w:rsidRPr="00E95746">
        <w:rPr>
          <w:rFonts w:ascii="Times New Roman" w:hAnsi="Times New Roman"/>
          <w:sz w:val="28"/>
          <w:szCs w:val="28"/>
          <w:lang w:val="en-US"/>
        </w:rPr>
        <w:t>IV</w:t>
      </w:r>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b/>
          <w:sz w:val="28"/>
          <w:szCs w:val="28"/>
        </w:rPr>
      </w:pPr>
      <w:r w:rsidRPr="00E95746">
        <w:rPr>
          <w:rFonts w:ascii="Times New Roman" w:hAnsi="Times New Roman"/>
          <w:sz w:val="28"/>
          <w:szCs w:val="28"/>
        </w:rPr>
        <w:t>е) максимальный процент застройки в границах земельного участка – 80%.</w:t>
      </w:r>
      <w:r w:rsidRPr="00E95746">
        <w:rPr>
          <w:rFonts w:ascii="Times New Roman" w:hAnsi="Times New Roman"/>
          <w:b/>
          <w:sz w:val="28"/>
          <w:szCs w:val="28"/>
        </w:rPr>
        <w:t xml:space="preserve"> </w:t>
      </w:r>
    </w:p>
    <w:p w:rsidR="00A82FAF" w:rsidRPr="00E95746" w:rsidRDefault="00A82FAF" w:rsidP="00A82FAF">
      <w:pPr>
        <w:ind w:firstLine="540"/>
        <w:rPr>
          <w:rFonts w:ascii="Times New Roman" w:hAnsi="Times New Roman"/>
          <w:b/>
          <w:i/>
          <w:sz w:val="28"/>
          <w:szCs w:val="28"/>
        </w:rPr>
      </w:pPr>
      <w:r w:rsidRPr="00E95746">
        <w:rPr>
          <w:rFonts w:ascii="Times New Roman" w:hAnsi="Times New Roman"/>
          <w:b/>
          <w:i/>
          <w:sz w:val="28"/>
          <w:szCs w:val="28"/>
        </w:rPr>
        <w:t>Статья 35. Зоны сельскохозяйственного использования  (СХ)</w:t>
      </w:r>
    </w:p>
    <w:p w:rsidR="00A82FAF" w:rsidRPr="00E95746" w:rsidRDefault="00A82FAF" w:rsidP="00A82FAF">
      <w:pPr>
        <w:snapToGrid w:val="0"/>
        <w:ind w:right="105" w:firstLine="567"/>
        <w:jc w:val="both"/>
        <w:rPr>
          <w:rFonts w:ascii="Times New Roman" w:hAnsi="Times New Roman"/>
          <w:b/>
          <w:bCs/>
          <w:color w:val="000000"/>
          <w:sz w:val="28"/>
          <w:szCs w:val="28"/>
        </w:rPr>
      </w:pPr>
      <w:r w:rsidRPr="00E95746">
        <w:rPr>
          <w:rFonts w:ascii="Times New Roman" w:hAnsi="Times New Roman"/>
          <w:b/>
          <w:bCs/>
          <w:color w:val="000000"/>
          <w:sz w:val="28"/>
          <w:szCs w:val="28"/>
        </w:rPr>
        <w:t xml:space="preserve">1. Зона застройки объектами личных подсобных хозяйств (СХ 1) </w:t>
      </w: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1) цели выделения зоны:</w:t>
      </w:r>
    </w:p>
    <w:p w:rsidR="00A82FAF" w:rsidRPr="00E95746" w:rsidRDefault="00A82FAF" w:rsidP="00A82FAF">
      <w:pPr>
        <w:numPr>
          <w:ilvl w:val="0"/>
          <w:numId w:val="9"/>
        </w:numPr>
        <w:suppressAutoHyphens/>
        <w:ind w:firstLine="532"/>
        <w:jc w:val="both"/>
        <w:rPr>
          <w:rFonts w:ascii="Times New Roman" w:hAnsi="Times New Roman"/>
          <w:sz w:val="28"/>
          <w:szCs w:val="28"/>
        </w:rPr>
      </w:pPr>
      <w:r w:rsidRPr="00E95746">
        <w:rPr>
          <w:rFonts w:ascii="Times New Roman" w:hAnsi="Times New Roman"/>
          <w:sz w:val="28"/>
          <w:szCs w:val="28"/>
        </w:rP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
    <w:p w:rsidR="00A82FAF" w:rsidRPr="00E95746" w:rsidRDefault="00A82FAF" w:rsidP="00A82FAF">
      <w:pPr>
        <w:numPr>
          <w:ilvl w:val="0"/>
          <w:numId w:val="9"/>
        </w:numPr>
        <w:suppressAutoHyphens/>
        <w:ind w:firstLine="532"/>
        <w:jc w:val="both"/>
        <w:rPr>
          <w:rFonts w:ascii="Times New Roman" w:hAnsi="Times New Roman"/>
          <w:sz w:val="28"/>
          <w:szCs w:val="28"/>
        </w:rPr>
      </w:pPr>
      <w:r w:rsidRPr="00E95746">
        <w:rPr>
          <w:rFonts w:ascii="Times New Roman" w:hAnsi="Times New Roman"/>
          <w:sz w:val="28"/>
          <w:szCs w:val="28"/>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A82FAF" w:rsidRPr="00E95746" w:rsidRDefault="00A82FAF" w:rsidP="00A82FAF">
      <w:pPr>
        <w:numPr>
          <w:ilvl w:val="0"/>
          <w:numId w:val="9"/>
        </w:numPr>
        <w:suppressAutoHyphens/>
        <w:ind w:firstLine="532"/>
        <w:jc w:val="both"/>
        <w:rPr>
          <w:rFonts w:ascii="Times New Roman" w:hAnsi="Times New Roman"/>
          <w:sz w:val="28"/>
          <w:szCs w:val="28"/>
        </w:rPr>
      </w:pPr>
      <w:r w:rsidRPr="00E95746">
        <w:rPr>
          <w:rFonts w:ascii="Times New Roman" w:hAnsi="Times New Roman"/>
          <w:sz w:val="28"/>
          <w:szCs w:val="28"/>
        </w:rPr>
        <w:t>в) создание условий для размещения необходимых объектов инженерной и транспортной инфраструктуры;</w:t>
      </w:r>
    </w:p>
    <w:p w:rsidR="00A82FAF" w:rsidRPr="00E95746" w:rsidRDefault="00A82FAF" w:rsidP="00A82FAF">
      <w:pPr>
        <w:numPr>
          <w:ilvl w:val="1"/>
          <w:numId w:val="11"/>
        </w:numPr>
        <w:suppressAutoHyphens/>
        <w:ind w:left="0" w:firstLine="532"/>
        <w:jc w:val="both"/>
        <w:rPr>
          <w:rFonts w:ascii="Times New Roman" w:hAnsi="Times New Roman"/>
          <w:color w:val="000000"/>
          <w:sz w:val="28"/>
          <w:szCs w:val="28"/>
        </w:rPr>
      </w:pPr>
      <w:r w:rsidRPr="00E95746">
        <w:rPr>
          <w:rFonts w:ascii="Times New Roman" w:hAnsi="Times New Roman"/>
          <w:bCs/>
          <w:color w:val="000000"/>
          <w:sz w:val="28"/>
          <w:szCs w:val="28"/>
        </w:rPr>
        <w:t>о</w:t>
      </w:r>
      <w:r w:rsidRPr="00E95746">
        <w:rPr>
          <w:rFonts w:ascii="Times New Roman" w:hAnsi="Times New Roman"/>
          <w:color w:val="000000"/>
          <w:sz w:val="28"/>
          <w:szCs w:val="28"/>
        </w:rPr>
        <w:t>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9214"/>
      </w:tblGrid>
      <w:tr w:rsidR="00A82FAF" w:rsidRPr="00E95746" w:rsidTr="0064591D">
        <w:trPr>
          <w:trHeight w:val="322"/>
          <w:tblHeader/>
        </w:trPr>
        <w:tc>
          <w:tcPr>
            <w:tcW w:w="709" w:type="dxa"/>
            <w:tcBorders>
              <w:top w:val="single" w:sz="4" w:space="0" w:color="000000"/>
              <w:left w:val="single" w:sz="4" w:space="0" w:color="000000"/>
              <w:bottom w:val="single" w:sz="4" w:space="0" w:color="000000"/>
              <w:right w:val="nil"/>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A82FAF" w:rsidRPr="00E95746" w:rsidRDefault="00A82FAF"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9214" w:type="dxa"/>
            <w:tcBorders>
              <w:top w:val="single" w:sz="4" w:space="0" w:color="000000"/>
              <w:left w:val="single" w:sz="4" w:space="0" w:color="000000"/>
              <w:bottom w:val="single" w:sz="4" w:space="0" w:color="000000"/>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tcPr>
          <w:p w:rsidR="00A82FAF" w:rsidRPr="00E95746" w:rsidRDefault="00A82FAF" w:rsidP="0064591D">
            <w:pPr>
              <w:snapToGrid w:val="0"/>
              <w:spacing w:line="276" w:lineRule="auto"/>
              <w:jc w:val="both"/>
              <w:rPr>
                <w:rFonts w:ascii="Times New Roman" w:hAnsi="Times New Roman"/>
                <w:color w:val="000000"/>
                <w:sz w:val="28"/>
                <w:szCs w:val="28"/>
              </w:rPr>
            </w:pP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личного подсобного хозяйства (личных подсобных хозяйств)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индивидуального жилого дома (индивидуальных жилых домов) с правом содержания скота и птицы</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3</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амбулаторно-поликлинических учреждений(*)</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8</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roofErr w:type="gramStart"/>
            <w:r w:rsidRPr="00E95746">
              <w:rPr>
                <w:rFonts w:ascii="Times New Roman" w:hAnsi="Times New Roman"/>
                <w:color w:val="000000"/>
                <w:sz w:val="28"/>
                <w:szCs w:val="28"/>
              </w:rPr>
              <w:t xml:space="preserve"> (*)</w:t>
            </w:r>
            <w:proofErr w:type="gramEnd"/>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10</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садов, скверов, бульваров.</w:t>
            </w:r>
          </w:p>
        </w:tc>
      </w:tr>
      <w:tr w:rsidR="00A82FAF" w:rsidRPr="00E95746" w:rsidTr="0064591D">
        <w:trPr>
          <w:trHeight w:val="322"/>
        </w:trPr>
        <w:tc>
          <w:tcPr>
            <w:tcW w:w="709" w:type="dxa"/>
            <w:tcBorders>
              <w:top w:val="nil"/>
              <w:left w:val="single" w:sz="4" w:space="0" w:color="000000"/>
              <w:bottom w:val="single" w:sz="4" w:space="0" w:color="000000"/>
              <w:right w:val="nil"/>
            </w:tcBorders>
          </w:tcPr>
          <w:p w:rsidR="00A82FAF" w:rsidRPr="00E95746" w:rsidRDefault="00A82FAF" w:rsidP="0064591D">
            <w:pPr>
              <w:snapToGrid w:val="0"/>
              <w:spacing w:line="276" w:lineRule="auto"/>
              <w:rPr>
                <w:rFonts w:ascii="Times New Roman" w:hAnsi="Times New Roman"/>
                <w:color w:val="000000"/>
                <w:sz w:val="28"/>
                <w:szCs w:val="28"/>
              </w:rPr>
            </w:pP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Условно разрешенные виды использования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религиозных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92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A82FAF" w:rsidRPr="00E95746" w:rsidRDefault="00A82FAF" w:rsidP="00A82FAF">
      <w:pPr>
        <w:ind w:firstLine="545"/>
        <w:jc w:val="both"/>
        <w:rPr>
          <w:rFonts w:ascii="Times New Roman" w:hAnsi="Times New Roman"/>
          <w:sz w:val="28"/>
          <w:szCs w:val="28"/>
        </w:rPr>
      </w:pP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rsidRPr="00E95746">
          <w:rPr>
            <w:rFonts w:ascii="Times New Roman" w:hAnsi="Times New Roman"/>
            <w:sz w:val="28"/>
            <w:szCs w:val="28"/>
          </w:rPr>
          <w:t>1000 кв. метров</w:t>
        </w:r>
      </w:smartTag>
      <w:r w:rsidRPr="00E95746">
        <w:rPr>
          <w:rFonts w:ascii="Times New Roman" w:hAnsi="Times New Roman"/>
          <w:sz w:val="28"/>
          <w:szCs w:val="28"/>
        </w:rPr>
        <w:t>;</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rsidRPr="00E95746">
          <w:rPr>
            <w:rFonts w:ascii="Times New Roman" w:hAnsi="Times New Roman"/>
            <w:sz w:val="28"/>
            <w:szCs w:val="28"/>
          </w:rPr>
          <w:t>5000 кв. метров</w:t>
        </w:r>
      </w:smartTag>
      <w:r w:rsidRPr="00E95746">
        <w:rPr>
          <w:rFonts w:ascii="Times New Roman" w:hAnsi="Times New Roman"/>
          <w:sz w:val="28"/>
          <w:szCs w:val="28"/>
        </w:rPr>
        <w:t>;</w:t>
      </w:r>
    </w:p>
    <w:p w:rsidR="00A82FAF" w:rsidRPr="00E95746" w:rsidRDefault="00A82FAF" w:rsidP="00A82FAF">
      <w:pPr>
        <w:ind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в) минимально допустимая площадь земельного участка для размещения индивидуального жилого дома </w:t>
      </w:r>
      <w:r w:rsidRPr="00E95746">
        <w:rPr>
          <w:rFonts w:ascii="Times New Roman" w:hAnsi="Times New Roman"/>
          <w:sz w:val="28"/>
          <w:szCs w:val="28"/>
        </w:rPr>
        <w:t xml:space="preserve">с правом </w:t>
      </w:r>
      <w:r w:rsidRPr="00E95746">
        <w:rPr>
          <w:rFonts w:ascii="Times New Roman" w:hAnsi="Times New Roman"/>
          <w:color w:val="000000"/>
          <w:sz w:val="28"/>
          <w:szCs w:val="28"/>
        </w:rPr>
        <w:t xml:space="preserve">содержания скота и птицы - </w:t>
      </w:r>
      <w:smartTag w:uri="urn:schemas-microsoft-com:office:smarttags" w:element="metricconverter">
        <w:smartTagPr>
          <w:attr w:name="ProductID" w:val="500 кв. метров"/>
        </w:smartTagP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A82FAF" w:rsidRPr="00E95746" w:rsidRDefault="00A82FAF" w:rsidP="00A82FAF">
      <w:pPr>
        <w:numPr>
          <w:ilvl w:val="0"/>
          <w:numId w:val="10"/>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E95746">
          <w:rPr>
            <w:rFonts w:ascii="Times New Roman" w:hAnsi="Times New Roman"/>
            <w:color w:val="000000"/>
            <w:sz w:val="28"/>
            <w:szCs w:val="28"/>
          </w:rPr>
          <w:t>1</w:t>
        </w: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A82FAF" w:rsidRPr="00E95746" w:rsidRDefault="00A82FAF" w:rsidP="00A82FAF">
      <w:pPr>
        <w:numPr>
          <w:ilvl w:val="0"/>
          <w:numId w:val="10"/>
        </w:numPr>
        <w:suppressAutoHyphens/>
        <w:ind w:left="0" w:firstLine="567"/>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минимальная ширина вдоль фронта улицы – </w:t>
      </w:r>
      <w:smartTag w:uri="urn:schemas-microsoft-com:office:smarttags" w:element="metricconverter">
        <w:smartTagPr>
          <w:attr w:name="ProductID" w:val="10 метров"/>
        </w:smartTagPr>
        <w:r w:rsidRPr="00E95746">
          <w:rPr>
            <w:rFonts w:ascii="Times New Roman" w:hAnsi="Times New Roman"/>
            <w:sz w:val="28"/>
            <w:szCs w:val="28"/>
          </w:rPr>
          <w:t>10 метров</w:t>
        </w:r>
      </w:smartTag>
      <w:r w:rsidRPr="00E95746">
        <w:rPr>
          <w:rFonts w:ascii="Times New Roman" w:hAnsi="Times New Roman"/>
          <w:sz w:val="28"/>
          <w:szCs w:val="28"/>
        </w:rPr>
        <w:t>;</w:t>
      </w:r>
    </w:p>
    <w:p w:rsidR="00A82FAF" w:rsidRPr="00E95746" w:rsidRDefault="00A82FAF" w:rsidP="00A82FAF">
      <w:pPr>
        <w:numPr>
          <w:ilvl w:val="0"/>
          <w:numId w:val="10"/>
        </w:numPr>
        <w:suppressAutoHyphens/>
        <w:ind w:left="0" w:firstLine="567"/>
        <w:jc w:val="both"/>
        <w:rPr>
          <w:rFonts w:ascii="Times New Roman" w:hAnsi="Times New Roman"/>
          <w:sz w:val="28"/>
          <w:szCs w:val="28"/>
        </w:rPr>
      </w:pPr>
      <w:r w:rsidRPr="00E95746">
        <w:rPr>
          <w:rFonts w:ascii="Times New Roman" w:hAnsi="Times New Roman"/>
          <w:sz w:val="28"/>
          <w:szCs w:val="28"/>
        </w:rPr>
        <w:t>е) предельное количество этажей — 3;</w:t>
      </w:r>
    </w:p>
    <w:p w:rsidR="00A82FAF" w:rsidRPr="00E95746" w:rsidRDefault="00A82FAF" w:rsidP="00A82FAF">
      <w:pPr>
        <w:numPr>
          <w:ilvl w:val="0"/>
          <w:numId w:val="10"/>
        </w:numPr>
        <w:suppressAutoHyphens/>
        <w:ind w:left="0" w:firstLine="567"/>
        <w:jc w:val="both"/>
        <w:rPr>
          <w:rFonts w:ascii="Times New Roman" w:hAnsi="Times New Roman"/>
          <w:sz w:val="28"/>
          <w:szCs w:val="28"/>
        </w:rPr>
      </w:pPr>
      <w:r w:rsidRPr="00E95746">
        <w:rPr>
          <w:rFonts w:ascii="Times New Roman" w:hAnsi="Times New Roman"/>
          <w:sz w:val="28"/>
          <w:szCs w:val="28"/>
        </w:rP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rsidRPr="00E95746">
          <w:rPr>
            <w:rFonts w:ascii="Times New Roman" w:hAnsi="Times New Roman"/>
            <w:sz w:val="28"/>
            <w:szCs w:val="28"/>
          </w:rPr>
          <w:t>12 метров</w:t>
        </w:r>
      </w:smartTag>
      <w:r w:rsidRPr="00E95746">
        <w:rPr>
          <w:rFonts w:ascii="Times New Roman" w:hAnsi="Times New Roman"/>
          <w:sz w:val="28"/>
          <w:szCs w:val="28"/>
        </w:rPr>
        <w:t>.</w:t>
      </w:r>
    </w:p>
    <w:p w:rsidR="00A82FAF" w:rsidRPr="00E95746" w:rsidRDefault="00A82FAF" w:rsidP="00A82FAF">
      <w:pPr>
        <w:numPr>
          <w:ilvl w:val="0"/>
          <w:numId w:val="10"/>
        </w:numPr>
        <w:suppressAutoHyphens/>
        <w:ind w:left="0" w:firstLine="567"/>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минимальные отступы стен зданий от границ сопряженных земельных участков:</w:t>
      </w:r>
    </w:p>
    <w:p w:rsidR="00A82FAF" w:rsidRPr="00E95746" w:rsidRDefault="00A82FAF" w:rsidP="00A82FAF">
      <w:pPr>
        <w:ind w:firstLine="567"/>
        <w:jc w:val="both"/>
        <w:rPr>
          <w:rFonts w:ascii="Times New Roman" w:hAnsi="Times New Roman"/>
          <w:sz w:val="28"/>
          <w:szCs w:val="28"/>
        </w:rPr>
      </w:pPr>
      <w:r w:rsidRPr="00E95746">
        <w:rPr>
          <w:rFonts w:ascii="Times New Roman" w:hAnsi="Times New Roman"/>
          <w:sz w:val="28"/>
          <w:szCs w:val="28"/>
        </w:rPr>
        <w:t xml:space="preserve">- от передней границы земельного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w:t>
      </w:r>
    </w:p>
    <w:p w:rsidR="00A82FAF" w:rsidRPr="00E95746" w:rsidRDefault="00A82FAF" w:rsidP="00A82FAF">
      <w:pPr>
        <w:ind w:firstLine="567"/>
        <w:jc w:val="both"/>
        <w:rPr>
          <w:rFonts w:ascii="Times New Roman" w:hAnsi="Times New Roman"/>
          <w:sz w:val="28"/>
          <w:szCs w:val="28"/>
        </w:rPr>
      </w:pPr>
      <w:r w:rsidRPr="00E95746">
        <w:rPr>
          <w:rFonts w:ascii="Times New Roman" w:hAnsi="Times New Roman"/>
          <w:sz w:val="28"/>
          <w:szCs w:val="28"/>
        </w:rPr>
        <w:lastRenderedPageBreak/>
        <w:t xml:space="preserve">- от боковой границы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 xml:space="preserve"> при примыкании, в остальных случаях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67"/>
        <w:jc w:val="both"/>
        <w:rPr>
          <w:rFonts w:ascii="Times New Roman" w:hAnsi="Times New Roman"/>
          <w:sz w:val="28"/>
          <w:szCs w:val="28"/>
        </w:rPr>
      </w:pPr>
      <w:r w:rsidRPr="00E95746">
        <w:rPr>
          <w:rFonts w:ascii="Times New Roman" w:hAnsi="Times New Roman"/>
          <w:sz w:val="28"/>
          <w:szCs w:val="28"/>
        </w:rPr>
        <w:t xml:space="preserve">- от задней границы участка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numPr>
          <w:ilvl w:val="0"/>
          <w:numId w:val="10"/>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sidRPr="00E95746">
          <w:rPr>
            <w:rFonts w:ascii="Times New Roman" w:hAnsi="Times New Roman"/>
            <w:color w:val="000000"/>
            <w:sz w:val="28"/>
            <w:szCs w:val="28"/>
          </w:rPr>
          <w:t>1000</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кв. метров</w:t>
        </w:r>
      </w:smartTag>
      <w:r w:rsidRPr="00E95746">
        <w:rPr>
          <w:rFonts w:ascii="Times New Roman" w:hAnsi="Times New Roman"/>
          <w:color w:val="000000"/>
          <w:sz w:val="28"/>
          <w:szCs w:val="28"/>
        </w:rPr>
        <w:t xml:space="preserve">. </w:t>
      </w:r>
    </w:p>
    <w:p w:rsidR="00A82FAF" w:rsidRPr="00E95746" w:rsidRDefault="00A82FAF" w:rsidP="00A82FAF">
      <w:pPr>
        <w:numPr>
          <w:ilvl w:val="0"/>
          <w:numId w:val="10"/>
        </w:numPr>
        <w:suppressAutoHyphens/>
        <w:ind w:left="0" w:firstLine="567"/>
        <w:jc w:val="both"/>
        <w:rPr>
          <w:rFonts w:ascii="Times New Roman" w:hAnsi="Times New Roman"/>
          <w:sz w:val="28"/>
          <w:szCs w:val="28"/>
        </w:rPr>
      </w:pPr>
      <w:r w:rsidRPr="00E95746">
        <w:rPr>
          <w:rFonts w:ascii="Times New Roman" w:hAnsi="Times New Roman"/>
          <w:sz w:val="28"/>
          <w:szCs w:val="28"/>
        </w:rPr>
        <w:t>к) минимальные размеры озелененной территории земельных участков в соответствии с частью 4 статьи 28;</w:t>
      </w:r>
    </w:p>
    <w:p w:rsidR="00A82FAF" w:rsidRPr="00E95746" w:rsidRDefault="00A82FAF" w:rsidP="00A82FAF">
      <w:pPr>
        <w:numPr>
          <w:ilvl w:val="0"/>
          <w:numId w:val="10"/>
        </w:numPr>
        <w:suppressAutoHyphens/>
        <w:ind w:left="0" w:firstLine="567"/>
        <w:jc w:val="both"/>
        <w:rPr>
          <w:rFonts w:ascii="Times New Roman" w:hAnsi="Times New Roman"/>
          <w:sz w:val="28"/>
          <w:szCs w:val="28"/>
        </w:rPr>
      </w:pPr>
      <w:r w:rsidRPr="00E95746">
        <w:rPr>
          <w:rFonts w:ascii="Times New Roman" w:hAnsi="Times New Roman"/>
          <w:sz w:val="28"/>
          <w:szCs w:val="28"/>
        </w:rPr>
        <w:t xml:space="preserve">л)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 8 статьи 28; </w:t>
      </w:r>
    </w:p>
    <w:p w:rsidR="00A82FAF" w:rsidRPr="00E95746" w:rsidRDefault="00A82FAF" w:rsidP="00A82FAF">
      <w:pPr>
        <w:numPr>
          <w:ilvl w:val="0"/>
          <w:numId w:val="10"/>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м) максимальный процент застройки в границах земельного участка –</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50%.</w:t>
      </w:r>
    </w:p>
    <w:p w:rsidR="00A82FAF" w:rsidRPr="00E95746" w:rsidRDefault="00A82FAF" w:rsidP="00A82FAF">
      <w:pPr>
        <w:pStyle w:val="a9"/>
        <w:tabs>
          <w:tab w:val="left" w:pos="708"/>
        </w:tabs>
        <w:ind w:firstLine="567"/>
        <w:rPr>
          <w:b/>
          <w:sz w:val="28"/>
          <w:szCs w:val="28"/>
        </w:rPr>
      </w:pPr>
      <w:r w:rsidRPr="00E95746">
        <w:rPr>
          <w:b/>
          <w:sz w:val="28"/>
          <w:szCs w:val="28"/>
        </w:rPr>
        <w:t>2. Зона объектов сельскохозяйственного назначения (СХ 2)</w:t>
      </w:r>
    </w:p>
    <w:p w:rsidR="00A82FAF" w:rsidRPr="00E95746" w:rsidRDefault="00A82FAF" w:rsidP="00A82FAF">
      <w:pPr>
        <w:pStyle w:val="a9"/>
        <w:tabs>
          <w:tab w:val="left" w:pos="708"/>
        </w:tabs>
        <w:ind w:firstLine="567"/>
        <w:jc w:val="both"/>
        <w:rPr>
          <w:sz w:val="28"/>
          <w:szCs w:val="28"/>
        </w:rPr>
      </w:pPr>
      <w:r w:rsidRPr="00E95746">
        <w:rPr>
          <w:sz w:val="28"/>
          <w:szCs w:val="28"/>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8661"/>
      </w:tblGrid>
      <w:tr w:rsidR="00A82FAF" w:rsidRPr="00E95746" w:rsidTr="0064591D">
        <w:trPr>
          <w:trHeight w:val="322"/>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животноводства</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ветеринарных лечебниц и станций</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складских объектов</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sz w:val="28"/>
                <w:szCs w:val="28"/>
              </w:rPr>
            </w:pP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A82FAF" w:rsidRPr="00E95746" w:rsidRDefault="00A82FAF" w:rsidP="00A82FAF">
      <w:pPr>
        <w:ind w:firstLine="559"/>
        <w:jc w:val="both"/>
        <w:rPr>
          <w:rFonts w:ascii="Times New Roman" w:hAnsi="Times New Roman"/>
          <w:sz w:val="28"/>
          <w:szCs w:val="28"/>
        </w:rPr>
      </w:pP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реконструкции – не ограничена;</w:t>
      </w: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lastRenderedPageBreak/>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32"/>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A82FAF" w:rsidRPr="00E95746" w:rsidRDefault="00A82FAF" w:rsidP="00A82FAF">
      <w:pPr>
        <w:pStyle w:val="a9"/>
        <w:tabs>
          <w:tab w:val="left" w:pos="708"/>
        </w:tabs>
        <w:ind w:firstLine="567"/>
        <w:jc w:val="both"/>
        <w:rPr>
          <w:sz w:val="28"/>
          <w:szCs w:val="28"/>
        </w:rPr>
      </w:pPr>
      <w:proofErr w:type="spellStart"/>
      <w:r w:rsidRPr="00E95746">
        <w:rPr>
          <w:sz w:val="28"/>
          <w:szCs w:val="28"/>
        </w:rPr>
        <w:t>д</w:t>
      </w:r>
      <w:proofErr w:type="spellEnd"/>
      <w:r w:rsidRPr="00E95746">
        <w:rPr>
          <w:sz w:val="28"/>
          <w:szCs w:val="28"/>
        </w:rPr>
        <w:t>) максимальный процент застройки в границах земельного участка – 80%.</w:t>
      </w:r>
    </w:p>
    <w:p w:rsidR="00A82FAF" w:rsidRPr="00E95746" w:rsidRDefault="00A82FAF" w:rsidP="00A82FAF">
      <w:pPr>
        <w:pStyle w:val="a9"/>
        <w:tabs>
          <w:tab w:val="left" w:pos="708"/>
        </w:tabs>
        <w:ind w:firstLine="567"/>
        <w:rPr>
          <w:b/>
          <w:sz w:val="28"/>
          <w:szCs w:val="28"/>
        </w:rPr>
      </w:pPr>
      <w:r w:rsidRPr="00E95746">
        <w:rPr>
          <w:b/>
          <w:sz w:val="28"/>
          <w:szCs w:val="28"/>
        </w:rPr>
        <w:t>3. Зона сельскохозяйственных угодий  (СХ 3)</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1) цели выделения зоны – сохранение и развитие сельскохозяйственных угодий  и обеспечивающих их инфраструктур, </w:t>
      </w:r>
      <w:r w:rsidRPr="00E95746">
        <w:rPr>
          <w:rFonts w:ascii="Times New Roman" w:hAnsi="Times New Roman"/>
          <w:iCs/>
          <w:sz w:val="28"/>
          <w:szCs w:val="28"/>
        </w:rPr>
        <w:t xml:space="preserve">предотвращение их занятия другими видами деятельности </w:t>
      </w:r>
      <w:r w:rsidRPr="00E95746">
        <w:rPr>
          <w:rFonts w:ascii="Times New Roman" w:hAnsi="Times New Roman"/>
          <w:sz w:val="28"/>
          <w:szCs w:val="28"/>
        </w:rPr>
        <w:t xml:space="preserve">до изменения вида их использования в соответствии с Генеральным планом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w:t>
      </w:r>
    </w:p>
    <w:p w:rsidR="00A82FAF" w:rsidRDefault="00A82FAF" w:rsidP="00A82FAF">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56117C" w:rsidRPr="00E95746" w:rsidRDefault="0056117C" w:rsidP="00A82FAF">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8661"/>
      </w:tblGrid>
      <w:tr w:rsidR="00A82FAF" w:rsidRPr="00E95746" w:rsidTr="0064591D">
        <w:trPr>
          <w:trHeight w:val="322"/>
        </w:trPr>
        <w:tc>
          <w:tcPr>
            <w:tcW w:w="709"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пашни</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пастбищ</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nil"/>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садоводства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огородничества</w:t>
            </w:r>
          </w:p>
        </w:tc>
      </w:tr>
      <w:tr w:rsidR="00A82FAF" w:rsidRPr="00E95746" w:rsidTr="0064591D">
        <w:trPr>
          <w:trHeight w:val="322"/>
        </w:trPr>
        <w:tc>
          <w:tcPr>
            <w:tcW w:w="709"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sz w:val="28"/>
                <w:szCs w:val="28"/>
              </w:rPr>
            </w:pP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bCs/>
                <w:sz w:val="28"/>
                <w:szCs w:val="28"/>
              </w:rPr>
              <w:t>Для размещения коллективных садов и огородов</w:t>
            </w:r>
          </w:p>
        </w:tc>
      </w:tr>
      <w:tr w:rsidR="00A82FAF" w:rsidRPr="00E95746" w:rsidTr="0064591D">
        <w:trPr>
          <w:trHeight w:val="322"/>
        </w:trPr>
        <w:tc>
          <w:tcPr>
            <w:tcW w:w="709"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A82FAF" w:rsidRPr="00E95746" w:rsidTr="0064591D">
        <w:trPr>
          <w:trHeight w:val="322"/>
        </w:trPr>
        <w:tc>
          <w:tcPr>
            <w:tcW w:w="709"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A82FAF" w:rsidRPr="00E95746" w:rsidRDefault="00A82FAF" w:rsidP="00A82FAF">
      <w:pPr>
        <w:ind w:firstLine="559"/>
        <w:jc w:val="both"/>
        <w:rPr>
          <w:rFonts w:ascii="Times New Roman" w:hAnsi="Times New Roman"/>
          <w:sz w:val="28"/>
          <w:szCs w:val="28"/>
        </w:rPr>
      </w:pP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реконструкции – не ограничена;</w:t>
      </w:r>
    </w:p>
    <w:p w:rsidR="00A82FAF" w:rsidRPr="00E95746" w:rsidRDefault="00A82FAF" w:rsidP="00A82FAF">
      <w:pPr>
        <w:ind w:firstLine="532"/>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A82FAF" w:rsidRPr="00E95746" w:rsidRDefault="00A82FAF" w:rsidP="00A82FAF">
      <w:pPr>
        <w:ind w:firstLine="532"/>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56117C" w:rsidRDefault="0056117C" w:rsidP="00A82FAF">
      <w:pPr>
        <w:ind w:firstLine="540"/>
        <w:rPr>
          <w:rFonts w:ascii="Times New Roman" w:hAnsi="Times New Roman"/>
          <w:b/>
          <w:i/>
          <w:sz w:val="28"/>
          <w:szCs w:val="28"/>
        </w:rPr>
      </w:pPr>
    </w:p>
    <w:p w:rsidR="00A82FAF" w:rsidRPr="00E95746" w:rsidRDefault="00A82FAF" w:rsidP="00A82FAF">
      <w:pPr>
        <w:ind w:firstLine="540"/>
        <w:rPr>
          <w:rFonts w:ascii="Times New Roman" w:hAnsi="Times New Roman"/>
          <w:b/>
          <w:i/>
          <w:sz w:val="28"/>
          <w:szCs w:val="28"/>
        </w:rPr>
      </w:pPr>
      <w:r w:rsidRPr="00E95746">
        <w:rPr>
          <w:rFonts w:ascii="Times New Roman" w:hAnsi="Times New Roman"/>
          <w:b/>
          <w:i/>
          <w:sz w:val="28"/>
          <w:szCs w:val="28"/>
        </w:rPr>
        <w:t>Статья 36.  Зоны специального назначения (С)</w:t>
      </w:r>
    </w:p>
    <w:p w:rsidR="00A82FAF" w:rsidRPr="00E95746" w:rsidRDefault="00A82FAF" w:rsidP="00A82FAF">
      <w:pPr>
        <w:ind w:firstLine="567"/>
        <w:jc w:val="both"/>
        <w:rPr>
          <w:rFonts w:ascii="Times New Roman" w:hAnsi="Times New Roman"/>
          <w:sz w:val="28"/>
          <w:szCs w:val="28"/>
        </w:rPr>
      </w:pPr>
      <w:r w:rsidRPr="00E95746">
        <w:rPr>
          <w:rFonts w:ascii="Times New Roman" w:hAnsi="Times New Roman"/>
          <w:sz w:val="28"/>
          <w:szCs w:val="28"/>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A82FAF" w:rsidRPr="00E95746" w:rsidRDefault="00A82FAF" w:rsidP="00A82FAF">
      <w:pPr>
        <w:ind w:firstLine="567"/>
        <w:rPr>
          <w:rFonts w:ascii="Times New Roman" w:hAnsi="Times New Roman"/>
          <w:b/>
          <w:sz w:val="28"/>
          <w:szCs w:val="28"/>
        </w:rPr>
      </w:pPr>
      <w:r w:rsidRPr="00E95746">
        <w:rPr>
          <w:rFonts w:ascii="Times New Roman" w:hAnsi="Times New Roman"/>
          <w:b/>
          <w:sz w:val="28"/>
          <w:szCs w:val="28"/>
        </w:rPr>
        <w:lastRenderedPageBreak/>
        <w:t xml:space="preserve">1. Зона кладбищ  (С 1) </w:t>
      </w:r>
    </w:p>
    <w:p w:rsidR="00A82FAF" w:rsidRPr="00E95746" w:rsidRDefault="00A82FAF" w:rsidP="00A82FAF">
      <w:pPr>
        <w:ind w:firstLine="532"/>
        <w:rPr>
          <w:rFonts w:ascii="Times New Roman" w:hAnsi="Times New Roman"/>
          <w:sz w:val="28"/>
          <w:szCs w:val="28"/>
        </w:rPr>
      </w:pPr>
      <w:r w:rsidRPr="00E95746">
        <w:rPr>
          <w:rFonts w:ascii="Times New Roman" w:hAnsi="Times New Roman"/>
          <w:sz w:val="28"/>
          <w:szCs w:val="28"/>
        </w:rPr>
        <w:t>1)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851"/>
        <w:gridCol w:w="8514"/>
      </w:tblGrid>
      <w:tr w:rsidR="00A82FAF" w:rsidRPr="00E95746" w:rsidTr="0064591D">
        <w:trPr>
          <w:trHeight w:val="322"/>
          <w:tblHeader/>
        </w:trPr>
        <w:tc>
          <w:tcPr>
            <w:tcW w:w="851"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851"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51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851" w:type="dxa"/>
            <w:tcBorders>
              <w:top w:val="nil"/>
              <w:left w:val="single" w:sz="4" w:space="0" w:color="000000"/>
              <w:bottom w:val="nil"/>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кладбищ</w:t>
            </w:r>
          </w:p>
        </w:tc>
      </w:tr>
      <w:tr w:rsidR="00A82FAF" w:rsidRPr="00E95746" w:rsidTr="0064591D">
        <w:trPr>
          <w:trHeight w:val="322"/>
        </w:trPr>
        <w:tc>
          <w:tcPr>
            <w:tcW w:w="851"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sz w:val="28"/>
                <w:szCs w:val="28"/>
              </w:rPr>
            </w:pPr>
          </w:p>
        </w:tc>
        <w:tc>
          <w:tcPr>
            <w:tcW w:w="851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851"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bl>
    <w:p w:rsidR="00A82FAF" w:rsidRPr="00E95746" w:rsidRDefault="00A82FAF" w:rsidP="00A82FAF">
      <w:pPr>
        <w:rPr>
          <w:rFonts w:ascii="Times New Roman" w:hAnsi="Times New Roman"/>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2) предельные параметры земельных участков и объектов капитального строительства: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2000 кв. метров"/>
        </w:smartTagPr>
        <w:r w:rsidRPr="00E95746">
          <w:rPr>
            <w:rFonts w:ascii="Times New Roman" w:hAnsi="Times New Roman"/>
            <w:sz w:val="28"/>
            <w:szCs w:val="28"/>
          </w:rPr>
          <w:t>2000 кв. метров</w:t>
        </w:r>
      </w:smartTag>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б) максимальная площадь земельного участка — </w:t>
      </w:r>
      <w:smartTag w:uri="urn:schemas-microsoft-com:office:smarttags" w:element="metricconverter">
        <w:smartTagPr>
          <w:attr w:name="ProductID" w:val="10000 кв. метров"/>
        </w:smartTagPr>
        <w:r w:rsidRPr="00E95746">
          <w:rPr>
            <w:rFonts w:ascii="Times New Roman" w:hAnsi="Times New Roman"/>
            <w:sz w:val="28"/>
            <w:szCs w:val="28"/>
          </w:rPr>
          <w:t>10000 кв. метров</w:t>
        </w:r>
      </w:smartTag>
      <w:r w:rsidRPr="00E95746">
        <w:rPr>
          <w:rFonts w:ascii="Times New Roman" w:hAnsi="Times New Roman"/>
          <w:sz w:val="28"/>
          <w:szCs w:val="28"/>
        </w:rPr>
        <w:t>;</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в) максимальная высота объектов капитального строительства, реконструкции – не ограничена;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 xml:space="preserve">; </w:t>
      </w:r>
    </w:p>
    <w:p w:rsidR="00A82FAF" w:rsidRPr="00E95746" w:rsidRDefault="00A82FAF" w:rsidP="00A82FAF">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color w:val="000000"/>
          <w:sz w:val="28"/>
          <w:szCs w:val="28"/>
        </w:rPr>
      </w:pPr>
      <w:r w:rsidRPr="00E95746">
        <w:rPr>
          <w:rFonts w:ascii="Times New Roman" w:hAnsi="Times New Roman"/>
          <w:sz w:val="28"/>
          <w:szCs w:val="28"/>
        </w:rPr>
        <w:t xml:space="preserve">е)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ж) максимальный процент застройки в границах земельного участка – 2 %.</w:t>
      </w:r>
    </w:p>
    <w:p w:rsidR="00A82FAF" w:rsidRPr="00E95746" w:rsidRDefault="00A82FAF" w:rsidP="00A82FAF">
      <w:pPr>
        <w:ind w:firstLine="559"/>
        <w:jc w:val="both"/>
        <w:rPr>
          <w:rFonts w:ascii="Times New Roman" w:hAnsi="Times New Roman"/>
          <w:b/>
          <w:sz w:val="28"/>
          <w:szCs w:val="28"/>
        </w:rPr>
      </w:pPr>
      <w:r w:rsidRPr="00E95746">
        <w:rPr>
          <w:rFonts w:ascii="Times New Roman" w:hAnsi="Times New Roman"/>
          <w:b/>
          <w:sz w:val="28"/>
          <w:szCs w:val="28"/>
        </w:rPr>
        <w:t>2. Зона режимных объектов  (С 2)</w:t>
      </w:r>
    </w:p>
    <w:p w:rsidR="00A82FAF" w:rsidRPr="00E95746" w:rsidRDefault="00A82FAF" w:rsidP="00A82FAF">
      <w:pPr>
        <w:ind w:firstLine="532"/>
        <w:rPr>
          <w:rFonts w:ascii="Times New Roman" w:hAnsi="Times New Roman"/>
          <w:sz w:val="28"/>
          <w:szCs w:val="28"/>
        </w:rPr>
      </w:pPr>
      <w:r w:rsidRPr="00E95746">
        <w:rPr>
          <w:rFonts w:ascii="Times New Roman" w:hAnsi="Times New Roman"/>
          <w:sz w:val="28"/>
          <w:szCs w:val="28"/>
        </w:rPr>
        <w:t>1)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851"/>
        <w:gridCol w:w="8514"/>
      </w:tblGrid>
      <w:tr w:rsidR="00A82FAF" w:rsidRPr="00E95746" w:rsidTr="0064591D">
        <w:trPr>
          <w:trHeight w:val="322"/>
          <w:tblHeader/>
        </w:trPr>
        <w:tc>
          <w:tcPr>
            <w:tcW w:w="851"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851"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514"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851" w:type="dxa"/>
            <w:tcBorders>
              <w:top w:val="nil"/>
              <w:left w:val="single" w:sz="4" w:space="0" w:color="000000"/>
              <w:bottom w:val="single" w:sz="4"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режимных объектов</w:t>
            </w:r>
          </w:p>
        </w:tc>
      </w:tr>
    </w:tbl>
    <w:p w:rsidR="00A82FAF" w:rsidRPr="00E95746" w:rsidRDefault="00A82FAF" w:rsidP="00A82FAF">
      <w:pPr>
        <w:jc w:val="both"/>
        <w:rPr>
          <w:rFonts w:ascii="Times New Roman" w:hAnsi="Times New Roman"/>
          <w:sz w:val="28"/>
          <w:szCs w:val="28"/>
        </w:rPr>
      </w:pP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2) предельные параметры земельных участков и объектов капитального строительства: </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 xml:space="preserve">; </w:t>
      </w:r>
    </w:p>
    <w:p w:rsidR="00A82FAF" w:rsidRPr="00E95746" w:rsidRDefault="00A82FAF" w:rsidP="00A82FAF">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A82FAF" w:rsidRPr="00E95746" w:rsidRDefault="00A82FAF" w:rsidP="00A82FAF">
      <w:pPr>
        <w:keepNext/>
        <w:ind w:firstLine="567"/>
        <w:rPr>
          <w:rFonts w:ascii="Times New Roman" w:hAnsi="Times New Roman"/>
          <w:b/>
          <w:sz w:val="28"/>
          <w:szCs w:val="28"/>
        </w:rPr>
      </w:pPr>
      <w:r w:rsidRPr="00E95746">
        <w:rPr>
          <w:rFonts w:ascii="Times New Roman" w:hAnsi="Times New Roman"/>
          <w:b/>
          <w:sz w:val="28"/>
          <w:szCs w:val="28"/>
        </w:rPr>
        <w:lastRenderedPageBreak/>
        <w:t>3. Зона озелененных территорий специального назначения  (С 3)</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 xml:space="preserve">1) цель выделения зоны – сохранение и развитие зеленых насаждений санитарно-защитных 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и других зеленых насаждений на земельных участках, расположенных за пределами жилых, общественно-деловых и рекреационных зон;</w:t>
      </w:r>
    </w:p>
    <w:p w:rsidR="00A82FAF" w:rsidRPr="00E95746" w:rsidRDefault="00A82FAF" w:rsidP="00A82FAF">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8798"/>
      </w:tblGrid>
      <w:tr w:rsidR="00A82FAF" w:rsidRPr="00E95746" w:rsidTr="0064591D">
        <w:trPr>
          <w:trHeight w:val="322"/>
        </w:trPr>
        <w:tc>
          <w:tcPr>
            <w:tcW w:w="567" w:type="dxa"/>
            <w:tcBorders>
              <w:top w:val="single" w:sz="4" w:space="0" w:color="000000"/>
              <w:left w:val="single" w:sz="4" w:space="0" w:color="000000"/>
              <w:bottom w:val="nil"/>
              <w:right w:val="nil"/>
            </w:tcBorders>
            <w:vAlign w:val="center"/>
            <w:hideMark/>
          </w:tcPr>
          <w:p w:rsidR="00A82FAF" w:rsidRPr="00E95746" w:rsidRDefault="00A82FAF"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A82FAF" w:rsidRPr="00E95746" w:rsidRDefault="00A82FAF"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A82FAF" w:rsidRPr="00E95746" w:rsidRDefault="00A82FAF"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A82FAF" w:rsidRPr="00E95746" w:rsidTr="0064591D">
        <w:trPr>
          <w:trHeight w:val="322"/>
        </w:trPr>
        <w:tc>
          <w:tcPr>
            <w:tcW w:w="567" w:type="dxa"/>
            <w:tcBorders>
              <w:top w:val="nil"/>
              <w:left w:val="single" w:sz="4" w:space="0" w:color="000000"/>
              <w:bottom w:val="nil"/>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зеленых насаждений </w:t>
            </w:r>
            <w:proofErr w:type="spellStart"/>
            <w:r w:rsidRPr="00E95746">
              <w:rPr>
                <w:rFonts w:ascii="Times New Roman" w:hAnsi="Times New Roman"/>
                <w:color w:val="000000"/>
                <w:sz w:val="28"/>
                <w:szCs w:val="28"/>
              </w:rPr>
              <w:t>водоохранных</w:t>
            </w:r>
            <w:proofErr w:type="spellEnd"/>
            <w:r w:rsidRPr="00E95746">
              <w:rPr>
                <w:rFonts w:ascii="Times New Roman" w:hAnsi="Times New Roman"/>
                <w:color w:val="000000"/>
                <w:sz w:val="28"/>
                <w:szCs w:val="28"/>
              </w:rPr>
              <w:t xml:space="preserve"> зон</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зеленых насаждений вдоль автомобильных и железных дорог </w:t>
            </w:r>
          </w:p>
        </w:tc>
      </w:tr>
      <w:tr w:rsidR="00A82FAF" w:rsidRPr="00E95746" w:rsidTr="0064591D">
        <w:trPr>
          <w:trHeight w:val="322"/>
        </w:trPr>
        <w:tc>
          <w:tcPr>
            <w:tcW w:w="567" w:type="dxa"/>
            <w:tcBorders>
              <w:top w:val="nil"/>
              <w:left w:val="single" w:sz="4" w:space="0" w:color="000000"/>
              <w:bottom w:val="nil"/>
              <w:right w:val="nil"/>
            </w:tcBorders>
          </w:tcPr>
          <w:p w:rsidR="00A82FAF" w:rsidRPr="00E95746" w:rsidRDefault="00A82FAF" w:rsidP="0064591D">
            <w:pPr>
              <w:tabs>
                <w:tab w:val="left" w:pos="390"/>
              </w:tabs>
              <w:snapToGrid w:val="0"/>
              <w:spacing w:line="276" w:lineRule="auto"/>
              <w:rPr>
                <w:rFonts w:ascii="Times New Roman" w:hAnsi="Times New Roman"/>
                <w:sz w:val="28"/>
                <w:szCs w:val="28"/>
              </w:rPr>
            </w:pPr>
          </w:p>
        </w:tc>
        <w:tc>
          <w:tcPr>
            <w:tcW w:w="8798" w:type="dxa"/>
            <w:tcBorders>
              <w:top w:val="nil"/>
              <w:left w:val="single" w:sz="4" w:space="0" w:color="000000"/>
              <w:bottom w:val="nil"/>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b/>
                <w:sz w:val="28"/>
                <w:szCs w:val="28"/>
              </w:rPr>
            </w:pPr>
            <w:r w:rsidRPr="00E95746">
              <w:rPr>
                <w:rFonts w:ascii="Times New Roman" w:hAnsi="Times New Roman"/>
                <w:color w:val="000000"/>
                <w:sz w:val="28"/>
                <w:szCs w:val="28"/>
              </w:rPr>
              <w:t>Для размещения складских объектов</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связи и телекоммуникаций</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r w:rsidR="00A82FAF" w:rsidRPr="00E95746" w:rsidTr="0064591D">
        <w:trPr>
          <w:trHeight w:val="322"/>
        </w:trPr>
        <w:tc>
          <w:tcPr>
            <w:tcW w:w="567" w:type="dxa"/>
            <w:tcBorders>
              <w:top w:val="nil"/>
              <w:left w:val="single" w:sz="4" w:space="0" w:color="000000"/>
              <w:bottom w:val="single" w:sz="4" w:space="0" w:color="000000"/>
              <w:right w:val="nil"/>
            </w:tcBorders>
            <w:hideMark/>
          </w:tcPr>
          <w:p w:rsidR="00A82FAF" w:rsidRPr="00E95746" w:rsidRDefault="00A82FAF"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798" w:type="dxa"/>
            <w:tcBorders>
              <w:top w:val="nil"/>
              <w:left w:val="single" w:sz="4" w:space="0" w:color="000000"/>
              <w:bottom w:val="single" w:sz="4" w:space="0" w:color="000000"/>
              <w:right w:val="single" w:sz="4" w:space="0" w:color="000000"/>
            </w:tcBorders>
            <w:hideMark/>
          </w:tcPr>
          <w:p w:rsidR="00A82FAF" w:rsidRPr="00E95746" w:rsidRDefault="00A82FAF"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bl>
    <w:p w:rsidR="00A82FAF" w:rsidRPr="00E95746" w:rsidRDefault="00A82FAF" w:rsidP="00A82FAF">
      <w:pPr>
        <w:widowControl w:val="0"/>
        <w:autoSpaceDE w:val="0"/>
        <w:spacing w:before="120"/>
        <w:ind w:left="14" w:right="14" w:firstLine="545"/>
        <w:jc w:val="both"/>
        <w:rPr>
          <w:rFonts w:ascii="Times New Roman" w:hAnsi="Times New Roman"/>
          <w:color w:val="000000"/>
          <w:sz w:val="28"/>
          <w:szCs w:val="28"/>
        </w:rPr>
      </w:pPr>
      <w:r w:rsidRPr="00E95746">
        <w:rPr>
          <w:rFonts w:ascii="Times New Roman" w:hAnsi="Times New Roman"/>
          <w:color w:val="000000"/>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A82FAF" w:rsidRPr="00E95746" w:rsidRDefault="00A82FAF" w:rsidP="00A82FAF">
      <w:pPr>
        <w:spacing w:before="120"/>
        <w:ind w:firstLine="567"/>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A82FAF" w:rsidRPr="00E95746" w:rsidRDefault="00A82FAF" w:rsidP="00A82FAF">
      <w:pPr>
        <w:spacing w:before="120"/>
        <w:ind w:firstLine="567"/>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A82FAF" w:rsidRPr="00E95746" w:rsidRDefault="00A82FAF" w:rsidP="00A82FAF">
      <w:pPr>
        <w:pStyle w:val="WW-"/>
        <w:spacing w:before="119" w:after="0"/>
        <w:ind w:firstLine="555"/>
        <w:rPr>
          <w:sz w:val="28"/>
          <w:szCs w:val="28"/>
        </w:rPr>
      </w:pPr>
      <w:r w:rsidRPr="00E95746">
        <w:rPr>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sz w:val="28"/>
            <w:szCs w:val="28"/>
          </w:rPr>
          <w:t>3 метра</w:t>
        </w:r>
      </w:smartTag>
      <w:r w:rsidRPr="00E95746">
        <w:rPr>
          <w:sz w:val="28"/>
          <w:szCs w:val="28"/>
        </w:rPr>
        <w:t>;</w:t>
      </w:r>
    </w:p>
    <w:p w:rsidR="00A82FAF" w:rsidRPr="00E95746" w:rsidRDefault="00A82FAF" w:rsidP="00A82FAF">
      <w:pPr>
        <w:tabs>
          <w:tab w:val="left" w:pos="1950"/>
        </w:tabs>
        <w:spacing w:before="120"/>
        <w:ind w:firstLine="555"/>
        <w:jc w:val="both"/>
        <w:rPr>
          <w:rFonts w:ascii="Times New Roman" w:hAnsi="Times New Roman"/>
          <w:sz w:val="28"/>
          <w:szCs w:val="28"/>
        </w:rPr>
      </w:pPr>
      <w:r w:rsidRPr="00E95746">
        <w:rPr>
          <w:rFonts w:ascii="Times New Roman" w:hAnsi="Times New Roman"/>
          <w:sz w:val="28"/>
          <w:szCs w:val="28"/>
        </w:rPr>
        <w:t>в) минимальные размеры озелененной территории земельных участков в соответствии с частью 4 статьи 28;</w:t>
      </w:r>
    </w:p>
    <w:p w:rsidR="00A82FAF" w:rsidRPr="00E95746" w:rsidRDefault="00A82FAF" w:rsidP="00A82FAF">
      <w:pPr>
        <w:tabs>
          <w:tab w:val="left" w:pos="1950"/>
        </w:tabs>
        <w:spacing w:before="120"/>
        <w:ind w:firstLine="555"/>
        <w:jc w:val="both"/>
        <w:rPr>
          <w:rFonts w:ascii="Times New Roman" w:hAnsi="Times New Roman"/>
          <w:sz w:val="28"/>
          <w:szCs w:val="28"/>
        </w:rPr>
      </w:pPr>
      <w:r w:rsidRPr="00E95746">
        <w:rPr>
          <w:rFonts w:ascii="Times New Roman" w:hAnsi="Times New Roman"/>
          <w:sz w:val="28"/>
          <w:szCs w:val="28"/>
        </w:rPr>
        <w:t xml:space="preserve">г)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w:t>
      </w:r>
    </w:p>
    <w:p w:rsidR="0056117C" w:rsidRDefault="0056117C" w:rsidP="00A82FAF">
      <w:pPr>
        <w:pStyle w:val="3-016"/>
        <w:jc w:val="center"/>
        <w:rPr>
          <w:szCs w:val="28"/>
        </w:rPr>
      </w:pPr>
    </w:p>
    <w:p w:rsidR="00A82FAF" w:rsidRPr="00E95746" w:rsidRDefault="00A82FAF" w:rsidP="00A82FAF">
      <w:pPr>
        <w:pStyle w:val="3-016"/>
        <w:jc w:val="center"/>
        <w:rPr>
          <w:szCs w:val="28"/>
        </w:rPr>
      </w:pPr>
      <w:r w:rsidRPr="00E95746">
        <w:rPr>
          <w:szCs w:val="28"/>
        </w:rPr>
        <w:t>Глава 8. Градостроительные регламенты в части ограничений использования земельных участков и объектов капитального строительства</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37. Зоны</w:t>
      </w:r>
      <w:r w:rsidRPr="00E95746">
        <w:rPr>
          <w:rFonts w:ascii="Times New Roman" w:hAnsi="Times New Roman" w:cs="Times New Roman"/>
          <w:i/>
          <w:iCs/>
          <w:sz w:val="28"/>
          <w:szCs w:val="28"/>
        </w:rPr>
        <w:t xml:space="preserve"> </w:t>
      </w:r>
      <w:r w:rsidRPr="00E95746">
        <w:rPr>
          <w:rFonts w:ascii="Times New Roman" w:hAnsi="Times New Roman" w:cs="Times New Roman"/>
          <w:b/>
          <w:i/>
          <w:iCs/>
          <w:sz w:val="28"/>
          <w:szCs w:val="28"/>
        </w:rPr>
        <w:t>с особыми условиями использования территорий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устанавливаемые на территории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Виды, состав и коды зон с особыми условиями использования территорий приведены в таблице 4.</w:t>
      </w:r>
    </w:p>
    <w:p w:rsidR="00A82FAF" w:rsidRPr="00E95746" w:rsidRDefault="00A82FAF" w:rsidP="00A82FAF">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Таблица 4</w:t>
      </w:r>
    </w:p>
    <w:tbl>
      <w:tblPr>
        <w:tblW w:w="0" w:type="auto"/>
        <w:tblInd w:w="55" w:type="dxa"/>
        <w:tblLayout w:type="fixed"/>
        <w:tblCellMar>
          <w:top w:w="55" w:type="dxa"/>
          <w:left w:w="55" w:type="dxa"/>
          <w:bottom w:w="55" w:type="dxa"/>
          <w:right w:w="55" w:type="dxa"/>
        </w:tblCellMar>
        <w:tblLook w:val="04A0"/>
      </w:tblPr>
      <w:tblGrid>
        <w:gridCol w:w="1980"/>
        <w:gridCol w:w="7943"/>
      </w:tblGrid>
      <w:tr w:rsidR="00A82FAF" w:rsidRPr="00E95746" w:rsidTr="0064591D">
        <w:trPr>
          <w:trHeight w:val="322"/>
        </w:trPr>
        <w:tc>
          <w:tcPr>
            <w:tcW w:w="1980" w:type="dxa"/>
            <w:tcBorders>
              <w:top w:val="single" w:sz="2" w:space="0" w:color="000000"/>
              <w:left w:val="single" w:sz="2" w:space="0" w:color="000000"/>
              <w:bottom w:val="single" w:sz="2" w:space="0" w:color="000000"/>
              <w:right w:val="nil"/>
            </w:tcBorders>
            <w:hideMark/>
          </w:tcPr>
          <w:p w:rsidR="00A82FAF" w:rsidRPr="00E95746" w:rsidRDefault="00A82FAF" w:rsidP="0064591D">
            <w:pPr>
              <w:pStyle w:val="af0"/>
              <w:snapToGrid w:val="0"/>
              <w:spacing w:line="276" w:lineRule="auto"/>
              <w:jc w:val="center"/>
              <w:rPr>
                <w:sz w:val="28"/>
                <w:szCs w:val="28"/>
              </w:rPr>
            </w:pPr>
            <w:r w:rsidRPr="00E95746">
              <w:rPr>
                <w:sz w:val="28"/>
                <w:szCs w:val="28"/>
              </w:rPr>
              <w:t>Код зоны с особыми условиями использования территории</w:t>
            </w:r>
          </w:p>
        </w:tc>
        <w:tc>
          <w:tcPr>
            <w:tcW w:w="7943" w:type="dxa"/>
            <w:tcBorders>
              <w:top w:val="single" w:sz="2" w:space="0" w:color="000000"/>
              <w:left w:val="single" w:sz="2" w:space="0" w:color="000000"/>
              <w:bottom w:val="single" w:sz="2" w:space="0" w:color="000000"/>
              <w:right w:val="single" w:sz="2" w:space="0" w:color="000000"/>
            </w:tcBorders>
          </w:tcPr>
          <w:p w:rsidR="00A82FAF" w:rsidRPr="00E95746" w:rsidRDefault="00A82FAF" w:rsidP="0064591D">
            <w:pPr>
              <w:pStyle w:val="af0"/>
              <w:snapToGrid w:val="0"/>
              <w:spacing w:line="276" w:lineRule="auto"/>
              <w:ind w:right="5"/>
              <w:rPr>
                <w:sz w:val="28"/>
                <w:szCs w:val="28"/>
              </w:rPr>
            </w:pPr>
          </w:p>
          <w:p w:rsidR="00A82FAF" w:rsidRPr="00E95746" w:rsidRDefault="00A82FAF" w:rsidP="0064591D">
            <w:pPr>
              <w:pStyle w:val="af0"/>
              <w:snapToGrid w:val="0"/>
              <w:spacing w:line="276" w:lineRule="auto"/>
              <w:ind w:left="560" w:right="5"/>
              <w:rPr>
                <w:sz w:val="28"/>
                <w:szCs w:val="28"/>
              </w:rPr>
            </w:pPr>
            <w:r w:rsidRPr="00E95746">
              <w:rPr>
                <w:sz w:val="28"/>
                <w:szCs w:val="28"/>
              </w:rPr>
              <w:t xml:space="preserve">Виды и состав зон с особыми условиями использования </w:t>
            </w:r>
            <w:proofErr w:type="spellStart"/>
            <w:r w:rsidRPr="00E95746">
              <w:rPr>
                <w:sz w:val="28"/>
                <w:szCs w:val="28"/>
              </w:rPr>
              <w:t>территориий</w:t>
            </w:r>
            <w:proofErr w:type="spellEnd"/>
          </w:p>
        </w:tc>
      </w:tr>
      <w:tr w:rsidR="00A82FAF" w:rsidRPr="00E95746" w:rsidTr="0064591D">
        <w:trPr>
          <w:trHeight w:val="322"/>
        </w:trPr>
        <w:tc>
          <w:tcPr>
            <w:tcW w:w="1980" w:type="dxa"/>
            <w:tcBorders>
              <w:top w:val="nil"/>
              <w:left w:val="single" w:sz="2" w:space="0" w:color="000000"/>
              <w:bottom w:val="single" w:sz="2" w:space="0" w:color="000000"/>
              <w:right w:val="nil"/>
            </w:tcBorders>
            <w:hideMark/>
          </w:tcPr>
          <w:p w:rsidR="00A82FAF" w:rsidRPr="00E95746" w:rsidRDefault="00A82FAF" w:rsidP="0064591D">
            <w:pPr>
              <w:pStyle w:val="af0"/>
              <w:snapToGrid w:val="0"/>
              <w:spacing w:line="276" w:lineRule="auto"/>
              <w:jc w:val="center"/>
              <w:rPr>
                <w:sz w:val="28"/>
                <w:szCs w:val="28"/>
              </w:rPr>
            </w:pPr>
            <w:r w:rsidRPr="00E95746">
              <w:rPr>
                <w:sz w:val="28"/>
                <w:szCs w:val="28"/>
              </w:rPr>
              <w:t>Н 1</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pStyle w:val="af0"/>
              <w:snapToGrid w:val="0"/>
              <w:spacing w:line="276" w:lineRule="auto"/>
              <w:ind w:right="5"/>
              <w:rPr>
                <w:sz w:val="28"/>
                <w:szCs w:val="28"/>
              </w:rPr>
            </w:pPr>
            <w:r w:rsidRPr="00E95746">
              <w:rPr>
                <w:sz w:val="28"/>
                <w:szCs w:val="28"/>
              </w:rPr>
              <w:t>Санитарно-защитная зона</w:t>
            </w:r>
          </w:p>
        </w:tc>
      </w:tr>
      <w:tr w:rsidR="00A82FAF" w:rsidRPr="00E95746" w:rsidTr="0064591D">
        <w:trPr>
          <w:trHeight w:val="322"/>
        </w:trPr>
        <w:tc>
          <w:tcPr>
            <w:tcW w:w="1980" w:type="dxa"/>
            <w:tcBorders>
              <w:top w:val="nil"/>
              <w:left w:val="single" w:sz="2" w:space="0" w:color="000000"/>
              <w:bottom w:val="single" w:sz="2" w:space="0" w:color="000000"/>
              <w:right w:val="nil"/>
            </w:tcBorders>
          </w:tcPr>
          <w:p w:rsidR="00A82FAF" w:rsidRPr="00E95746" w:rsidRDefault="00A82FAF" w:rsidP="0064591D">
            <w:pPr>
              <w:snapToGrid w:val="0"/>
              <w:spacing w:line="276" w:lineRule="auto"/>
              <w:ind w:right="105"/>
              <w:rPr>
                <w:rFonts w:ascii="Times New Roman" w:hAnsi="Times New Roman"/>
                <w:color w:val="000000"/>
                <w:sz w:val="28"/>
                <w:szCs w:val="28"/>
              </w:rPr>
            </w:pP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spacing w:line="276" w:lineRule="auto"/>
              <w:rPr>
                <w:rFonts w:ascii="Times New Roman" w:hAnsi="Times New Roman"/>
                <w:sz w:val="28"/>
                <w:szCs w:val="28"/>
              </w:rPr>
            </w:pPr>
            <w:r w:rsidRPr="00E95746">
              <w:rPr>
                <w:rFonts w:ascii="Times New Roman" w:hAnsi="Times New Roman"/>
                <w:sz w:val="28"/>
                <w:szCs w:val="28"/>
              </w:rPr>
              <w:t>Зоны охраны объектов культурного наследия (памятников истории и культуры) (</w:t>
            </w:r>
            <w:r w:rsidRPr="00E95746">
              <w:rPr>
                <w:rFonts w:ascii="Times New Roman" w:hAnsi="Times New Roman"/>
                <w:color w:val="000000"/>
                <w:sz w:val="28"/>
                <w:szCs w:val="28"/>
              </w:rPr>
              <w:t>Н 2)</w:t>
            </w:r>
          </w:p>
        </w:tc>
      </w:tr>
      <w:tr w:rsidR="00A82FAF" w:rsidRPr="00E95746" w:rsidTr="0064591D">
        <w:trPr>
          <w:trHeight w:val="350"/>
        </w:trPr>
        <w:tc>
          <w:tcPr>
            <w:tcW w:w="1980" w:type="dxa"/>
            <w:tcBorders>
              <w:top w:val="nil"/>
              <w:left w:val="single" w:sz="2" w:space="0" w:color="000000"/>
              <w:bottom w:val="single" w:sz="2" w:space="0" w:color="000000"/>
              <w:right w:val="nil"/>
            </w:tcBorders>
            <w:hideMark/>
          </w:tcPr>
          <w:p w:rsidR="00A82FAF" w:rsidRPr="00E95746" w:rsidRDefault="00A82FAF" w:rsidP="0064591D">
            <w:pPr>
              <w:tabs>
                <w:tab w:val="left" w:pos="5400"/>
                <w:tab w:val="left" w:pos="6840"/>
              </w:tabs>
              <w:snapToGrid w:val="0"/>
              <w:spacing w:before="120" w:line="276" w:lineRule="auto"/>
              <w:ind w:left="360" w:hanging="360"/>
              <w:rPr>
                <w:rFonts w:ascii="Times New Roman" w:hAnsi="Times New Roman"/>
                <w:color w:val="000000"/>
                <w:sz w:val="28"/>
                <w:szCs w:val="28"/>
              </w:rPr>
            </w:pPr>
            <w:r w:rsidRPr="00E95746">
              <w:rPr>
                <w:rFonts w:ascii="Times New Roman" w:hAnsi="Times New Roman"/>
                <w:color w:val="000000"/>
                <w:sz w:val="28"/>
                <w:szCs w:val="28"/>
              </w:rPr>
              <w:t>Н 2-1</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Охранная зона объекта культурного наследия</w:t>
            </w:r>
          </w:p>
        </w:tc>
      </w:tr>
      <w:tr w:rsidR="00A82FAF" w:rsidRPr="00E95746" w:rsidTr="0064591D">
        <w:trPr>
          <w:trHeight w:val="322"/>
        </w:trPr>
        <w:tc>
          <w:tcPr>
            <w:tcW w:w="1980" w:type="dxa"/>
            <w:tcBorders>
              <w:top w:val="nil"/>
              <w:left w:val="single" w:sz="2" w:space="0" w:color="000000"/>
              <w:bottom w:val="single" w:sz="2" w:space="0" w:color="000000"/>
              <w:right w:val="nil"/>
            </w:tcBorders>
            <w:hideMark/>
          </w:tcPr>
          <w:p w:rsidR="00A82FAF" w:rsidRPr="00E95746" w:rsidRDefault="00A82FAF"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Н 2-2</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snapToGrid w:val="0"/>
              <w:spacing w:line="276" w:lineRule="auto"/>
              <w:ind w:left="10" w:hanging="10"/>
              <w:rPr>
                <w:rFonts w:ascii="Times New Roman" w:hAnsi="Times New Roman"/>
                <w:color w:val="000000"/>
                <w:sz w:val="28"/>
                <w:szCs w:val="28"/>
              </w:rPr>
            </w:pPr>
            <w:r w:rsidRPr="00E95746">
              <w:rPr>
                <w:rFonts w:ascii="Times New Roman" w:hAnsi="Times New Roman"/>
                <w:color w:val="000000"/>
                <w:sz w:val="28"/>
                <w:szCs w:val="28"/>
              </w:rPr>
              <w:t>Зона регулирования застройки и хозяйственной деятельности</w:t>
            </w:r>
          </w:p>
        </w:tc>
      </w:tr>
      <w:tr w:rsidR="00A82FAF" w:rsidRPr="00E95746" w:rsidTr="0064591D">
        <w:trPr>
          <w:trHeight w:val="322"/>
        </w:trPr>
        <w:tc>
          <w:tcPr>
            <w:tcW w:w="1980" w:type="dxa"/>
            <w:tcBorders>
              <w:top w:val="nil"/>
              <w:left w:val="single" w:sz="2" w:space="0" w:color="000000"/>
              <w:bottom w:val="single" w:sz="2" w:space="0" w:color="000000"/>
              <w:right w:val="nil"/>
            </w:tcBorders>
            <w:hideMark/>
          </w:tcPr>
          <w:p w:rsidR="00A82FAF" w:rsidRPr="00E95746" w:rsidRDefault="00A82FAF"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Н 2-3</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охраняемого природного ландшафта</w:t>
            </w:r>
          </w:p>
        </w:tc>
      </w:tr>
      <w:tr w:rsidR="00A82FAF" w:rsidRPr="00E95746" w:rsidTr="0064591D">
        <w:trPr>
          <w:trHeight w:val="322"/>
        </w:trPr>
        <w:tc>
          <w:tcPr>
            <w:tcW w:w="1980" w:type="dxa"/>
            <w:tcBorders>
              <w:top w:val="nil"/>
              <w:left w:val="single" w:sz="2" w:space="0" w:color="000000"/>
              <w:bottom w:val="single" w:sz="2" w:space="0" w:color="000000"/>
              <w:right w:val="nil"/>
            </w:tcBorders>
            <w:hideMark/>
          </w:tcPr>
          <w:p w:rsidR="00A82FAF" w:rsidRPr="00E95746" w:rsidRDefault="00A82FAF" w:rsidP="0064591D">
            <w:pPr>
              <w:pStyle w:val="af0"/>
              <w:snapToGrid w:val="0"/>
              <w:spacing w:line="276" w:lineRule="auto"/>
              <w:jc w:val="center"/>
              <w:rPr>
                <w:sz w:val="28"/>
                <w:szCs w:val="28"/>
              </w:rPr>
            </w:pPr>
            <w:r w:rsidRPr="00E95746">
              <w:rPr>
                <w:sz w:val="28"/>
                <w:szCs w:val="28"/>
              </w:rPr>
              <w:t>Н 3</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proofErr w:type="spellStart"/>
            <w:r w:rsidRPr="00E95746">
              <w:rPr>
                <w:rFonts w:ascii="Times New Roman" w:hAnsi="Times New Roman"/>
                <w:sz w:val="28"/>
                <w:szCs w:val="28"/>
              </w:rPr>
              <w:t>Водоохранная</w:t>
            </w:r>
            <w:proofErr w:type="spellEnd"/>
            <w:r w:rsidRPr="00E95746">
              <w:rPr>
                <w:rFonts w:ascii="Times New Roman" w:hAnsi="Times New Roman"/>
                <w:sz w:val="28"/>
                <w:szCs w:val="28"/>
              </w:rPr>
              <w:t xml:space="preserve"> зона водного объекта</w:t>
            </w:r>
          </w:p>
        </w:tc>
      </w:tr>
      <w:tr w:rsidR="00A82FAF" w:rsidRPr="00E95746" w:rsidTr="0064591D">
        <w:trPr>
          <w:trHeight w:val="322"/>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4</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Прибрежная защитная полоса водного объекта</w:t>
            </w:r>
          </w:p>
        </w:tc>
      </w:tr>
      <w:tr w:rsidR="00A82FAF" w:rsidRPr="00E95746" w:rsidTr="0064591D">
        <w:trPr>
          <w:trHeight w:val="322"/>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5</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Рыбоохранная зона</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6</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1 пояс санитарной охраны источника питьевого и хозяйственно-бытового водоснабжения</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Н 7</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snapToGrid w:val="0"/>
              <w:spacing w:line="276" w:lineRule="auto"/>
              <w:rPr>
                <w:rFonts w:ascii="Times New Roman" w:hAnsi="Times New Roman"/>
                <w:sz w:val="28"/>
                <w:szCs w:val="28"/>
              </w:rPr>
            </w:pPr>
            <w:r w:rsidRPr="00E95746">
              <w:rPr>
                <w:rFonts w:ascii="Times New Roman" w:hAnsi="Times New Roman"/>
                <w:sz w:val="28"/>
                <w:szCs w:val="28"/>
              </w:rPr>
              <w:t>Зона охраняемого объекта</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8</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Охранная зона линейного объекта</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9</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Охранная зона железной дороги</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10</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ограничения от передающего радиотехнического объекта</w:t>
            </w:r>
          </w:p>
        </w:tc>
      </w:tr>
      <w:tr w:rsidR="00A82FAF" w:rsidRPr="00E95746" w:rsidTr="0064591D">
        <w:trPr>
          <w:trHeight w:val="230"/>
        </w:trPr>
        <w:tc>
          <w:tcPr>
            <w:tcW w:w="1980" w:type="dxa"/>
            <w:tcBorders>
              <w:top w:val="nil"/>
              <w:left w:val="single" w:sz="2" w:space="0" w:color="000000"/>
              <w:bottom w:val="single" w:sz="2" w:space="0" w:color="000000"/>
              <w:right w:val="nil"/>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11</w:t>
            </w:r>
          </w:p>
        </w:tc>
        <w:tc>
          <w:tcPr>
            <w:tcW w:w="7943" w:type="dxa"/>
            <w:tcBorders>
              <w:top w:val="nil"/>
              <w:left w:val="single" w:sz="2" w:space="0" w:color="000000"/>
              <w:bottom w:val="single" w:sz="2" w:space="0" w:color="000000"/>
              <w:right w:val="single" w:sz="2" w:space="0" w:color="000000"/>
            </w:tcBorders>
            <w:hideMark/>
          </w:tcPr>
          <w:p w:rsidR="00A82FAF" w:rsidRPr="00E95746" w:rsidRDefault="00A82FAF"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затопления паводковыми водами 1% обеспеченности</w:t>
            </w:r>
          </w:p>
        </w:tc>
      </w:tr>
    </w:tbl>
    <w:p w:rsidR="00A82FAF" w:rsidRPr="00E95746" w:rsidRDefault="00A82FAF" w:rsidP="00A82FAF">
      <w:pPr>
        <w:pStyle w:val="ConsPlusNormal"/>
        <w:widowControl/>
        <w:ind w:firstLine="540"/>
        <w:jc w:val="both"/>
        <w:rPr>
          <w:rFonts w:ascii="Times New Roman" w:eastAsia="Arial" w:hAnsi="Times New Roman" w:cs="Times New Roman"/>
          <w:sz w:val="28"/>
          <w:szCs w:val="28"/>
        </w:rPr>
      </w:pP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A82FAF" w:rsidRPr="00E95746" w:rsidRDefault="00A82FAF" w:rsidP="00A82FAF">
      <w:pPr>
        <w:pStyle w:val="3-016"/>
        <w:jc w:val="left"/>
        <w:rPr>
          <w:i/>
          <w:iCs/>
          <w:szCs w:val="28"/>
        </w:rPr>
      </w:pPr>
      <w:r w:rsidRPr="00E95746">
        <w:rPr>
          <w:i/>
          <w:iCs/>
          <w:szCs w:val="28"/>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A82FAF" w:rsidRPr="00E95746" w:rsidRDefault="00A82FAF" w:rsidP="00A82FAF">
      <w:pPr>
        <w:pStyle w:val="12"/>
        <w:ind w:firstLine="585"/>
        <w:jc w:val="both"/>
        <w:rPr>
          <w:rFonts w:ascii="Times New Roman" w:hAnsi="Times New Roman" w:cs="Times New Roman"/>
          <w:sz w:val="28"/>
          <w:szCs w:val="28"/>
        </w:rPr>
      </w:pPr>
      <w:r w:rsidRPr="00E95746">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w:t>
      </w:r>
      <w:proofErr w:type="spellStart"/>
      <w:r w:rsidRPr="00E95746">
        <w:rPr>
          <w:rFonts w:ascii="Times New Roman" w:hAnsi="Times New Roman" w:cs="Times New Roman"/>
          <w:sz w:val="28"/>
          <w:szCs w:val="28"/>
        </w:rPr>
        <w:t>с</w:t>
      </w:r>
      <w:proofErr w:type="gramStart"/>
      <w:r w:rsidRPr="00E95746">
        <w:rPr>
          <w:rFonts w:ascii="Times New Roman" w:hAnsi="Times New Roman" w:cs="Times New Roman"/>
          <w:sz w:val="28"/>
          <w:szCs w:val="28"/>
        </w:rPr>
        <w:t>.К</w:t>
      </w:r>
      <w:proofErr w:type="gramEnd"/>
      <w:r w:rsidRPr="00E95746">
        <w:rPr>
          <w:rFonts w:ascii="Times New Roman" w:hAnsi="Times New Roman" w:cs="Times New Roman"/>
          <w:sz w:val="28"/>
          <w:szCs w:val="28"/>
        </w:rPr>
        <w:t>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w:t>
      </w:r>
    </w:p>
    <w:p w:rsidR="00A82FAF" w:rsidRPr="00E95746" w:rsidRDefault="00A82FAF" w:rsidP="00A82FAF">
      <w:pPr>
        <w:pStyle w:val="12"/>
        <w:ind w:firstLine="600"/>
        <w:jc w:val="both"/>
        <w:rPr>
          <w:rFonts w:ascii="Times New Roman" w:hAnsi="Times New Roman" w:cs="Times New Roman"/>
          <w:sz w:val="28"/>
          <w:szCs w:val="28"/>
        </w:rPr>
      </w:pPr>
      <w:r w:rsidRPr="00E95746">
        <w:rPr>
          <w:rFonts w:ascii="Times New Roman" w:hAnsi="Times New Roman" w:cs="Times New Roman"/>
          <w:sz w:val="28"/>
          <w:szCs w:val="28"/>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A82FAF" w:rsidRPr="00E95746" w:rsidRDefault="00A82FAF" w:rsidP="00A82FAF">
      <w:pPr>
        <w:pStyle w:val="txt"/>
        <w:tabs>
          <w:tab w:val="left" w:pos="10145"/>
        </w:tabs>
        <w:ind w:left="-15" w:firstLine="585"/>
        <w:rPr>
          <w:rFonts w:ascii="Times New Roman" w:hAnsi="Times New Roman"/>
          <w:color w:val="auto"/>
          <w:sz w:val="28"/>
          <w:szCs w:val="28"/>
        </w:rPr>
      </w:pPr>
      <w:r w:rsidRPr="00E95746">
        <w:rPr>
          <w:rFonts w:ascii="Times New Roman" w:hAnsi="Times New Roman"/>
          <w:color w:val="auto"/>
          <w:sz w:val="28"/>
          <w:szCs w:val="28"/>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A82FAF" w:rsidRPr="00E95746" w:rsidRDefault="00A82FAF" w:rsidP="00A82FAF">
      <w:pPr>
        <w:pStyle w:val="txt"/>
        <w:tabs>
          <w:tab w:val="left" w:pos="10220"/>
        </w:tabs>
        <w:ind w:left="0" w:firstLine="570"/>
        <w:rPr>
          <w:rFonts w:ascii="Times New Roman" w:hAnsi="Times New Roman"/>
          <w:color w:val="auto"/>
          <w:sz w:val="28"/>
          <w:szCs w:val="28"/>
        </w:rPr>
      </w:pPr>
      <w:r w:rsidRPr="00E95746">
        <w:rPr>
          <w:rFonts w:ascii="Times New Roman" w:hAnsi="Times New Roman"/>
          <w:color w:val="auto"/>
          <w:sz w:val="28"/>
          <w:szCs w:val="28"/>
        </w:rPr>
        <w:t>2) к стилевым характеристикам застройки;</w:t>
      </w:r>
    </w:p>
    <w:p w:rsidR="00A82FAF" w:rsidRPr="00E95746" w:rsidRDefault="00A82FAF" w:rsidP="00A82FAF">
      <w:pPr>
        <w:pStyle w:val="txt"/>
        <w:tabs>
          <w:tab w:val="left" w:pos="10370"/>
        </w:tabs>
        <w:ind w:left="30" w:firstLine="540"/>
        <w:rPr>
          <w:rFonts w:ascii="Times New Roman" w:hAnsi="Times New Roman"/>
          <w:color w:val="auto"/>
          <w:sz w:val="28"/>
          <w:szCs w:val="28"/>
        </w:rPr>
      </w:pPr>
      <w:r w:rsidRPr="00E95746">
        <w:rPr>
          <w:rFonts w:ascii="Times New Roman" w:hAnsi="Times New Roman"/>
          <w:color w:val="auto"/>
          <w:sz w:val="28"/>
          <w:szCs w:val="28"/>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A82FAF" w:rsidRPr="00E95746" w:rsidRDefault="00A82FAF" w:rsidP="00A82FAF">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с.</w:t>
      </w:r>
      <w:r w:rsidR="00631B80">
        <w:rPr>
          <w:rFonts w:ascii="Times New Roman" w:hAnsi="Times New Roman"/>
          <w:sz w:val="28"/>
          <w:szCs w:val="28"/>
        </w:rPr>
        <w:t xml:space="preserve"> </w:t>
      </w:r>
      <w:proofErr w:type="spellStart"/>
      <w:r w:rsidRPr="00E95746">
        <w:rPr>
          <w:rFonts w:ascii="Times New Roman" w:hAnsi="Times New Roman"/>
          <w:sz w:val="28"/>
          <w:szCs w:val="28"/>
        </w:rPr>
        <w:t>Кутьино</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w:t>
      </w:r>
      <w:proofErr w:type="gramStart"/>
      <w:r w:rsidRPr="00E95746">
        <w:rPr>
          <w:rFonts w:ascii="Times New Roman" w:hAnsi="Times New Roman"/>
          <w:sz w:val="28"/>
          <w:szCs w:val="28"/>
        </w:rPr>
        <w:t xml:space="preserve"> .</w:t>
      </w:r>
      <w:proofErr w:type="gramEnd"/>
    </w:p>
    <w:p w:rsidR="0056117C" w:rsidRDefault="0056117C" w:rsidP="00A82FAF">
      <w:pPr>
        <w:pStyle w:val="txt"/>
        <w:tabs>
          <w:tab w:val="left" w:pos="10145"/>
        </w:tabs>
        <w:ind w:left="-15" w:firstLine="570"/>
        <w:rPr>
          <w:rFonts w:ascii="Times New Roman" w:hAnsi="Times New Roman"/>
          <w:b/>
          <w:bCs/>
          <w:i/>
          <w:iCs/>
          <w:sz w:val="28"/>
          <w:szCs w:val="28"/>
        </w:rPr>
      </w:pPr>
    </w:p>
    <w:p w:rsidR="00A82FAF" w:rsidRPr="00E95746" w:rsidRDefault="00A82FAF" w:rsidP="00A82FAF">
      <w:pPr>
        <w:pStyle w:val="txt"/>
        <w:tabs>
          <w:tab w:val="left" w:pos="10145"/>
        </w:tabs>
        <w:ind w:left="-15" w:firstLine="570"/>
        <w:rPr>
          <w:rFonts w:ascii="Times New Roman" w:hAnsi="Times New Roman"/>
          <w:b/>
          <w:i/>
          <w:iCs/>
          <w:sz w:val="28"/>
          <w:szCs w:val="28"/>
        </w:rPr>
      </w:pPr>
      <w:r w:rsidRPr="00E95746">
        <w:rPr>
          <w:rFonts w:ascii="Times New Roman" w:hAnsi="Times New Roman"/>
          <w:b/>
          <w:bCs/>
          <w:i/>
          <w:iCs/>
          <w:sz w:val="28"/>
          <w:szCs w:val="28"/>
        </w:rPr>
        <w:t xml:space="preserve">Статья 39. </w:t>
      </w:r>
      <w:r w:rsidRPr="00E95746">
        <w:rPr>
          <w:rFonts w:ascii="Times New Roman" w:hAnsi="Times New Roman"/>
          <w:b/>
          <w:i/>
          <w:iCs/>
          <w:sz w:val="28"/>
          <w:szCs w:val="28"/>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A82FAF" w:rsidRPr="00E95746" w:rsidRDefault="00A82FAF" w:rsidP="00A82FAF">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A82FAF" w:rsidRPr="00E95746" w:rsidRDefault="00A82FAF" w:rsidP="00A82FAF">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 xml:space="preserve">2. Принципиальное содержание указанного режима (состава мероприятий) установлено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A82FAF" w:rsidRPr="00E95746" w:rsidRDefault="00A82FAF" w:rsidP="00A82FAF">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lastRenderedPageBreak/>
        <w:t>4. Мероприятия по первому поясу ЗСО подземных источников водоснабжения:</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5. Мероприятия по второму и третьему поясам ЗСО подземных источников водоснабжения:</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3) запрещение закачки отработанных вод в подземные горизонты, подземного складирования твердых отходов и разработки недр земли;</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001C23DA">
        <w:rPr>
          <w:rFonts w:ascii="Times New Roman" w:hAnsi="Times New Roman"/>
          <w:sz w:val="28"/>
          <w:szCs w:val="28"/>
        </w:rPr>
        <w:t>х</w:t>
      </w:r>
      <w:r w:rsidRPr="00E95746">
        <w:rPr>
          <w:rFonts w:ascii="Times New Roman" w:hAnsi="Times New Roman"/>
          <w:sz w:val="28"/>
          <w:szCs w:val="28"/>
        </w:rPr>
        <w:t>ламохранилищ</w:t>
      </w:r>
      <w:proofErr w:type="spellEnd"/>
      <w:r w:rsidRPr="00E95746">
        <w:rPr>
          <w:rFonts w:ascii="Times New Roman" w:hAnsi="Times New Roman"/>
          <w:sz w:val="28"/>
          <w:szCs w:val="28"/>
        </w:rPr>
        <w:t xml:space="preserve"> и других объектов, обусловливающих опасность химического загрязнения подземных вод.</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lastRenderedPageBreak/>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6. Мероприятия по второму поясу ЗСО подземных источников водоснабжения:</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1) не допускается:</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б) применение удобрений и ядохимикатов;</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в) рубка леса главного пользования и реконструкции;</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82FAF" w:rsidRPr="00E95746" w:rsidRDefault="00A82FAF" w:rsidP="00A82FAF">
      <w:pPr>
        <w:pStyle w:val="ConsNormal"/>
        <w:widowControl/>
        <w:ind w:firstLine="567"/>
        <w:rPr>
          <w:rFonts w:ascii="Times New Roman" w:hAnsi="Times New Roman"/>
          <w:sz w:val="28"/>
          <w:szCs w:val="28"/>
        </w:rPr>
      </w:pPr>
      <w:r w:rsidRPr="00E95746">
        <w:rPr>
          <w:rFonts w:ascii="Times New Roman" w:hAnsi="Times New Roman"/>
          <w:sz w:val="28"/>
          <w:szCs w:val="28"/>
        </w:rPr>
        <w:t>7. Мероприятия по санитарно – защитной полосе водоводов:</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1) в пределах санитарно - защитной полосы водоводов должны отсутствовать источники загрязнения почвы и грунтовых вод;</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56117C" w:rsidRDefault="0056117C" w:rsidP="00A82FAF">
      <w:pPr>
        <w:ind w:firstLine="545"/>
        <w:rPr>
          <w:rFonts w:ascii="Times New Roman" w:hAnsi="Times New Roman"/>
          <w:b/>
          <w:bCs/>
          <w:i/>
          <w:iCs/>
          <w:sz w:val="28"/>
          <w:szCs w:val="28"/>
        </w:rPr>
      </w:pPr>
    </w:p>
    <w:p w:rsidR="00A82FAF" w:rsidRPr="00E95746" w:rsidRDefault="00A82FAF" w:rsidP="00A82FAF">
      <w:pPr>
        <w:ind w:firstLine="545"/>
        <w:rPr>
          <w:rFonts w:ascii="Times New Roman" w:hAnsi="Times New Roman"/>
          <w:b/>
          <w:bCs/>
          <w:i/>
          <w:iCs/>
          <w:sz w:val="28"/>
          <w:szCs w:val="28"/>
        </w:rPr>
      </w:pPr>
      <w:r w:rsidRPr="00E95746">
        <w:rPr>
          <w:rFonts w:ascii="Times New Roman" w:hAnsi="Times New Roman"/>
          <w:b/>
          <w:bCs/>
          <w:i/>
          <w:iCs/>
          <w:sz w:val="28"/>
          <w:szCs w:val="28"/>
        </w:rPr>
        <w:t xml:space="preserve">Статья 40. Ограничения использования земельных участков и объектов капитального строительства на территории </w:t>
      </w:r>
      <w:proofErr w:type="spellStart"/>
      <w:r w:rsidRPr="00E95746">
        <w:rPr>
          <w:rFonts w:ascii="Times New Roman" w:hAnsi="Times New Roman"/>
          <w:b/>
          <w:bCs/>
          <w:i/>
          <w:iCs/>
          <w:sz w:val="28"/>
          <w:szCs w:val="28"/>
        </w:rPr>
        <w:t>водоохранных</w:t>
      </w:r>
      <w:proofErr w:type="spellEnd"/>
      <w:r w:rsidRPr="00E95746">
        <w:rPr>
          <w:rFonts w:ascii="Times New Roman" w:hAnsi="Times New Roman"/>
          <w:b/>
          <w:bCs/>
          <w:i/>
          <w:iCs/>
          <w:sz w:val="28"/>
          <w:szCs w:val="28"/>
        </w:rPr>
        <w:t xml:space="preserve"> зон </w:t>
      </w:r>
    </w:p>
    <w:p w:rsidR="00A82FAF" w:rsidRPr="00E95746" w:rsidRDefault="00A82FAF" w:rsidP="00A82FAF">
      <w:pPr>
        <w:widowControl w:val="0"/>
        <w:tabs>
          <w:tab w:val="left" w:pos="0"/>
        </w:tabs>
        <w:ind w:firstLine="585"/>
        <w:jc w:val="both"/>
        <w:rPr>
          <w:rFonts w:ascii="Times New Roman" w:hAnsi="Times New Roman"/>
          <w:color w:val="000000"/>
          <w:sz w:val="28"/>
          <w:szCs w:val="28"/>
        </w:rPr>
      </w:pPr>
      <w:r w:rsidRPr="00E95746">
        <w:rPr>
          <w:rFonts w:ascii="Times New Roman" w:hAnsi="Times New Roman"/>
          <w:sz w:val="28"/>
          <w:szCs w:val="28"/>
        </w:rPr>
        <w:t xml:space="preserve">1. На территории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в соответствии с Водным кодексом РФ от 03.07.2006 г. № 74-ФЗ устанавливается с</w:t>
      </w:r>
      <w:r w:rsidRPr="00E95746">
        <w:rPr>
          <w:rFonts w:ascii="Times New Roman" w:hAnsi="Times New Roman"/>
          <w:color w:val="000000"/>
          <w:sz w:val="28"/>
          <w:szCs w:val="28"/>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82FAF" w:rsidRPr="00E95746" w:rsidRDefault="00A82FAF" w:rsidP="00A82FAF">
      <w:pPr>
        <w:widowControl w:val="0"/>
        <w:tabs>
          <w:tab w:val="left" w:pos="0"/>
        </w:tabs>
        <w:ind w:firstLine="585"/>
        <w:jc w:val="both"/>
        <w:rPr>
          <w:rFonts w:ascii="Times New Roman" w:hAnsi="Times New Roman"/>
          <w:sz w:val="28"/>
          <w:szCs w:val="28"/>
        </w:rPr>
      </w:pPr>
      <w:r w:rsidRPr="00E95746">
        <w:rPr>
          <w:rFonts w:ascii="Times New Roman" w:hAnsi="Times New Roman"/>
          <w:sz w:val="28"/>
          <w:szCs w:val="28"/>
        </w:rPr>
        <w:t xml:space="preserve">2. В соответствии с ним на территории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запрещается:</w:t>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t>1) использование сточных вод для удобрения почв;</w:t>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lastRenderedPageBreak/>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t>3) осуществление авиационных мер по борьбе с вредителями и болезнями растений;</w:t>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E95746">
        <w:rPr>
          <w:rFonts w:ascii="Times New Roman" w:hAnsi="Times New Roman"/>
          <w:color w:val="000000"/>
          <w:sz w:val="28"/>
          <w:szCs w:val="28"/>
        </w:rPr>
        <w:tab/>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t>3. В границах прибрежных защитных полос наряду с вышеперечисленными ограничениями запрещается:</w:t>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t>1) распашка земель;</w:t>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t>2) размещение отвалов размываемых грунтов;</w:t>
      </w:r>
    </w:p>
    <w:p w:rsidR="00A82FAF" w:rsidRPr="00E95746" w:rsidRDefault="00A82FAF" w:rsidP="00A82FAF">
      <w:pPr>
        <w:ind w:firstLine="567"/>
        <w:jc w:val="both"/>
        <w:rPr>
          <w:rFonts w:ascii="Times New Roman" w:hAnsi="Times New Roman"/>
          <w:color w:val="000000"/>
          <w:sz w:val="28"/>
          <w:szCs w:val="28"/>
        </w:rPr>
      </w:pPr>
      <w:r w:rsidRPr="00E95746">
        <w:rPr>
          <w:rFonts w:ascii="Times New Roman" w:hAnsi="Times New Roman"/>
          <w:color w:val="000000"/>
          <w:sz w:val="28"/>
          <w:szCs w:val="28"/>
        </w:rPr>
        <w:t>3) выпас сельскохозяйственных животных и организация для них летних лагерей, ванн.</w:t>
      </w:r>
    </w:p>
    <w:p w:rsidR="00A82FAF" w:rsidRPr="00E95746" w:rsidRDefault="00A82FAF" w:rsidP="00A82FAF">
      <w:pPr>
        <w:ind w:left="30" w:firstLine="537"/>
        <w:jc w:val="both"/>
        <w:rPr>
          <w:rFonts w:ascii="Times New Roman" w:hAnsi="Times New Roman"/>
          <w:color w:val="000000"/>
          <w:sz w:val="28"/>
          <w:szCs w:val="28"/>
        </w:rPr>
      </w:pPr>
      <w:r w:rsidRPr="00E95746">
        <w:rPr>
          <w:rFonts w:ascii="Times New Roman" w:hAnsi="Times New Roman"/>
          <w:color w:val="000000"/>
          <w:sz w:val="28"/>
          <w:szCs w:val="28"/>
        </w:rPr>
        <w:t xml:space="preserve">4. В границах </w:t>
      </w:r>
      <w:proofErr w:type="spellStart"/>
      <w:r w:rsidRPr="00E95746">
        <w:rPr>
          <w:rFonts w:ascii="Times New Roman" w:hAnsi="Times New Roman"/>
          <w:color w:val="000000"/>
          <w:sz w:val="28"/>
          <w:szCs w:val="28"/>
        </w:rPr>
        <w:t>водоохранных</w:t>
      </w:r>
      <w:proofErr w:type="spellEnd"/>
      <w:r w:rsidRPr="00E95746">
        <w:rPr>
          <w:rFonts w:ascii="Times New Roman" w:hAnsi="Times New Roman"/>
          <w:color w:val="000000"/>
          <w:sz w:val="28"/>
          <w:szCs w:val="28"/>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6117C" w:rsidRDefault="0056117C" w:rsidP="00A82FAF">
      <w:pPr>
        <w:ind w:firstLine="555"/>
        <w:jc w:val="both"/>
        <w:rPr>
          <w:rFonts w:ascii="Times New Roman" w:hAnsi="Times New Roman"/>
          <w:b/>
          <w:i/>
          <w:iCs/>
          <w:sz w:val="28"/>
          <w:szCs w:val="28"/>
        </w:rPr>
      </w:pPr>
    </w:p>
    <w:p w:rsidR="00A82FAF" w:rsidRPr="00E95746" w:rsidRDefault="00A82FAF" w:rsidP="00A82FAF">
      <w:pPr>
        <w:ind w:firstLine="555"/>
        <w:jc w:val="both"/>
        <w:rPr>
          <w:rFonts w:ascii="Times New Roman" w:hAnsi="Times New Roman"/>
          <w:b/>
          <w:i/>
          <w:iCs/>
          <w:sz w:val="28"/>
          <w:szCs w:val="28"/>
        </w:rPr>
      </w:pPr>
      <w:r w:rsidRPr="00E95746">
        <w:rPr>
          <w:rFonts w:ascii="Times New Roman" w:hAnsi="Times New Roman"/>
          <w:b/>
          <w:i/>
          <w:iCs/>
          <w:sz w:val="28"/>
          <w:szCs w:val="28"/>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2.2.1/2.1.1.1200-03» в составе требований к использованию, организации и благоустройству санитарно-защитных зон.</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color w:val="000000"/>
          <w:sz w:val="28"/>
          <w:szCs w:val="28"/>
        </w:rPr>
        <w:t xml:space="preserve"> 3. В соответствии с указанным </w:t>
      </w:r>
      <w:r w:rsidRPr="00E95746">
        <w:rPr>
          <w:rFonts w:ascii="Times New Roman" w:hAnsi="Times New Roman"/>
          <w:sz w:val="28"/>
          <w:szCs w:val="28"/>
        </w:rPr>
        <w:t>режимом использования земельных участков и объектов капитального строительства:</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1) в санитарно-защитных зонах не допускается размещение:</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а) жилой застройки, включая отдельные жилые дома;</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б) ландшафтно-рекреационных зон, зон отдыха, санаториев и домов отдыха;</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 xml:space="preserve">в) территорий садоводческих товариществ и </w:t>
      </w:r>
      <w:proofErr w:type="spellStart"/>
      <w:r w:rsidRPr="00E95746">
        <w:rPr>
          <w:rFonts w:ascii="Times New Roman" w:hAnsi="Times New Roman"/>
          <w:sz w:val="28"/>
          <w:szCs w:val="28"/>
        </w:rPr>
        <w:t>коттеджной</w:t>
      </w:r>
      <w:proofErr w:type="spellEnd"/>
      <w:r w:rsidRPr="00E95746">
        <w:rPr>
          <w:rFonts w:ascii="Times New Roman" w:hAnsi="Times New Roman"/>
          <w:sz w:val="28"/>
          <w:szCs w:val="28"/>
        </w:rPr>
        <w:t xml:space="preserve"> застройки;</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г) коллективных или индивидуальных дачных и садово-огородных участков;</w:t>
      </w:r>
    </w:p>
    <w:p w:rsidR="00A82FAF" w:rsidRPr="00E95746" w:rsidRDefault="00A82FAF" w:rsidP="00A82FAF">
      <w:pPr>
        <w:ind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спортивных сооружений, детских площадок;</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е) образовательных и детские учреждений;</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ж) лечебно-профилактических и оздоровительных учреждений общего пользования;</w:t>
      </w:r>
    </w:p>
    <w:p w:rsidR="00A82FAF" w:rsidRPr="00E95746" w:rsidRDefault="00A82FAF" w:rsidP="00A82FAF">
      <w:pPr>
        <w:ind w:firstLine="545"/>
        <w:jc w:val="both"/>
        <w:rPr>
          <w:rFonts w:ascii="Times New Roman" w:hAnsi="Times New Roman"/>
          <w:sz w:val="28"/>
          <w:szCs w:val="28"/>
        </w:rPr>
      </w:pPr>
      <w:proofErr w:type="spellStart"/>
      <w:r w:rsidRPr="00E95746">
        <w:rPr>
          <w:rFonts w:ascii="Times New Roman" w:hAnsi="Times New Roman"/>
          <w:sz w:val="28"/>
          <w:szCs w:val="28"/>
        </w:rPr>
        <w:lastRenderedPageBreak/>
        <w:t>з</w:t>
      </w:r>
      <w:proofErr w:type="spellEnd"/>
      <w:r w:rsidRPr="00E95746">
        <w:rPr>
          <w:rFonts w:ascii="Times New Roman" w:hAnsi="Times New Roman"/>
          <w:sz w:val="28"/>
          <w:szCs w:val="28"/>
        </w:rPr>
        <w:t>) других территорий с нормируемыми показателями качества среды обитания;</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4) в границах санитарно-защитной зоны допускается размещать:</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а) сельскохозяйственные угодья для выращивания технических культур, не используемых для производства продуктов питания;</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A82FAF" w:rsidRPr="00E95746" w:rsidRDefault="00A82FAF" w:rsidP="00A82FAF">
      <w:pPr>
        <w:ind w:firstLine="545"/>
        <w:jc w:val="both"/>
        <w:rPr>
          <w:rFonts w:ascii="Times New Roman" w:hAnsi="Times New Roman"/>
          <w:sz w:val="28"/>
          <w:szCs w:val="28"/>
        </w:rPr>
      </w:pPr>
      <w:proofErr w:type="gramStart"/>
      <w:r w:rsidRPr="00E95746">
        <w:rPr>
          <w:rFonts w:ascii="Times New Roman" w:hAnsi="Times New Roman"/>
          <w:sz w:val="28"/>
          <w:szCs w:val="28"/>
        </w:rPr>
        <w:t>г) нежилые помещения для дежурного аварийного персонала и охраны предприятий, помещения для пребывания работающих по вахтовому методу, мест</w:t>
      </w:r>
      <w:r w:rsidR="00033133">
        <w:rPr>
          <w:rFonts w:ascii="Times New Roman" w:hAnsi="Times New Roman"/>
          <w:sz w:val="28"/>
          <w:szCs w:val="28"/>
        </w:rPr>
        <w:t xml:space="preserve">ные и транзитные коммуникации, </w:t>
      </w:r>
      <w:r w:rsidRPr="00E95746">
        <w:rPr>
          <w:rFonts w:ascii="Times New Roman" w:hAnsi="Times New Roman"/>
          <w:sz w:val="28"/>
          <w:szCs w:val="28"/>
        </w:rPr>
        <w:t xml:space="preserve">ЛЭП, </w:t>
      </w:r>
      <w:proofErr w:type="spellStart"/>
      <w:r w:rsidRPr="00E95746">
        <w:rPr>
          <w:rFonts w:ascii="Times New Roman" w:hAnsi="Times New Roman"/>
          <w:sz w:val="28"/>
          <w:szCs w:val="28"/>
        </w:rPr>
        <w:t>электроподстанции</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нефте</w:t>
      </w:r>
      <w:proofErr w:type="spellEnd"/>
      <w:r w:rsidRPr="00E95746">
        <w:rPr>
          <w:rFonts w:ascii="Times New Roman" w:hAnsi="Times New Roman"/>
          <w:sz w:val="28"/>
          <w:szCs w:val="28"/>
        </w:rPr>
        <w:t xml:space="preserve">- и газопроводы, артезианские скважины для технического водоснабжения, </w:t>
      </w:r>
      <w:proofErr w:type="spellStart"/>
      <w:r w:rsidRPr="00E95746">
        <w:rPr>
          <w:rFonts w:ascii="Times New Roman" w:hAnsi="Times New Roman"/>
          <w:sz w:val="28"/>
          <w:szCs w:val="28"/>
        </w:rPr>
        <w:t>водоохлаждающие</w:t>
      </w:r>
      <w:proofErr w:type="spellEnd"/>
      <w:r w:rsidRPr="00E95746">
        <w:rPr>
          <w:rFonts w:ascii="Times New Roman" w:hAnsi="Times New Roman"/>
          <w:sz w:val="28"/>
          <w:szCs w:val="28"/>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E95746">
        <w:rPr>
          <w:rFonts w:ascii="Times New Roman" w:hAnsi="Times New Roman"/>
          <w:sz w:val="28"/>
          <w:szCs w:val="28"/>
        </w:rPr>
        <w:t>промплощадки</w:t>
      </w:r>
      <w:proofErr w:type="spellEnd"/>
      <w:r w:rsidRPr="00E95746">
        <w:rPr>
          <w:rFonts w:ascii="Times New Roman" w:hAnsi="Times New Roman"/>
          <w:sz w:val="28"/>
          <w:szCs w:val="28"/>
        </w:rPr>
        <w:t>, предприятий и санитарно-защитной зоны;</w:t>
      </w:r>
      <w:proofErr w:type="gramEnd"/>
    </w:p>
    <w:p w:rsidR="00A82FAF" w:rsidRPr="00E95746" w:rsidRDefault="00A82FAF" w:rsidP="00A82FAF">
      <w:pPr>
        <w:ind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sz w:val="28"/>
          <w:szCs w:val="28"/>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56117C" w:rsidRDefault="0056117C" w:rsidP="00A82FAF">
      <w:pPr>
        <w:ind w:firstLine="545"/>
        <w:jc w:val="both"/>
        <w:rPr>
          <w:rFonts w:ascii="Times New Roman" w:hAnsi="Times New Roman"/>
          <w:b/>
          <w:bCs/>
          <w:i/>
          <w:iCs/>
          <w:sz w:val="28"/>
          <w:szCs w:val="28"/>
        </w:rPr>
      </w:pPr>
    </w:p>
    <w:p w:rsidR="00A82FAF" w:rsidRPr="00E95746" w:rsidRDefault="00A82FAF" w:rsidP="00A82FAF">
      <w:pPr>
        <w:ind w:firstLine="545"/>
        <w:jc w:val="both"/>
        <w:rPr>
          <w:rFonts w:ascii="Times New Roman" w:hAnsi="Times New Roman"/>
          <w:b/>
          <w:bCs/>
          <w:i/>
          <w:iCs/>
          <w:sz w:val="28"/>
          <w:szCs w:val="28"/>
        </w:rPr>
      </w:pPr>
      <w:r w:rsidRPr="00E95746">
        <w:rPr>
          <w:rFonts w:ascii="Times New Roman" w:hAnsi="Times New Roman"/>
          <w:b/>
          <w:bCs/>
          <w:i/>
          <w:iCs/>
          <w:sz w:val="28"/>
          <w:szCs w:val="28"/>
        </w:rPr>
        <w:t xml:space="preserve">Статья 42. Ограничения использования земельных участков и объектов капитального строительства на территории охранных зон объектов </w:t>
      </w:r>
      <w:proofErr w:type="spellStart"/>
      <w:r w:rsidRPr="00E95746">
        <w:rPr>
          <w:rFonts w:ascii="Times New Roman" w:hAnsi="Times New Roman"/>
          <w:b/>
          <w:bCs/>
          <w:i/>
          <w:iCs/>
          <w:sz w:val="28"/>
          <w:szCs w:val="28"/>
        </w:rPr>
        <w:t>электросетевого</w:t>
      </w:r>
      <w:proofErr w:type="spellEnd"/>
      <w:r w:rsidRPr="00E95746">
        <w:rPr>
          <w:rFonts w:ascii="Times New Roman" w:hAnsi="Times New Roman"/>
          <w:b/>
          <w:bCs/>
          <w:i/>
          <w:iCs/>
          <w:sz w:val="28"/>
          <w:szCs w:val="28"/>
        </w:rPr>
        <w:t xml:space="preserve"> хозяйства</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bCs/>
          <w:iCs/>
          <w:sz w:val="28"/>
          <w:szCs w:val="28"/>
        </w:rPr>
        <w:lastRenderedPageBreak/>
        <w:t>1. В</w:t>
      </w:r>
      <w:r w:rsidRPr="00E95746">
        <w:rPr>
          <w:rFonts w:ascii="Times New Roman" w:hAnsi="Times New Roman"/>
          <w:sz w:val="28"/>
          <w:szCs w:val="28"/>
        </w:rPr>
        <w:t xml:space="preserve"> соответствии с законодательством Российской Федерации</w:t>
      </w:r>
      <w:r w:rsidRPr="00E95746">
        <w:rPr>
          <w:rFonts w:ascii="Times New Roman" w:hAnsi="Times New Roman"/>
          <w:bCs/>
          <w:iCs/>
          <w:sz w:val="28"/>
          <w:szCs w:val="28"/>
        </w:rPr>
        <w:t xml:space="preserve"> в</w:t>
      </w:r>
      <w:r w:rsidRPr="00E95746">
        <w:rPr>
          <w:rFonts w:ascii="Times New Roman" w:hAnsi="Times New Roman"/>
          <w:sz w:val="28"/>
          <w:szCs w:val="28"/>
        </w:rPr>
        <w:t xml:space="preserve"> целях обеспечения безопасных условий эксплуатации и исключения возможности повреждения линий электропередачи и иных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н</w:t>
      </w:r>
      <w:r w:rsidRPr="00E95746">
        <w:rPr>
          <w:rFonts w:ascii="Times New Roman" w:hAnsi="Times New Roman"/>
          <w:bCs/>
          <w:iCs/>
          <w:sz w:val="28"/>
          <w:szCs w:val="28"/>
        </w:rPr>
        <w:t xml:space="preserve">а территории </w:t>
      </w:r>
      <w:r w:rsidRPr="00E95746">
        <w:rPr>
          <w:rFonts w:ascii="Times New Roman" w:hAnsi="Times New Roman"/>
          <w:sz w:val="28"/>
          <w:szCs w:val="28"/>
        </w:rPr>
        <w:t xml:space="preserve">охранных зон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w:t>
      </w:r>
      <w:proofErr w:type="gramStart"/>
      <w:r w:rsidRPr="00E95746">
        <w:rPr>
          <w:rFonts w:ascii="Times New Roman" w:hAnsi="Times New Roman"/>
          <w:sz w:val="28"/>
          <w:szCs w:val="28"/>
        </w:rPr>
        <w:t>устанавливаются особые условия</w:t>
      </w:r>
      <w:proofErr w:type="gramEnd"/>
      <w:r w:rsidRPr="00E95746">
        <w:rPr>
          <w:rFonts w:ascii="Times New Roman" w:hAnsi="Times New Roman"/>
          <w:sz w:val="28"/>
          <w:szCs w:val="28"/>
        </w:rPr>
        <w:t xml:space="preserve"> использования земельных участков и объектов капитального строительства.</w:t>
      </w:r>
    </w:p>
    <w:p w:rsidR="00A82FAF" w:rsidRPr="00E95746" w:rsidRDefault="00A82FAF" w:rsidP="00A82FAF">
      <w:pPr>
        <w:pStyle w:val="ConsPlusNormal"/>
        <w:widowControl/>
        <w:ind w:firstLine="567"/>
        <w:jc w:val="both"/>
        <w:rPr>
          <w:rFonts w:ascii="Times New Roman" w:hAnsi="Times New Roman" w:cs="Times New Roman"/>
          <w:sz w:val="28"/>
          <w:szCs w:val="28"/>
        </w:rPr>
      </w:pPr>
      <w:r w:rsidRPr="00E95746">
        <w:rPr>
          <w:rFonts w:ascii="Times New Roman" w:hAnsi="Times New Roman" w:cs="Times New Roman"/>
          <w:sz w:val="28"/>
          <w:szCs w:val="28"/>
        </w:rPr>
        <w:t xml:space="preserve">2. Содержание указанных условий определено «Правилами установления охранных зон объектов </w:t>
      </w:r>
      <w:proofErr w:type="spellStart"/>
      <w:r w:rsidRPr="00E95746">
        <w:rPr>
          <w:rFonts w:ascii="Times New Roman" w:hAnsi="Times New Roman" w:cs="Times New Roman"/>
          <w:sz w:val="28"/>
          <w:szCs w:val="28"/>
        </w:rPr>
        <w:t>электросетевого</w:t>
      </w:r>
      <w:proofErr w:type="spellEnd"/>
      <w:r w:rsidRPr="00E95746">
        <w:rPr>
          <w:rFonts w:ascii="Times New Roman" w:hAnsi="Times New Roman" w:cs="Times New Roman"/>
          <w:sz w:val="28"/>
          <w:szCs w:val="28"/>
        </w:rPr>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A82FAF" w:rsidRPr="00E95746" w:rsidRDefault="00A82FAF" w:rsidP="00A82FAF">
      <w:pPr>
        <w:ind w:firstLine="545"/>
        <w:jc w:val="both"/>
        <w:rPr>
          <w:rFonts w:ascii="Times New Roman" w:hAnsi="Times New Roman"/>
          <w:sz w:val="28"/>
          <w:szCs w:val="28"/>
        </w:rPr>
      </w:pPr>
      <w:r w:rsidRPr="00E95746">
        <w:rPr>
          <w:rFonts w:ascii="Times New Roman" w:hAnsi="Times New Roman"/>
          <w:color w:val="000000"/>
          <w:sz w:val="28"/>
          <w:szCs w:val="28"/>
        </w:rPr>
        <w:t>3. В</w:t>
      </w:r>
      <w:r w:rsidRPr="00E95746">
        <w:rPr>
          <w:rFonts w:ascii="Times New Roman" w:hAnsi="Times New Roman"/>
          <w:sz w:val="28"/>
          <w:szCs w:val="28"/>
        </w:rPr>
        <w:t xml:space="preserve"> охранных зонах запрещается осуществлять любые действия, которые могут нарушить безопасную работу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проводить любые работы и возводить сооружения, которые могут препятствовать доступу к объектам </w:t>
      </w:r>
      <w:proofErr w:type="spellStart"/>
      <w:r w:rsidRPr="00E95746">
        <w:rPr>
          <w:rFonts w:ascii="Times New Roman" w:hAnsi="Times New Roman" w:cs="Times New Roman"/>
          <w:sz w:val="28"/>
          <w:szCs w:val="28"/>
        </w:rPr>
        <w:t>электросетевого</w:t>
      </w:r>
      <w:proofErr w:type="spellEnd"/>
      <w:r w:rsidRPr="00E95746">
        <w:rPr>
          <w:rFonts w:ascii="Times New Roman" w:hAnsi="Times New Roman" w:cs="Times New Roman"/>
          <w:sz w:val="28"/>
          <w:szCs w:val="28"/>
        </w:rPr>
        <w:t xml:space="preserve"> хозяйства, без создания необходимых для такого доступа проходов и подъездов;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размещать свалки;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складировать или размещать хранилища любых, в том числе горюче-смазочных, материалов;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 пределах охранных зон без письменного решения о согласовании сетевых организаций запрещаются: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строительство, капитальный ремонт, реконструкция или снос зданий и сооружений;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горные, взрывные, мелиоративные работы, в том числе связанные с временным затоплением земель;</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посадка и вырубка деревьев и кустарников;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земляные работы на глубине более </w:t>
      </w:r>
      <w:smartTag w:uri="urn:schemas-microsoft-com:office:smarttags" w:element="metricconverter">
        <w:smartTagPr>
          <w:attr w:name="ProductID" w:val="0,3 метра"/>
        </w:smartTagPr>
        <w:r w:rsidRPr="00E95746">
          <w:rPr>
            <w:rFonts w:ascii="Times New Roman" w:hAnsi="Times New Roman" w:cs="Times New Roman"/>
            <w:sz w:val="28"/>
            <w:szCs w:val="28"/>
          </w:rPr>
          <w:t>0,3 метра</w:t>
        </w:r>
      </w:smartTag>
      <w:r w:rsidRPr="00E95746">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E95746">
          <w:rPr>
            <w:rFonts w:ascii="Times New Roman" w:hAnsi="Times New Roman" w:cs="Times New Roman"/>
            <w:sz w:val="28"/>
            <w:szCs w:val="28"/>
          </w:rPr>
          <w:t>0,45 метра</w:t>
        </w:r>
      </w:smartTag>
      <w:r w:rsidRPr="00E95746">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E95746">
          <w:rPr>
            <w:rFonts w:ascii="Times New Roman" w:hAnsi="Times New Roman" w:cs="Times New Roman"/>
            <w:sz w:val="28"/>
            <w:szCs w:val="28"/>
          </w:rPr>
          <w:t>3 метров</w:t>
        </w:r>
      </w:smartTag>
      <w:r w:rsidRPr="00E95746">
        <w:rPr>
          <w:rFonts w:ascii="Times New Roman" w:hAnsi="Times New Roman" w:cs="Times New Roman"/>
          <w:sz w:val="28"/>
          <w:szCs w:val="28"/>
        </w:rPr>
        <w:t xml:space="preserve"> (в охранных зонах воздушных линий электропередачи);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E95746">
          <w:rPr>
            <w:rFonts w:ascii="Times New Roman" w:hAnsi="Times New Roman" w:cs="Times New Roman"/>
            <w:sz w:val="28"/>
            <w:szCs w:val="28"/>
          </w:rPr>
          <w:t>4 метров</w:t>
        </w:r>
      </w:smartTag>
      <w:r w:rsidRPr="00E95746">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56117C" w:rsidRDefault="0056117C" w:rsidP="00A82FAF">
      <w:pPr>
        <w:ind w:firstLine="545"/>
        <w:jc w:val="both"/>
        <w:rPr>
          <w:rFonts w:ascii="Times New Roman" w:hAnsi="Times New Roman"/>
          <w:b/>
          <w:bCs/>
          <w:i/>
          <w:iCs/>
          <w:sz w:val="28"/>
          <w:szCs w:val="28"/>
        </w:rPr>
      </w:pPr>
    </w:p>
    <w:p w:rsidR="00A82FAF" w:rsidRPr="00E95746" w:rsidRDefault="00A82FAF" w:rsidP="00A82FAF">
      <w:pPr>
        <w:ind w:firstLine="545"/>
        <w:jc w:val="both"/>
        <w:rPr>
          <w:rFonts w:ascii="Times New Roman" w:hAnsi="Times New Roman"/>
          <w:b/>
          <w:i/>
          <w:color w:val="000001"/>
          <w:sz w:val="28"/>
          <w:szCs w:val="28"/>
        </w:rPr>
      </w:pPr>
      <w:r w:rsidRPr="00E95746">
        <w:rPr>
          <w:rFonts w:ascii="Times New Roman" w:hAnsi="Times New Roman"/>
          <w:b/>
          <w:bCs/>
          <w:i/>
          <w:iCs/>
          <w:sz w:val="28"/>
          <w:szCs w:val="28"/>
        </w:rPr>
        <w:t>Статья 43. Ограничения использования земельных участков и объектов капитального строительства на территории охранных зон</w:t>
      </w:r>
      <w:r w:rsidRPr="00E95746">
        <w:rPr>
          <w:rFonts w:ascii="Times New Roman" w:hAnsi="Times New Roman"/>
          <w:color w:val="000001"/>
          <w:sz w:val="28"/>
          <w:szCs w:val="28"/>
        </w:rPr>
        <w:t xml:space="preserve"> </w:t>
      </w:r>
      <w:r w:rsidRPr="00E95746">
        <w:rPr>
          <w:rFonts w:ascii="Times New Roman" w:hAnsi="Times New Roman"/>
          <w:b/>
          <w:i/>
          <w:color w:val="000001"/>
          <w:sz w:val="28"/>
          <w:szCs w:val="28"/>
        </w:rPr>
        <w:t>газораспределительных сетей</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bCs/>
          <w:iCs/>
          <w:sz w:val="28"/>
          <w:szCs w:val="28"/>
        </w:rPr>
        <w:t>1. В</w:t>
      </w:r>
      <w:r w:rsidRPr="00E95746">
        <w:rPr>
          <w:rFonts w:ascii="Times New Roman" w:hAnsi="Times New Roman"/>
          <w:sz w:val="28"/>
          <w:szCs w:val="28"/>
        </w:rPr>
        <w:t xml:space="preserve"> соответствии с законодательством Российской Федерации</w:t>
      </w:r>
      <w:r w:rsidRPr="00E95746">
        <w:rPr>
          <w:rFonts w:ascii="Times New Roman" w:hAnsi="Times New Roman"/>
          <w:bCs/>
          <w:iCs/>
          <w:sz w:val="28"/>
          <w:szCs w:val="28"/>
        </w:rPr>
        <w:t xml:space="preserve"> </w:t>
      </w:r>
      <w:r w:rsidRPr="00E95746">
        <w:rPr>
          <w:rFonts w:ascii="Times New Roman" w:hAnsi="Times New Roman"/>
          <w:color w:val="000001"/>
          <w:sz w:val="28"/>
          <w:szCs w:val="28"/>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A82FAF" w:rsidRPr="00E95746" w:rsidRDefault="00A82FAF" w:rsidP="00A82FAF">
      <w:pPr>
        <w:ind w:firstLine="545"/>
        <w:jc w:val="both"/>
        <w:rPr>
          <w:rFonts w:ascii="Times New Roman" w:hAnsi="Times New Roman"/>
          <w:color w:val="000001"/>
          <w:sz w:val="28"/>
          <w:szCs w:val="28"/>
        </w:rPr>
      </w:pPr>
      <w:r w:rsidRPr="00E95746">
        <w:rPr>
          <w:rFonts w:ascii="Times New Roman" w:hAnsi="Times New Roman"/>
          <w:sz w:val="28"/>
          <w:szCs w:val="28"/>
        </w:rPr>
        <w:t>2. О</w:t>
      </w:r>
      <w:r w:rsidRPr="00E95746">
        <w:rPr>
          <w:rFonts w:ascii="Times New Roman" w:hAnsi="Times New Roman"/>
          <w:color w:val="000001"/>
          <w:sz w:val="28"/>
          <w:szCs w:val="28"/>
        </w:rPr>
        <w:t xml:space="preserve">граничения хозяйственной деятельности, которая может привести к повреждению газораспределительных сетей, определены </w:t>
      </w:r>
      <w:r w:rsidRPr="00E95746">
        <w:rPr>
          <w:rFonts w:ascii="Times New Roman" w:hAnsi="Times New Roman"/>
          <w:sz w:val="28"/>
          <w:szCs w:val="28"/>
        </w:rPr>
        <w:t>«Правилами охраны газораспределительных сетей», утвержденными постановлением Правительства Российской Федерации от 20.11.2000 г. № 878.</w:t>
      </w:r>
      <w:r w:rsidRPr="00E95746">
        <w:rPr>
          <w:rFonts w:ascii="Times New Roman" w:hAnsi="Times New Roman"/>
          <w:color w:val="000001"/>
          <w:sz w:val="28"/>
          <w:szCs w:val="28"/>
        </w:rPr>
        <w:t xml:space="preserve"> </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1) строить объекты жилищно-гражданского и производственного назначения;</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5) устраивать свалки и склады, разливать растворы кислот, солей, щелочей и других химически активных веществ; </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A82FAF" w:rsidRPr="00E95746" w:rsidRDefault="00A82FAF" w:rsidP="00A82FAF">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E95746">
          <w:rPr>
            <w:rFonts w:ascii="Times New Roman" w:hAnsi="Times New Roman"/>
            <w:color w:val="000001"/>
            <w:sz w:val="28"/>
            <w:szCs w:val="28"/>
          </w:rPr>
          <w:t>0,3 метра</w:t>
        </w:r>
      </w:smartTag>
      <w:r w:rsidRPr="00E95746">
        <w:rPr>
          <w:rFonts w:ascii="Times New Roman" w:hAnsi="Times New Roman"/>
          <w:color w:val="000001"/>
          <w:sz w:val="28"/>
          <w:szCs w:val="28"/>
        </w:rPr>
        <w:t xml:space="preserve">; </w:t>
      </w:r>
    </w:p>
    <w:p w:rsidR="00A82FAF" w:rsidRPr="00E95746" w:rsidRDefault="00A82FAF" w:rsidP="00A82FAF">
      <w:pPr>
        <w:ind w:firstLine="567"/>
        <w:jc w:val="both"/>
        <w:rPr>
          <w:rFonts w:ascii="Times New Roman" w:hAnsi="Times New Roman"/>
          <w:sz w:val="28"/>
          <w:szCs w:val="28"/>
        </w:rPr>
      </w:pPr>
      <w:r w:rsidRPr="00E95746">
        <w:rPr>
          <w:rFonts w:ascii="Times New Roman" w:hAnsi="Times New Roman"/>
          <w:color w:val="000001"/>
          <w:sz w:val="28"/>
          <w:szCs w:val="28"/>
        </w:rPr>
        <w:t xml:space="preserve">8) самовольно подключаться к газораспределительным сетям. </w:t>
      </w:r>
    </w:p>
    <w:p w:rsidR="0056117C" w:rsidRDefault="0056117C" w:rsidP="00A82FAF">
      <w:pPr>
        <w:ind w:firstLine="532"/>
        <w:jc w:val="both"/>
        <w:rPr>
          <w:rFonts w:ascii="Times New Roman" w:hAnsi="Times New Roman"/>
          <w:b/>
          <w:bCs/>
          <w:i/>
          <w:iCs/>
          <w:sz w:val="28"/>
          <w:szCs w:val="28"/>
        </w:rPr>
      </w:pPr>
    </w:p>
    <w:p w:rsidR="00A82FAF" w:rsidRPr="00E95746" w:rsidRDefault="00A82FAF" w:rsidP="00A82FAF">
      <w:pPr>
        <w:ind w:firstLine="532"/>
        <w:jc w:val="both"/>
        <w:rPr>
          <w:rFonts w:ascii="Times New Roman" w:hAnsi="Times New Roman"/>
          <w:b/>
          <w:bCs/>
          <w:i/>
          <w:iCs/>
          <w:sz w:val="28"/>
          <w:szCs w:val="28"/>
        </w:rPr>
      </w:pPr>
      <w:r w:rsidRPr="00E95746">
        <w:rPr>
          <w:rFonts w:ascii="Times New Roman" w:hAnsi="Times New Roman"/>
          <w:b/>
          <w:bCs/>
          <w:i/>
          <w:iCs/>
          <w:sz w:val="28"/>
          <w:szCs w:val="28"/>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A82FAF" w:rsidRPr="00E95746" w:rsidRDefault="00A82FAF" w:rsidP="00A82FAF">
      <w:pPr>
        <w:pStyle w:val="ConsNormal"/>
        <w:widowControl/>
        <w:ind w:firstLine="540"/>
        <w:jc w:val="both"/>
        <w:rPr>
          <w:rFonts w:ascii="Times New Roman" w:hAnsi="Times New Roman"/>
          <w:sz w:val="28"/>
          <w:szCs w:val="28"/>
        </w:rPr>
      </w:pPr>
      <w:r w:rsidRPr="00E95746">
        <w:rPr>
          <w:rFonts w:ascii="Times New Roman" w:hAnsi="Times New Roman"/>
          <w:sz w:val="28"/>
          <w:szCs w:val="28"/>
        </w:rPr>
        <w:t xml:space="preserve">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w:t>
      </w:r>
      <w:r w:rsidRPr="00E95746">
        <w:rPr>
          <w:rFonts w:ascii="Times New Roman" w:hAnsi="Times New Roman"/>
          <w:sz w:val="28"/>
          <w:szCs w:val="28"/>
        </w:rPr>
        <w:lastRenderedPageBreak/>
        <w:t>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1) ограничения использования территории;</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2) ограничения хозяйственной и иной деятельности; </w:t>
      </w:r>
    </w:p>
    <w:p w:rsidR="00A82FAF" w:rsidRPr="00E95746" w:rsidRDefault="00A82FAF" w:rsidP="00A82FAF">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3) обязательные мероприятия по защите населения и территорий, в том числе при возникновении чрезвычайных ситуаций. </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45. Порядок применения градостроительных регламентов</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техническим регламентам, региональным и местным нормативам градостроительного проектирования.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w:t>
      </w:r>
      <w:proofErr w:type="gramStart"/>
      <w:r w:rsidRPr="00E95746">
        <w:rPr>
          <w:rFonts w:ascii="Times New Roman" w:hAnsi="Times New Roman" w:cs="Times New Roman"/>
          <w:sz w:val="28"/>
          <w:szCs w:val="28"/>
        </w:rPr>
        <w:t>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w:t>
      </w:r>
      <w:proofErr w:type="gramStart"/>
      <w:r w:rsidRPr="00E95746">
        <w:rPr>
          <w:rFonts w:ascii="Times New Roman" w:hAnsi="Times New Roman" w:cs="Times New Roman"/>
          <w:sz w:val="28"/>
          <w:szCs w:val="28"/>
        </w:rPr>
        <w:t>разрешенный</w:t>
      </w:r>
      <w:proofErr w:type="gramEnd"/>
      <w:r w:rsidRPr="00E95746">
        <w:rPr>
          <w:rFonts w:ascii="Times New Roman" w:hAnsi="Times New Roman" w:cs="Times New Roman"/>
          <w:sz w:val="28"/>
          <w:szCs w:val="28"/>
        </w:rPr>
        <w:t xml:space="preserve"> для данной территориальной зоны, необходимо получение разрешения в соответствии с порядком, установленным настоящими Правилами.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A82FAF" w:rsidRPr="00E95746" w:rsidRDefault="00A82FAF" w:rsidP="00A82FAF">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9. Карта градостроительного зонирования</w:t>
      </w: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46. Состав и содержание карты градостроительного зонирования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Карта градостроительного зонирования включает в себя: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карту границ территориальных зон с.</w:t>
      </w:r>
      <w:r w:rsidR="00631B80">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Кутьино</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карту границ зон с особыми условиями использования территорий.</w:t>
      </w:r>
    </w:p>
    <w:p w:rsidR="0056117C" w:rsidRDefault="0056117C" w:rsidP="00A82FAF">
      <w:pPr>
        <w:pStyle w:val="ConsPlusNormal"/>
        <w:widowControl/>
        <w:ind w:firstLine="540"/>
        <w:jc w:val="both"/>
        <w:rPr>
          <w:rFonts w:ascii="Times New Roman" w:hAnsi="Times New Roman" w:cs="Times New Roman"/>
          <w:b/>
          <w:bCs/>
          <w:i/>
          <w:iCs/>
          <w:sz w:val="28"/>
          <w:szCs w:val="28"/>
        </w:rPr>
      </w:pPr>
    </w:p>
    <w:p w:rsidR="00A82FAF" w:rsidRPr="00E95746" w:rsidRDefault="00A82FAF" w:rsidP="00A82FAF">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47. Порядок ведения карты градостроительного зонирования</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Внесение изменений в карту границ территориальных зон осуществляется в порядке, установленном настоящими Правилами.</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 xml:space="preserve">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roofErr w:type="gramEnd"/>
    </w:p>
    <w:p w:rsidR="00A82FAF" w:rsidRPr="00E95746" w:rsidRDefault="00A82FAF" w:rsidP="00A82FAF">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A82FAF" w:rsidRPr="00631B80" w:rsidRDefault="00A82FAF" w:rsidP="00A82FAF">
      <w:pPr>
        <w:pStyle w:val="ConsPlusNormal"/>
        <w:widowControl/>
        <w:ind w:firstLine="540"/>
        <w:jc w:val="both"/>
        <w:rPr>
          <w:rFonts w:ascii="Times New Roman" w:hAnsi="Times New Roman" w:cs="Times New Roman"/>
          <w:sz w:val="24"/>
          <w:szCs w:val="24"/>
        </w:rPr>
      </w:pPr>
      <w:r w:rsidRPr="00E95746">
        <w:rPr>
          <w:rFonts w:ascii="Times New Roman" w:hAnsi="Times New Roman" w:cs="Times New Roman"/>
          <w:sz w:val="28"/>
          <w:szCs w:val="28"/>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A82FAF" w:rsidRPr="00631B80" w:rsidRDefault="00A82FAF" w:rsidP="00A82FAF">
      <w:pPr>
        <w:pStyle w:val="ConsPlusNormal"/>
        <w:widowControl/>
        <w:jc w:val="right"/>
        <w:rPr>
          <w:rFonts w:ascii="Times New Roman" w:hAnsi="Times New Roman" w:cs="Times New Roman"/>
          <w:sz w:val="24"/>
          <w:szCs w:val="24"/>
        </w:rPr>
      </w:pPr>
      <w:r w:rsidRPr="00631B80">
        <w:rPr>
          <w:rFonts w:ascii="Times New Roman" w:hAnsi="Times New Roman" w:cs="Times New Roman"/>
          <w:sz w:val="24"/>
          <w:szCs w:val="24"/>
        </w:rPr>
        <w:t>Приложение 1</w:t>
      </w:r>
    </w:p>
    <w:p w:rsidR="00A82FAF" w:rsidRPr="00631B80" w:rsidRDefault="00A82FAF" w:rsidP="00A82FAF">
      <w:pPr>
        <w:pStyle w:val="ConsPlusTitle"/>
        <w:widowControl/>
        <w:jc w:val="center"/>
        <w:rPr>
          <w:rFonts w:ascii="Times New Roman" w:hAnsi="Times New Roman" w:cs="Times New Roman"/>
          <w:sz w:val="24"/>
          <w:szCs w:val="24"/>
        </w:rPr>
      </w:pPr>
      <w:r w:rsidRPr="00631B80">
        <w:rPr>
          <w:rFonts w:ascii="Times New Roman" w:hAnsi="Times New Roman" w:cs="Times New Roman"/>
          <w:sz w:val="24"/>
          <w:szCs w:val="24"/>
        </w:rPr>
        <w:t>КАРТА</w:t>
      </w:r>
    </w:p>
    <w:p w:rsidR="00A82FAF" w:rsidRPr="00631B80" w:rsidRDefault="00A82FAF" w:rsidP="00A82FAF">
      <w:pPr>
        <w:pStyle w:val="ConsPlusTitle"/>
        <w:widowControl/>
        <w:jc w:val="center"/>
        <w:rPr>
          <w:rFonts w:ascii="Times New Roman" w:hAnsi="Times New Roman" w:cs="Times New Roman"/>
          <w:sz w:val="24"/>
          <w:szCs w:val="24"/>
        </w:rPr>
      </w:pPr>
      <w:r w:rsidRPr="00631B80">
        <w:rPr>
          <w:rFonts w:ascii="Times New Roman" w:hAnsi="Times New Roman" w:cs="Times New Roman"/>
          <w:sz w:val="24"/>
          <w:szCs w:val="24"/>
        </w:rPr>
        <w:t xml:space="preserve">ГРАНИЦ ТЕРРИТОРИАЛЬНЫХ ЗОН </w:t>
      </w:r>
    </w:p>
    <w:p w:rsidR="00A82FAF" w:rsidRPr="00631B80" w:rsidRDefault="00A82FAF" w:rsidP="00A82FAF">
      <w:pPr>
        <w:pStyle w:val="ConsPlusNormal"/>
        <w:widowControl/>
        <w:jc w:val="right"/>
        <w:rPr>
          <w:rFonts w:ascii="Times New Roman" w:hAnsi="Times New Roman" w:cs="Times New Roman"/>
          <w:sz w:val="24"/>
          <w:szCs w:val="24"/>
        </w:rPr>
      </w:pPr>
      <w:r w:rsidRPr="00631B80">
        <w:rPr>
          <w:rFonts w:ascii="Times New Roman" w:hAnsi="Times New Roman" w:cs="Times New Roman"/>
          <w:sz w:val="24"/>
          <w:szCs w:val="24"/>
        </w:rPr>
        <w:t>Приложение 2</w:t>
      </w:r>
    </w:p>
    <w:p w:rsidR="00A82FAF" w:rsidRPr="00631B80" w:rsidRDefault="00A82FAF" w:rsidP="00A82FAF">
      <w:pPr>
        <w:pStyle w:val="ConsPlusTitle"/>
        <w:widowControl/>
        <w:jc w:val="center"/>
        <w:rPr>
          <w:rFonts w:ascii="Times New Roman" w:hAnsi="Times New Roman" w:cs="Times New Roman"/>
          <w:sz w:val="24"/>
          <w:szCs w:val="24"/>
        </w:rPr>
      </w:pPr>
      <w:r w:rsidRPr="00631B80">
        <w:rPr>
          <w:rFonts w:ascii="Times New Roman" w:hAnsi="Times New Roman" w:cs="Times New Roman"/>
          <w:sz w:val="24"/>
          <w:szCs w:val="24"/>
        </w:rPr>
        <w:t>КАРТА</w:t>
      </w:r>
    </w:p>
    <w:p w:rsidR="00A82FAF" w:rsidRPr="00631B80" w:rsidRDefault="00A82FAF" w:rsidP="00A82FAF">
      <w:pPr>
        <w:pStyle w:val="ConsPlusTitle"/>
        <w:widowControl/>
        <w:jc w:val="center"/>
        <w:rPr>
          <w:rFonts w:ascii="Times New Roman" w:hAnsi="Times New Roman" w:cs="Times New Roman"/>
          <w:sz w:val="24"/>
          <w:szCs w:val="24"/>
        </w:rPr>
      </w:pPr>
      <w:r w:rsidRPr="00631B80">
        <w:rPr>
          <w:rFonts w:ascii="Times New Roman" w:hAnsi="Times New Roman" w:cs="Times New Roman"/>
          <w:sz w:val="24"/>
          <w:szCs w:val="24"/>
        </w:rPr>
        <w:t>ГРАНИЦ ЗОН С ОСОБЫМИ УСЛОВИЯМИ ИСПОЛЬЗОВАНИЯ</w:t>
      </w:r>
    </w:p>
    <w:p w:rsidR="00A82FAF" w:rsidRPr="00631B80" w:rsidRDefault="00A82FAF" w:rsidP="00A82FAF">
      <w:pPr>
        <w:pStyle w:val="ConsPlusTitle"/>
        <w:widowControl/>
        <w:jc w:val="center"/>
        <w:rPr>
          <w:rFonts w:ascii="Times New Roman" w:hAnsi="Times New Roman" w:cs="Times New Roman"/>
          <w:sz w:val="24"/>
          <w:szCs w:val="24"/>
        </w:rPr>
      </w:pPr>
      <w:r w:rsidRPr="00631B80">
        <w:rPr>
          <w:rFonts w:ascii="Times New Roman" w:hAnsi="Times New Roman" w:cs="Times New Roman"/>
          <w:sz w:val="24"/>
          <w:szCs w:val="24"/>
        </w:rPr>
        <w:t xml:space="preserve">ТЕРРИТОРИИ </w:t>
      </w:r>
    </w:p>
    <w:p w:rsidR="00A82FAF" w:rsidRPr="00E95746" w:rsidRDefault="00A82FAF" w:rsidP="00A82FAF">
      <w:pPr>
        <w:rPr>
          <w:rFonts w:ascii="Times New Roman" w:hAnsi="Times New Roman"/>
          <w:sz w:val="28"/>
          <w:szCs w:val="28"/>
        </w:rPr>
      </w:pPr>
    </w:p>
    <w:p w:rsidR="00A82FAF" w:rsidRPr="00E95746" w:rsidRDefault="00A82FAF" w:rsidP="00A82FAF">
      <w:pPr>
        <w:rPr>
          <w:rFonts w:ascii="Times New Roman" w:hAnsi="Times New Roman"/>
        </w:rPr>
      </w:pPr>
    </w:p>
    <w:p w:rsidR="00E95746" w:rsidRDefault="00E95746" w:rsidP="00E95746">
      <w:pPr>
        <w:rPr>
          <w:rFonts w:ascii="Times New Roman" w:hAnsi="Times New Roman"/>
          <w:sz w:val="28"/>
          <w:szCs w:val="28"/>
        </w:rPr>
      </w:pPr>
    </w:p>
    <w:p w:rsidR="0056117C" w:rsidRDefault="0056117C" w:rsidP="00E95746">
      <w:pPr>
        <w:rPr>
          <w:rFonts w:ascii="Times New Roman" w:hAnsi="Times New Roman"/>
          <w:sz w:val="28"/>
          <w:szCs w:val="28"/>
        </w:rPr>
      </w:pPr>
    </w:p>
    <w:p w:rsidR="00631B80" w:rsidRDefault="00631B80" w:rsidP="00E95746">
      <w:pPr>
        <w:rPr>
          <w:rFonts w:ascii="Times New Roman" w:hAnsi="Times New Roman"/>
          <w:sz w:val="28"/>
          <w:szCs w:val="28"/>
        </w:rPr>
      </w:pPr>
    </w:p>
    <w:p w:rsidR="00631B80" w:rsidRDefault="00631B80" w:rsidP="00E95746">
      <w:pPr>
        <w:rPr>
          <w:rFonts w:ascii="Times New Roman" w:hAnsi="Times New Roman"/>
          <w:sz w:val="28"/>
          <w:szCs w:val="28"/>
        </w:rPr>
      </w:pPr>
    </w:p>
    <w:p w:rsidR="00631B80" w:rsidRDefault="00631B80" w:rsidP="00E95746">
      <w:pPr>
        <w:rPr>
          <w:rFonts w:ascii="Times New Roman" w:hAnsi="Times New Roman"/>
          <w:sz w:val="28"/>
          <w:szCs w:val="28"/>
        </w:rPr>
      </w:pPr>
    </w:p>
    <w:p w:rsidR="00631B80" w:rsidRDefault="00631B80" w:rsidP="00E95746">
      <w:pPr>
        <w:rPr>
          <w:rFonts w:ascii="Times New Roman" w:hAnsi="Times New Roman"/>
          <w:sz w:val="28"/>
          <w:szCs w:val="28"/>
        </w:rPr>
      </w:pPr>
    </w:p>
    <w:p w:rsidR="00631B80" w:rsidRDefault="00631B80" w:rsidP="00E95746">
      <w:pPr>
        <w:rPr>
          <w:rFonts w:ascii="Times New Roman" w:hAnsi="Times New Roman"/>
          <w:sz w:val="28"/>
          <w:szCs w:val="28"/>
        </w:rPr>
      </w:pPr>
    </w:p>
    <w:p w:rsidR="00631B80" w:rsidRDefault="00631B80" w:rsidP="00E95746">
      <w:pPr>
        <w:rPr>
          <w:rFonts w:ascii="Times New Roman" w:hAnsi="Times New Roman"/>
          <w:sz w:val="28"/>
          <w:szCs w:val="28"/>
        </w:rPr>
      </w:pPr>
    </w:p>
    <w:p w:rsidR="00631B80" w:rsidRDefault="00631B80" w:rsidP="00E95746">
      <w:pPr>
        <w:rPr>
          <w:rFonts w:ascii="Times New Roman" w:hAnsi="Times New Roman"/>
          <w:sz w:val="28"/>
          <w:szCs w:val="28"/>
        </w:rPr>
      </w:pPr>
    </w:p>
    <w:p w:rsidR="00631B80" w:rsidRPr="00E95746" w:rsidRDefault="00631B80" w:rsidP="00631B80">
      <w:pPr>
        <w:jc w:val="both"/>
        <w:rPr>
          <w:rFonts w:ascii="Times New Roman" w:hAnsi="Times New Roman"/>
          <w:sz w:val="28"/>
          <w:szCs w:val="28"/>
        </w:rPr>
      </w:pPr>
    </w:p>
    <w:p w:rsidR="00E95746" w:rsidRPr="00E95746" w:rsidRDefault="0056117C" w:rsidP="00E95746">
      <w:pPr>
        <w:jc w:val="right"/>
        <w:rPr>
          <w:rFonts w:ascii="Times New Roman" w:hAnsi="Times New Roman"/>
        </w:rPr>
      </w:pPr>
      <w:r>
        <w:rPr>
          <w:rFonts w:ascii="Times New Roman" w:hAnsi="Times New Roman"/>
        </w:rPr>
        <w:lastRenderedPageBreak/>
        <w:t xml:space="preserve"> Приложение №3</w:t>
      </w:r>
      <w:r w:rsidR="00E95746" w:rsidRPr="00E95746">
        <w:rPr>
          <w:rFonts w:ascii="Times New Roman" w:hAnsi="Times New Roman"/>
        </w:rPr>
        <w:t xml:space="preserve">к Решению </w:t>
      </w:r>
    </w:p>
    <w:p w:rsidR="00E95746" w:rsidRPr="00BD31FA" w:rsidRDefault="00631B80" w:rsidP="00631B80">
      <w:pPr>
        <w:jc w:val="right"/>
        <w:rPr>
          <w:rFonts w:ascii="Times New Roman" w:hAnsi="Times New Roman"/>
        </w:rPr>
      </w:pPr>
      <w:r>
        <w:rPr>
          <w:rFonts w:ascii="Times New Roman" w:hAnsi="Times New Roman"/>
        </w:rPr>
        <w:t>от 28.12.2012г №143</w:t>
      </w:r>
    </w:p>
    <w:p w:rsidR="00E95746" w:rsidRPr="00E95746" w:rsidRDefault="00E95746" w:rsidP="00E95746">
      <w:pPr>
        <w:ind w:left="-15" w:right="15" w:hanging="15"/>
        <w:rPr>
          <w:rFonts w:ascii="Times New Roman" w:hAnsi="Times New Roman"/>
          <w:sz w:val="28"/>
          <w:szCs w:val="28"/>
        </w:rPr>
      </w:pPr>
      <w:r w:rsidRPr="00E95746">
        <w:rPr>
          <w:rFonts w:ascii="Times New Roman" w:hAnsi="Times New Roman"/>
          <w:sz w:val="28"/>
          <w:szCs w:val="28"/>
        </w:rPr>
        <w:t xml:space="preserve"> </w:t>
      </w:r>
    </w:p>
    <w:p w:rsidR="00F31CD3" w:rsidRPr="00E95746" w:rsidRDefault="00F31CD3" w:rsidP="00F31CD3">
      <w:pPr>
        <w:ind w:left="-15" w:right="15" w:hanging="15"/>
        <w:rPr>
          <w:rFonts w:ascii="Times New Roman" w:hAnsi="Times New Roman"/>
          <w:sz w:val="28"/>
          <w:szCs w:val="28"/>
        </w:rPr>
      </w:pPr>
      <w:r w:rsidRPr="00E95746">
        <w:rPr>
          <w:rFonts w:ascii="Times New Roman" w:hAnsi="Times New Roman"/>
          <w:sz w:val="28"/>
          <w:szCs w:val="28"/>
        </w:rPr>
        <w:t>ПРАВИЛА ЗЕМЛЕПОЛЬЗОВАНИЯ И ЗАСТРОЙКИ</w:t>
      </w:r>
    </w:p>
    <w:p w:rsidR="00F31CD3" w:rsidRDefault="00F31CD3" w:rsidP="00F31CD3">
      <w:pPr>
        <w:ind w:right="15"/>
        <w:rPr>
          <w:rFonts w:ascii="Times New Roman" w:hAnsi="Times New Roman"/>
          <w:sz w:val="28"/>
          <w:szCs w:val="28"/>
        </w:rPr>
      </w:pPr>
      <w:r w:rsidRPr="00E95746">
        <w:rPr>
          <w:rFonts w:ascii="Times New Roman" w:hAnsi="Times New Roman"/>
          <w:sz w:val="28"/>
          <w:szCs w:val="28"/>
        </w:rPr>
        <w:t xml:space="preserve">С. </w:t>
      </w:r>
      <w:r>
        <w:rPr>
          <w:rFonts w:ascii="Times New Roman" w:hAnsi="Times New Roman"/>
          <w:sz w:val="28"/>
          <w:szCs w:val="28"/>
        </w:rPr>
        <w:t>ЛЕЛЯЕВКА</w:t>
      </w:r>
      <w:r w:rsidRPr="00E95746">
        <w:rPr>
          <w:rFonts w:ascii="Times New Roman" w:hAnsi="Times New Roman"/>
          <w:sz w:val="28"/>
          <w:szCs w:val="28"/>
        </w:rPr>
        <w:t xml:space="preserve"> </w:t>
      </w:r>
      <w:r>
        <w:rPr>
          <w:rFonts w:ascii="Times New Roman" w:hAnsi="Times New Roman"/>
          <w:sz w:val="28"/>
          <w:szCs w:val="28"/>
        </w:rPr>
        <w:t xml:space="preserve">МАЛООЗЕРСКОГО МУНИЦИПАЛЬНОГО </w:t>
      </w:r>
    </w:p>
    <w:p w:rsidR="00F31CD3" w:rsidRPr="00E95746" w:rsidRDefault="00F31CD3" w:rsidP="00F31CD3">
      <w:pPr>
        <w:ind w:right="15"/>
        <w:rPr>
          <w:rFonts w:ascii="Times New Roman" w:hAnsi="Times New Roman"/>
          <w:sz w:val="28"/>
          <w:szCs w:val="28"/>
        </w:rPr>
      </w:pPr>
      <w:r>
        <w:rPr>
          <w:rFonts w:ascii="Times New Roman" w:hAnsi="Times New Roman"/>
          <w:sz w:val="28"/>
          <w:szCs w:val="28"/>
        </w:rPr>
        <w:t xml:space="preserve">ОБРАЗОВАНИЯ </w:t>
      </w:r>
      <w:r w:rsidRPr="00E95746">
        <w:rPr>
          <w:rFonts w:ascii="Times New Roman" w:hAnsi="Times New Roman"/>
          <w:sz w:val="28"/>
          <w:szCs w:val="28"/>
        </w:rPr>
        <w:t>НОВОБУРАССКОГО МУНИЦИПАЛЬНОГО РАЙОНА САРАТОВСКОЙ ОБЛАСТИ</w:t>
      </w:r>
    </w:p>
    <w:p w:rsidR="00F31CD3" w:rsidRPr="00E95746" w:rsidRDefault="00F31CD3" w:rsidP="00F31CD3">
      <w:pPr>
        <w:ind w:left="-15" w:right="15" w:hanging="15"/>
        <w:rPr>
          <w:rFonts w:ascii="Times New Roman" w:hAnsi="Times New Roman"/>
          <w:sz w:val="28"/>
          <w:szCs w:val="28"/>
        </w:rPr>
      </w:pPr>
      <w:r w:rsidRPr="00E95746">
        <w:rPr>
          <w:rFonts w:ascii="Times New Roman" w:hAnsi="Times New Roman"/>
          <w:sz w:val="28"/>
          <w:szCs w:val="28"/>
        </w:rPr>
        <w:t xml:space="preserve"> </w:t>
      </w:r>
    </w:p>
    <w:p w:rsidR="00F31CD3" w:rsidRPr="00E95746" w:rsidRDefault="00F31CD3" w:rsidP="00F31CD3">
      <w:pPr>
        <w:rPr>
          <w:rFonts w:ascii="Times New Roman" w:hAnsi="Times New Roman"/>
          <w:b/>
          <w:bCs/>
          <w:sz w:val="28"/>
          <w:szCs w:val="28"/>
        </w:rPr>
      </w:pPr>
      <w:r w:rsidRPr="00E95746">
        <w:rPr>
          <w:rFonts w:ascii="Times New Roman" w:hAnsi="Times New Roman"/>
          <w:b/>
          <w:bCs/>
          <w:sz w:val="28"/>
          <w:szCs w:val="28"/>
        </w:rPr>
        <w:t>Содержание</w:t>
      </w:r>
    </w:p>
    <w:p w:rsidR="00F31CD3" w:rsidRPr="00E95746" w:rsidRDefault="00F31CD3" w:rsidP="00F31CD3">
      <w:pPr>
        <w:rPr>
          <w:rFonts w:ascii="Times New Roman" w:hAnsi="Times New Roman"/>
          <w:sz w:val="28"/>
          <w:szCs w:val="28"/>
        </w:rPr>
      </w:pPr>
    </w:p>
    <w:p w:rsidR="00F31CD3" w:rsidRDefault="00F31CD3" w:rsidP="00F31CD3">
      <w:pPr>
        <w:pStyle w:val="ConsPlusNormal"/>
        <w:widowControl/>
        <w:ind w:left="567"/>
        <w:rPr>
          <w:rFonts w:ascii="Times New Roman" w:hAnsi="Times New Roman" w:cs="Times New Roman"/>
          <w:b/>
          <w:sz w:val="28"/>
          <w:szCs w:val="28"/>
        </w:rPr>
      </w:pPr>
      <w:r w:rsidRPr="00E95746">
        <w:rPr>
          <w:rFonts w:ascii="Times New Roman" w:hAnsi="Times New Roman" w:cs="Times New Roman"/>
          <w:b/>
          <w:bCs/>
          <w:sz w:val="28"/>
          <w:szCs w:val="28"/>
        </w:rPr>
        <w:t xml:space="preserve">Раздел 1. </w:t>
      </w:r>
      <w:r w:rsidRPr="00E95746">
        <w:rPr>
          <w:rFonts w:ascii="Times New Roman" w:hAnsi="Times New Roman" w:cs="Times New Roman"/>
          <w:b/>
          <w:sz w:val="28"/>
          <w:szCs w:val="28"/>
        </w:rPr>
        <w:t xml:space="preserve">Порядок применения Правил землепользования и застройки </w:t>
      </w:r>
    </w:p>
    <w:p w:rsidR="00F31CD3" w:rsidRPr="00E95746" w:rsidRDefault="00F31CD3" w:rsidP="00F31CD3">
      <w:pPr>
        <w:pStyle w:val="ConsPlusNormal"/>
        <w:widowControl/>
        <w:ind w:left="567"/>
        <w:rPr>
          <w:rFonts w:ascii="Times New Roman" w:hAnsi="Times New Roman" w:cs="Times New Roman"/>
          <w:sz w:val="28"/>
          <w:szCs w:val="28"/>
        </w:rPr>
      </w:pPr>
      <w:r>
        <w:rPr>
          <w:rFonts w:ascii="Times New Roman" w:hAnsi="Times New Roman" w:cs="Times New Roman"/>
          <w:b/>
          <w:sz w:val="28"/>
          <w:szCs w:val="28"/>
        </w:rPr>
        <w:t xml:space="preserve">С. </w:t>
      </w:r>
      <w:proofErr w:type="spellStart"/>
      <w:r>
        <w:rPr>
          <w:rFonts w:ascii="Times New Roman" w:hAnsi="Times New Roman" w:cs="Times New Roman"/>
          <w:b/>
          <w:sz w:val="28"/>
          <w:szCs w:val="28"/>
        </w:rPr>
        <w:t>Леляевка</w:t>
      </w:r>
      <w:proofErr w:type="spellEnd"/>
      <w:r>
        <w:rPr>
          <w:rFonts w:ascii="Times New Roman" w:hAnsi="Times New Roman" w:cs="Times New Roman"/>
          <w:b/>
          <w:sz w:val="28"/>
          <w:szCs w:val="28"/>
        </w:rPr>
        <w:t xml:space="preserve"> </w:t>
      </w:r>
      <w:proofErr w:type="spellStart"/>
      <w:r w:rsidRPr="00E95746">
        <w:rPr>
          <w:rFonts w:ascii="Times New Roman" w:hAnsi="Times New Roman" w:cs="Times New Roman"/>
          <w:b/>
          <w:sz w:val="28"/>
          <w:szCs w:val="28"/>
        </w:rPr>
        <w:t>Малоозерс</w:t>
      </w:r>
      <w:r>
        <w:rPr>
          <w:rFonts w:ascii="Times New Roman" w:hAnsi="Times New Roman" w:cs="Times New Roman"/>
          <w:b/>
          <w:sz w:val="28"/>
          <w:szCs w:val="28"/>
        </w:rPr>
        <w:t>кого</w:t>
      </w:r>
      <w:proofErr w:type="spellEnd"/>
      <w:r>
        <w:rPr>
          <w:rFonts w:ascii="Times New Roman" w:hAnsi="Times New Roman" w:cs="Times New Roman"/>
          <w:b/>
          <w:sz w:val="28"/>
          <w:szCs w:val="28"/>
        </w:rPr>
        <w:t xml:space="preserve"> муниципального образования</w:t>
      </w:r>
      <w:r w:rsidRPr="00E95746">
        <w:rPr>
          <w:rFonts w:ascii="Times New Roman" w:hAnsi="Times New Roman" w:cs="Times New Roman"/>
          <w:b/>
          <w:sz w:val="28"/>
          <w:szCs w:val="28"/>
        </w:rPr>
        <w:t xml:space="preserve"> и внесения в них изменений</w:t>
      </w:r>
      <w:r w:rsidRPr="00E95746">
        <w:rPr>
          <w:rFonts w:ascii="Times New Roman" w:hAnsi="Times New Roman" w:cs="Times New Roman"/>
          <w:sz w:val="28"/>
          <w:szCs w:val="28"/>
        </w:rPr>
        <w:t>...........</w:t>
      </w:r>
      <w:r>
        <w:rPr>
          <w:rFonts w:ascii="Times New Roman" w:hAnsi="Times New Roman" w:cs="Times New Roman"/>
          <w:sz w:val="28"/>
          <w:szCs w:val="28"/>
        </w:rPr>
        <w:t>...........................................................................................</w:t>
      </w:r>
      <w:r w:rsidRPr="00E95746">
        <w:rPr>
          <w:rFonts w:ascii="Times New Roman" w:hAnsi="Times New Roman" w:cs="Times New Roman"/>
          <w:sz w:val="28"/>
          <w:szCs w:val="28"/>
        </w:rPr>
        <w:t>1</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1.</w:t>
      </w:r>
      <w:r w:rsidRPr="00E95746">
        <w:rPr>
          <w:rFonts w:ascii="Times New Roman" w:hAnsi="Times New Roman" w:cs="Times New Roman"/>
          <w:sz w:val="28"/>
          <w:szCs w:val="28"/>
        </w:rPr>
        <w:t xml:space="preserve"> Общие положения..................................................................................1</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2.</w:t>
      </w:r>
      <w:r w:rsidRPr="00E95746">
        <w:rPr>
          <w:rFonts w:ascii="Times New Roman" w:hAnsi="Times New Roman" w:cs="Times New Roman"/>
          <w:sz w:val="28"/>
          <w:szCs w:val="28"/>
        </w:rPr>
        <w:t xml:space="preserve"> Открытость и доступность Правил......................................................1</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3.</w:t>
      </w:r>
      <w:r w:rsidRPr="00E95746">
        <w:rPr>
          <w:rFonts w:ascii="Times New Roman" w:hAnsi="Times New Roman" w:cs="Times New Roman"/>
          <w:sz w:val="28"/>
          <w:szCs w:val="28"/>
        </w:rPr>
        <w:t xml:space="preserve"> Действие Правил по отношению к генеральному плану населенного пункта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и документации по планировке территории............................................................. 2</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4.</w:t>
      </w:r>
      <w:r w:rsidRPr="00E95746">
        <w:rPr>
          <w:rFonts w:ascii="Times New Roman" w:hAnsi="Times New Roman" w:cs="Times New Roman"/>
          <w:sz w:val="28"/>
          <w:szCs w:val="28"/>
        </w:rPr>
        <w:t xml:space="preserve"> Сфера действия Правил.........................................................................2</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5. </w:t>
      </w:r>
      <w:r w:rsidRPr="00E95746">
        <w:rPr>
          <w:rFonts w:ascii="Times New Roman" w:hAnsi="Times New Roman" w:cs="Times New Roman"/>
          <w:sz w:val="28"/>
          <w:szCs w:val="28"/>
        </w:rPr>
        <w:t>Общие положения, относящиеся к правам, возникшим до вступления в силу Правил........................................................................................2</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6.</w:t>
      </w:r>
      <w:r w:rsidRPr="00E95746">
        <w:rPr>
          <w:rFonts w:ascii="Times New Roman" w:hAnsi="Times New Roman" w:cs="Times New Roman"/>
          <w:sz w:val="28"/>
          <w:szCs w:val="28"/>
        </w:rPr>
        <w:t xml:space="preserve"> Использование объектов недвижимости, не соответствующих Правилам....................................................................................................................3</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7.</w:t>
      </w:r>
      <w:r w:rsidRPr="00E95746">
        <w:rPr>
          <w:rFonts w:ascii="Times New Roman" w:hAnsi="Times New Roman" w:cs="Times New Roman"/>
          <w:sz w:val="28"/>
          <w:szCs w:val="28"/>
        </w:rPr>
        <w:t xml:space="preserve"> Ответственность за нарушение Правил...............................................3</w:t>
      </w:r>
    </w:p>
    <w:p w:rsidR="00F31CD3" w:rsidRPr="00E95746" w:rsidRDefault="00F31CD3" w:rsidP="00F31CD3">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1. </w:t>
      </w:r>
      <w:r w:rsidRPr="00E95746">
        <w:rPr>
          <w:rFonts w:ascii="Times New Roman" w:hAnsi="Times New Roman" w:cs="Times New Roman"/>
          <w:sz w:val="28"/>
          <w:szCs w:val="28"/>
        </w:rPr>
        <w:t xml:space="preserve">Положение о регулировании землепользования и застройки органами местного самоуправления муниципального образования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образования.........................................................................................3</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8</w:t>
      </w:r>
      <w:r w:rsidRPr="00E95746">
        <w:rPr>
          <w:rFonts w:ascii="Times New Roman" w:hAnsi="Times New Roman" w:cs="Times New Roman"/>
          <w:sz w:val="28"/>
          <w:szCs w:val="28"/>
        </w:rPr>
        <w:t xml:space="preserve">. Органы местного самоуправления, осуществляющие регулирование отношений по вопросам землепользования и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образования.................................................................................3</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9. </w:t>
      </w:r>
      <w:r w:rsidRPr="00E95746">
        <w:rPr>
          <w:rFonts w:ascii="Times New Roman" w:hAnsi="Times New Roman" w:cs="Times New Roman"/>
          <w:sz w:val="28"/>
          <w:szCs w:val="28"/>
        </w:rPr>
        <w:t xml:space="preserve">Полномочия представительного органа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в области регулирования отношений по вопросам землепользования и застройки....................................4</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10. </w:t>
      </w:r>
      <w:r w:rsidRPr="00E95746">
        <w:rPr>
          <w:rFonts w:ascii="Times New Roman" w:hAnsi="Times New Roman" w:cs="Times New Roman"/>
          <w:sz w:val="28"/>
          <w:szCs w:val="28"/>
        </w:rPr>
        <w:t xml:space="preserve">Полномочия администрации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в области регулирования землепользования и застройки.............4</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11. </w:t>
      </w:r>
      <w:r w:rsidRPr="00E95746">
        <w:rPr>
          <w:rFonts w:ascii="Times New Roman" w:hAnsi="Times New Roman" w:cs="Times New Roman"/>
          <w:sz w:val="28"/>
          <w:szCs w:val="28"/>
        </w:rPr>
        <w:t>Комиссия по землепользованию и застройке...................................4</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12. </w:t>
      </w:r>
      <w:r w:rsidRPr="00E95746">
        <w:rPr>
          <w:rFonts w:ascii="Times New Roman" w:hAnsi="Times New Roman" w:cs="Times New Roman"/>
          <w:sz w:val="28"/>
          <w:szCs w:val="28"/>
        </w:rPr>
        <w:t>Внесение изменений в Правила.........................................................5</w:t>
      </w:r>
    </w:p>
    <w:p w:rsidR="00F31CD3" w:rsidRPr="00E95746" w:rsidRDefault="00F31CD3" w:rsidP="00F31CD3">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2. </w:t>
      </w:r>
      <w:r w:rsidRPr="00E95746">
        <w:rPr>
          <w:rFonts w:ascii="Times New Roman" w:hAnsi="Times New Roman" w:cs="Times New Roman"/>
          <w:sz w:val="28"/>
          <w:szCs w:val="28"/>
        </w:rPr>
        <w:t>Положение об изменении видов разрешенного использования земельных участков и объектов капитального строительства.......................................................6</w:t>
      </w:r>
    </w:p>
    <w:p w:rsidR="00F31CD3" w:rsidRPr="00E95746" w:rsidRDefault="00F31CD3" w:rsidP="00F31CD3">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t xml:space="preserve">Статья 13. </w:t>
      </w:r>
      <w:r w:rsidRPr="00E95746">
        <w:rPr>
          <w:rFonts w:ascii="Times New Roman" w:hAnsi="Times New Roman" w:cs="Times New Roman"/>
          <w:sz w:val="28"/>
          <w:szCs w:val="28"/>
        </w:rPr>
        <w:t>Изменение видов разрешенного использования земельных участков и объектов капитального строительства...............................................................6</w:t>
      </w:r>
    </w:p>
    <w:p w:rsidR="00F31CD3" w:rsidRPr="00E95746" w:rsidRDefault="00F31CD3" w:rsidP="00F31CD3">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t xml:space="preserve">Статья 14. </w:t>
      </w:r>
      <w:r w:rsidRPr="00E95746">
        <w:rPr>
          <w:rFonts w:ascii="Times New Roman" w:hAnsi="Times New Roman" w:cs="Times New Roman"/>
          <w:sz w:val="28"/>
          <w:szCs w:val="28"/>
        </w:rPr>
        <w:t>Предоставление разрешения на условно разрешенный вид использования земельного участка и объекта капитального строительства.....7</w:t>
      </w:r>
    </w:p>
    <w:p w:rsidR="00F31CD3" w:rsidRPr="00E95746" w:rsidRDefault="00F31CD3" w:rsidP="00F31CD3">
      <w:pPr>
        <w:pStyle w:val="ConsPlusNormal"/>
        <w:widowControl/>
        <w:ind w:left="555" w:firstLine="15"/>
        <w:rPr>
          <w:rFonts w:ascii="Times New Roman" w:hAnsi="Times New Roman" w:cs="Times New Roman"/>
          <w:sz w:val="28"/>
          <w:szCs w:val="28"/>
        </w:rPr>
      </w:pPr>
      <w:r w:rsidRPr="00E95746">
        <w:rPr>
          <w:rFonts w:ascii="Times New Roman" w:hAnsi="Times New Roman" w:cs="Times New Roman"/>
          <w:i/>
          <w:iCs/>
          <w:sz w:val="28"/>
          <w:szCs w:val="28"/>
        </w:rPr>
        <w:lastRenderedPageBreak/>
        <w:t xml:space="preserve">Статья 15. </w:t>
      </w:r>
      <w:r w:rsidRPr="00E95746">
        <w:rPr>
          <w:rFonts w:ascii="Times New Roman" w:hAnsi="Times New Roman" w:cs="Times New Roman"/>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F31CD3" w:rsidRPr="00E95746" w:rsidRDefault="00F31CD3" w:rsidP="00F31CD3">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3. </w:t>
      </w:r>
      <w:r w:rsidRPr="00E95746">
        <w:rPr>
          <w:rFonts w:ascii="Times New Roman" w:hAnsi="Times New Roman" w:cs="Times New Roman"/>
          <w:sz w:val="28"/>
          <w:szCs w:val="28"/>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F31CD3" w:rsidRPr="00E95746" w:rsidRDefault="00F31CD3" w:rsidP="00F31CD3">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16. </w:t>
      </w:r>
      <w:r w:rsidRPr="00E95746">
        <w:rPr>
          <w:rFonts w:ascii="Times New Roman" w:hAnsi="Times New Roman" w:cs="Times New Roman"/>
          <w:sz w:val="28"/>
          <w:szCs w:val="28"/>
        </w:rPr>
        <w:t xml:space="preserve">Общие положения о предоставлении земельных участков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образования..............................9</w:t>
      </w:r>
    </w:p>
    <w:p w:rsidR="00F31CD3" w:rsidRPr="00E95746" w:rsidRDefault="00F31CD3" w:rsidP="00F31CD3">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17. </w:t>
      </w:r>
      <w:r w:rsidRPr="00E95746">
        <w:rPr>
          <w:rFonts w:ascii="Times New Roman" w:hAnsi="Times New Roman" w:cs="Times New Roman"/>
          <w:sz w:val="28"/>
          <w:szCs w:val="28"/>
        </w:rPr>
        <w:t>Условия установления публичных сервитутов.............................10</w:t>
      </w:r>
    </w:p>
    <w:p w:rsidR="00F31CD3" w:rsidRPr="00E95746" w:rsidRDefault="00F31CD3" w:rsidP="00F31CD3">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18. </w:t>
      </w:r>
      <w:r w:rsidRPr="00E95746">
        <w:rPr>
          <w:rFonts w:ascii="Times New Roman" w:hAnsi="Times New Roman" w:cs="Times New Roman"/>
          <w:sz w:val="28"/>
          <w:szCs w:val="28"/>
        </w:rPr>
        <w:t xml:space="preserve">Порядок установления и прекращения публичных сервитутов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образования................................10</w:t>
      </w:r>
    </w:p>
    <w:p w:rsidR="00F31CD3" w:rsidRPr="00E95746" w:rsidRDefault="00F31CD3" w:rsidP="00F31CD3">
      <w:pPr>
        <w:pStyle w:val="ConsPlusNormal"/>
        <w:widowControl/>
        <w:ind w:left="555" w:hanging="15"/>
        <w:rPr>
          <w:rFonts w:ascii="Times New Roman" w:hAnsi="Times New Roman" w:cs="Times New Roman"/>
          <w:sz w:val="28"/>
          <w:szCs w:val="28"/>
        </w:rPr>
      </w:pPr>
      <w:r w:rsidRPr="00E95746">
        <w:rPr>
          <w:rFonts w:ascii="Times New Roman" w:hAnsi="Times New Roman" w:cs="Times New Roman"/>
          <w:i/>
          <w:iCs/>
          <w:sz w:val="28"/>
          <w:szCs w:val="28"/>
        </w:rPr>
        <w:t xml:space="preserve">Статья 19. </w:t>
      </w:r>
      <w:r w:rsidRPr="00E95746">
        <w:rPr>
          <w:rFonts w:ascii="Times New Roman" w:hAnsi="Times New Roman" w:cs="Times New Roman"/>
          <w:sz w:val="28"/>
          <w:szCs w:val="28"/>
        </w:rPr>
        <w:t>Самовольная постройка...................................................................12</w:t>
      </w:r>
    </w:p>
    <w:p w:rsidR="00F31CD3" w:rsidRPr="00E95746" w:rsidRDefault="00F31CD3" w:rsidP="00F31CD3">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4. </w:t>
      </w:r>
      <w:r w:rsidRPr="00E95746">
        <w:rPr>
          <w:rFonts w:ascii="Times New Roman" w:hAnsi="Times New Roman" w:cs="Times New Roman"/>
          <w:sz w:val="28"/>
          <w:szCs w:val="28"/>
        </w:rPr>
        <w:t>Положение о подготовке документации по планировке территории органами местного самоуправления............................................................................12</w:t>
      </w:r>
    </w:p>
    <w:p w:rsidR="00F31CD3" w:rsidRPr="00E95746" w:rsidRDefault="00F31CD3" w:rsidP="00F31CD3">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 xml:space="preserve">Статья 20. </w:t>
      </w:r>
      <w:r w:rsidRPr="00E95746">
        <w:rPr>
          <w:rFonts w:ascii="Times New Roman" w:hAnsi="Times New Roman" w:cs="Times New Roman"/>
          <w:sz w:val="28"/>
          <w:szCs w:val="28"/>
        </w:rPr>
        <w:t>Общие положения о подготовке документации по планировке территории........</w:t>
      </w:r>
      <w:r>
        <w:rPr>
          <w:rFonts w:ascii="Times New Roman" w:hAnsi="Times New Roman" w:cs="Times New Roman"/>
          <w:sz w:val="28"/>
          <w:szCs w:val="28"/>
        </w:rPr>
        <w:t>..............................................................................................................</w:t>
      </w:r>
      <w:r w:rsidRPr="00E95746">
        <w:rPr>
          <w:rFonts w:ascii="Times New Roman" w:hAnsi="Times New Roman" w:cs="Times New Roman"/>
          <w:sz w:val="28"/>
          <w:szCs w:val="28"/>
        </w:rPr>
        <w:t>13</w:t>
      </w:r>
    </w:p>
    <w:p w:rsidR="00F31CD3" w:rsidRPr="00E95746" w:rsidRDefault="00F31CD3" w:rsidP="00F31CD3">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Статья 21.</w:t>
      </w:r>
      <w:r w:rsidRPr="00E95746">
        <w:rPr>
          <w:rFonts w:ascii="Times New Roman" w:hAnsi="Times New Roman" w:cs="Times New Roman"/>
          <w:sz w:val="28"/>
          <w:szCs w:val="28"/>
        </w:rPr>
        <w:t xml:space="preserve"> Подготовка документации по планировке территории.................14</w:t>
      </w:r>
    </w:p>
    <w:p w:rsidR="00F31CD3" w:rsidRPr="00E95746" w:rsidRDefault="00F31CD3" w:rsidP="00F31CD3">
      <w:pPr>
        <w:pStyle w:val="ConsPlusNormal"/>
        <w:widowControl/>
        <w:ind w:firstLine="540"/>
        <w:rPr>
          <w:rFonts w:ascii="Times New Roman" w:hAnsi="Times New Roman" w:cs="Times New Roman"/>
          <w:sz w:val="28"/>
          <w:szCs w:val="28"/>
        </w:rPr>
      </w:pPr>
      <w:r w:rsidRPr="00E95746">
        <w:rPr>
          <w:rFonts w:ascii="Times New Roman" w:hAnsi="Times New Roman" w:cs="Times New Roman"/>
          <w:i/>
          <w:iCs/>
          <w:sz w:val="28"/>
          <w:szCs w:val="28"/>
        </w:rPr>
        <w:t xml:space="preserve">Статья 22. </w:t>
      </w:r>
      <w:r w:rsidRPr="00E95746">
        <w:rPr>
          <w:rFonts w:ascii="Times New Roman" w:hAnsi="Times New Roman" w:cs="Times New Roman"/>
          <w:sz w:val="28"/>
          <w:szCs w:val="28"/>
        </w:rPr>
        <w:t>Подготовка градостроительных планов земельных участков......15</w:t>
      </w:r>
    </w:p>
    <w:p w:rsidR="00F31CD3" w:rsidRPr="00E95746" w:rsidRDefault="00F31CD3" w:rsidP="00F31CD3">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5. </w:t>
      </w:r>
      <w:r w:rsidRPr="00E95746">
        <w:rPr>
          <w:rFonts w:ascii="Times New Roman" w:hAnsi="Times New Roman" w:cs="Times New Roman"/>
          <w:sz w:val="28"/>
          <w:szCs w:val="28"/>
        </w:rPr>
        <w:t xml:space="preserve">Положение о проведении публичных слушаний по вопросам землепользования и застройки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w:t>
      </w:r>
      <w:r w:rsidRPr="00E95746">
        <w:rPr>
          <w:rFonts w:ascii="Times New Roman" w:hAnsi="Times New Roman" w:cs="Times New Roman"/>
          <w:sz w:val="28"/>
          <w:szCs w:val="28"/>
        </w:rPr>
        <w:t>16</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Статья 23.</w:t>
      </w:r>
      <w:r w:rsidRPr="00E95746">
        <w:rPr>
          <w:rFonts w:ascii="Times New Roman" w:hAnsi="Times New Roman" w:cs="Times New Roman"/>
          <w:sz w:val="28"/>
          <w:szCs w:val="28"/>
        </w:rPr>
        <w:t xml:space="preserve"> Общие положения о порядке проведения публичных слушаний.16</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24. </w:t>
      </w:r>
      <w:r w:rsidRPr="00E95746">
        <w:rPr>
          <w:rFonts w:ascii="Times New Roman" w:hAnsi="Times New Roman" w:cs="Times New Roman"/>
          <w:sz w:val="28"/>
          <w:szCs w:val="28"/>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25. </w:t>
      </w:r>
      <w:r w:rsidRPr="00E95746">
        <w:rPr>
          <w:rFonts w:ascii="Times New Roman" w:hAnsi="Times New Roman" w:cs="Times New Roman"/>
          <w:sz w:val="28"/>
          <w:szCs w:val="28"/>
        </w:rPr>
        <w:t>Публичные слушания по обсуждению документации по планировке территории..............................................................................................................19</w:t>
      </w:r>
    </w:p>
    <w:p w:rsidR="00F31CD3" w:rsidRPr="00E95746" w:rsidRDefault="00F31CD3" w:rsidP="00F31CD3">
      <w:pPr>
        <w:pStyle w:val="ConsPlusNormal"/>
        <w:widowControl/>
        <w:ind w:left="567"/>
        <w:rPr>
          <w:rFonts w:ascii="Times New Roman" w:hAnsi="Times New Roman" w:cs="Times New Roman"/>
          <w:sz w:val="28"/>
          <w:szCs w:val="28"/>
        </w:rPr>
      </w:pPr>
      <w:r w:rsidRPr="00E95746">
        <w:rPr>
          <w:rFonts w:ascii="Times New Roman" w:hAnsi="Times New Roman" w:cs="Times New Roman"/>
          <w:b/>
          <w:bCs/>
          <w:sz w:val="28"/>
          <w:szCs w:val="28"/>
        </w:rPr>
        <w:t>Раздел 2. Градостроительное зонирование и градостроительные регламенты</w:t>
      </w:r>
      <w:r w:rsidRPr="00E95746">
        <w:rPr>
          <w:rFonts w:ascii="Times New Roman" w:hAnsi="Times New Roman" w:cs="Times New Roman"/>
          <w:sz w:val="28"/>
          <w:szCs w:val="28"/>
        </w:rPr>
        <w:t>............................................................................................................20</w:t>
      </w:r>
    </w:p>
    <w:p w:rsidR="00F31CD3" w:rsidRPr="00E95746" w:rsidRDefault="00F31CD3" w:rsidP="00F31CD3">
      <w:pPr>
        <w:pStyle w:val="ConsPlusNormal"/>
        <w:widowControl/>
        <w:rPr>
          <w:rFonts w:ascii="Times New Roman" w:hAnsi="Times New Roman" w:cs="Times New Roman"/>
          <w:sz w:val="28"/>
          <w:szCs w:val="28"/>
        </w:rPr>
      </w:pPr>
      <w:r w:rsidRPr="00E95746">
        <w:rPr>
          <w:rFonts w:ascii="Times New Roman" w:hAnsi="Times New Roman" w:cs="Times New Roman"/>
          <w:b/>
          <w:bCs/>
          <w:sz w:val="28"/>
          <w:szCs w:val="28"/>
        </w:rPr>
        <w:t xml:space="preserve">Глава 6. </w:t>
      </w:r>
      <w:r w:rsidRPr="00E95746">
        <w:rPr>
          <w:rFonts w:ascii="Times New Roman" w:hAnsi="Times New Roman" w:cs="Times New Roman"/>
          <w:sz w:val="28"/>
          <w:szCs w:val="28"/>
        </w:rPr>
        <w:t>Положение о порядке градостроительного зонирования и применении градостроительных регламентов..................................................................................20</w:t>
      </w:r>
    </w:p>
    <w:p w:rsidR="00F31CD3" w:rsidRPr="00E95746" w:rsidRDefault="00F31CD3" w:rsidP="00F31CD3">
      <w:pPr>
        <w:pStyle w:val="ConsPlusNormal"/>
        <w:widowContro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26. </w:t>
      </w:r>
      <w:r w:rsidRPr="00E95746">
        <w:rPr>
          <w:rFonts w:ascii="Times New Roman" w:hAnsi="Times New Roman" w:cs="Times New Roman"/>
          <w:sz w:val="28"/>
          <w:szCs w:val="28"/>
        </w:rPr>
        <w:t xml:space="preserve">Территориальные зоны, установленные для </w:t>
      </w:r>
      <w:r>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Pr>
          <w:rFonts w:ascii="Times New Roman" w:hAnsi="Times New Roman" w:cs="Times New Roman"/>
          <w:sz w:val="28"/>
          <w:szCs w:val="28"/>
        </w:rPr>
        <w:t>………………………..</w:t>
      </w:r>
      <w:r w:rsidRPr="00E95746">
        <w:rPr>
          <w:rFonts w:ascii="Times New Roman" w:hAnsi="Times New Roman" w:cs="Times New Roman"/>
          <w:sz w:val="28"/>
          <w:szCs w:val="28"/>
        </w:rPr>
        <w:t>……....20</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27. </w:t>
      </w:r>
      <w:r w:rsidRPr="00E95746">
        <w:rPr>
          <w:rFonts w:ascii="Times New Roman" w:hAnsi="Times New Roman" w:cs="Times New Roman"/>
          <w:sz w:val="28"/>
          <w:szCs w:val="28"/>
        </w:rPr>
        <w:t>Общие требования в части видов разрешенного использования земельных участков и объектов капитального строительства..........................21</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28. </w:t>
      </w:r>
      <w:r w:rsidRPr="00E95746">
        <w:rPr>
          <w:rFonts w:ascii="Times New Roman" w:hAnsi="Times New Roman" w:cs="Times New Roman"/>
          <w:sz w:val="28"/>
          <w:szCs w:val="28"/>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r>
        <w:rPr>
          <w:rFonts w:ascii="Times New Roman" w:hAnsi="Times New Roman" w:cs="Times New Roman"/>
          <w:sz w:val="28"/>
          <w:szCs w:val="28"/>
        </w:rPr>
        <w:t>.........................</w:t>
      </w:r>
      <w:r w:rsidRPr="00E95746">
        <w:rPr>
          <w:rFonts w:ascii="Times New Roman" w:hAnsi="Times New Roman" w:cs="Times New Roman"/>
          <w:sz w:val="28"/>
          <w:szCs w:val="28"/>
        </w:rPr>
        <w:t>23</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29. </w:t>
      </w:r>
      <w:r w:rsidRPr="00E95746">
        <w:rPr>
          <w:rFonts w:ascii="Times New Roman" w:hAnsi="Times New Roman" w:cs="Times New Roman"/>
          <w:sz w:val="28"/>
          <w:szCs w:val="28"/>
        </w:rPr>
        <w:t>Общие требования в части видов использования земельных участков..................................................................................................................25</w:t>
      </w:r>
    </w:p>
    <w:p w:rsidR="00F31CD3" w:rsidRPr="00E95746" w:rsidRDefault="00F31CD3" w:rsidP="00F31CD3">
      <w:pPr>
        <w:pStyle w:val="ConsPlusNormal"/>
        <w:ind w:firstLine="15"/>
        <w:rPr>
          <w:rFonts w:ascii="Times New Roman" w:hAnsi="Times New Roman" w:cs="Times New Roman"/>
          <w:sz w:val="28"/>
          <w:szCs w:val="28"/>
        </w:rPr>
      </w:pPr>
      <w:r w:rsidRPr="00E95746">
        <w:rPr>
          <w:rFonts w:ascii="Times New Roman" w:hAnsi="Times New Roman" w:cs="Times New Roman"/>
          <w:b/>
          <w:bCs/>
          <w:sz w:val="28"/>
          <w:szCs w:val="28"/>
        </w:rPr>
        <w:t>Глава 7.</w:t>
      </w:r>
      <w:r w:rsidRPr="00E95746">
        <w:rPr>
          <w:rFonts w:ascii="Times New Roman" w:hAnsi="Times New Roman" w:cs="Times New Roman"/>
          <w:sz w:val="28"/>
          <w:szCs w:val="28"/>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w:t>
      </w:r>
      <w:r w:rsidRPr="00E95746">
        <w:rPr>
          <w:rFonts w:ascii="Times New Roman" w:hAnsi="Times New Roman" w:cs="Times New Roman"/>
          <w:sz w:val="28"/>
          <w:szCs w:val="28"/>
        </w:rPr>
        <w:lastRenderedPageBreak/>
        <w:t>строительства по территориальным зонам.................................................................27</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30.</w:t>
      </w:r>
      <w:r w:rsidRPr="00E95746">
        <w:rPr>
          <w:rFonts w:ascii="Times New Roman" w:hAnsi="Times New Roman" w:cs="Times New Roman"/>
          <w:sz w:val="28"/>
          <w:szCs w:val="28"/>
        </w:rPr>
        <w:t xml:space="preserve"> Жилые зоны......................................................................................27</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31.</w:t>
      </w:r>
      <w:r w:rsidRPr="00E95746">
        <w:rPr>
          <w:rFonts w:ascii="Times New Roman" w:hAnsi="Times New Roman" w:cs="Times New Roman"/>
          <w:sz w:val="28"/>
          <w:szCs w:val="28"/>
        </w:rPr>
        <w:t xml:space="preserve"> Общественно-деловая зона.............................................................29</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32.</w:t>
      </w:r>
      <w:r w:rsidRPr="00E95746">
        <w:rPr>
          <w:rFonts w:ascii="Times New Roman" w:hAnsi="Times New Roman" w:cs="Times New Roman"/>
          <w:sz w:val="28"/>
          <w:szCs w:val="28"/>
        </w:rPr>
        <w:t xml:space="preserve"> Зоны рекреационного назначения..................................................30</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33.</w:t>
      </w:r>
      <w:r w:rsidRPr="00E95746">
        <w:rPr>
          <w:rFonts w:ascii="Times New Roman" w:hAnsi="Times New Roman" w:cs="Times New Roman"/>
          <w:sz w:val="28"/>
          <w:szCs w:val="28"/>
        </w:rPr>
        <w:t xml:space="preserve"> Зона особо охраняемых территорий…………………………….32</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34. </w:t>
      </w:r>
      <w:r w:rsidRPr="00E95746">
        <w:rPr>
          <w:rFonts w:ascii="Times New Roman" w:hAnsi="Times New Roman" w:cs="Times New Roman"/>
          <w:iCs/>
          <w:sz w:val="28"/>
          <w:szCs w:val="28"/>
        </w:rPr>
        <w:t>Производственные зоны</w:t>
      </w:r>
      <w:r w:rsidRPr="00E95746">
        <w:rPr>
          <w:rFonts w:ascii="Times New Roman" w:hAnsi="Times New Roman" w:cs="Times New Roman"/>
          <w:sz w:val="28"/>
          <w:szCs w:val="28"/>
        </w:rPr>
        <w:t>................................................................33</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35.</w:t>
      </w:r>
      <w:r w:rsidRPr="00E95746">
        <w:rPr>
          <w:rFonts w:ascii="Times New Roman" w:hAnsi="Times New Roman" w:cs="Times New Roman"/>
          <w:sz w:val="28"/>
          <w:szCs w:val="28"/>
        </w:rPr>
        <w:t xml:space="preserve"> Зоны сельскохозяйственного использования..............................35</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36.</w:t>
      </w:r>
      <w:r w:rsidRPr="00E95746">
        <w:rPr>
          <w:rFonts w:ascii="Times New Roman" w:hAnsi="Times New Roman" w:cs="Times New Roman"/>
          <w:sz w:val="28"/>
          <w:szCs w:val="28"/>
        </w:rPr>
        <w:t xml:space="preserve"> Зоны специального назначения....................................................38</w:t>
      </w:r>
    </w:p>
    <w:p w:rsidR="00F31CD3" w:rsidRPr="00E95746" w:rsidRDefault="00F31CD3" w:rsidP="00F31CD3">
      <w:pPr>
        <w:pStyle w:val="ConsPlusNormal"/>
        <w:ind w:hanging="15"/>
        <w:rPr>
          <w:rFonts w:ascii="Times New Roman" w:hAnsi="Times New Roman" w:cs="Times New Roman"/>
          <w:sz w:val="28"/>
          <w:szCs w:val="28"/>
        </w:rPr>
      </w:pPr>
      <w:r w:rsidRPr="00E95746">
        <w:rPr>
          <w:rFonts w:ascii="Times New Roman" w:hAnsi="Times New Roman" w:cs="Times New Roman"/>
          <w:b/>
          <w:bCs/>
          <w:sz w:val="28"/>
          <w:szCs w:val="28"/>
        </w:rPr>
        <w:t>Глава 8.</w:t>
      </w:r>
      <w:r w:rsidRPr="00E95746">
        <w:rPr>
          <w:rFonts w:ascii="Times New Roman" w:hAnsi="Times New Roman" w:cs="Times New Roman"/>
          <w:sz w:val="28"/>
          <w:szCs w:val="28"/>
        </w:rPr>
        <w:t xml:space="preserve"> Градостроительные регламенты в части ограничений использования земельных участков и объектов капитального строительства................................39</w:t>
      </w:r>
    </w:p>
    <w:p w:rsidR="00F31CD3" w:rsidRPr="00E95746" w:rsidRDefault="00F31CD3" w:rsidP="00F31CD3">
      <w:pPr>
        <w:pStyle w:val="ConsPlusNormal"/>
        <w:ind w:left="555"/>
        <w:rPr>
          <w:rFonts w:ascii="Times New Roman" w:hAnsi="Times New Roman" w:cs="Times New Roman"/>
          <w:iCs/>
          <w:sz w:val="28"/>
          <w:szCs w:val="28"/>
        </w:rPr>
      </w:pPr>
      <w:r w:rsidRPr="00E95746">
        <w:rPr>
          <w:rFonts w:ascii="Times New Roman" w:hAnsi="Times New Roman" w:cs="Times New Roman"/>
          <w:i/>
          <w:iCs/>
          <w:sz w:val="28"/>
          <w:szCs w:val="28"/>
        </w:rPr>
        <w:t xml:space="preserve">Статья 37. </w:t>
      </w:r>
      <w:r w:rsidRPr="00E95746">
        <w:rPr>
          <w:rFonts w:ascii="Times New Roman" w:hAnsi="Times New Roman" w:cs="Times New Roman"/>
          <w:iCs/>
          <w:sz w:val="28"/>
          <w:szCs w:val="28"/>
        </w:rPr>
        <w:t>Зоны с особыми условиями использования территорий………39</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38.</w:t>
      </w:r>
      <w:r w:rsidRPr="00E95746">
        <w:rPr>
          <w:rFonts w:ascii="Times New Roman" w:hAnsi="Times New Roman" w:cs="Times New Roman"/>
          <w:sz w:val="28"/>
          <w:szCs w:val="28"/>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Статья 39.</w:t>
      </w:r>
      <w:r w:rsidRPr="00E95746">
        <w:rPr>
          <w:rFonts w:ascii="Times New Roman" w:hAnsi="Times New Roman" w:cs="Times New Roman"/>
          <w:sz w:val="28"/>
          <w:szCs w:val="28"/>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F31CD3" w:rsidRPr="00E95746" w:rsidRDefault="00F31CD3" w:rsidP="00F31CD3">
      <w:pPr>
        <w:pStyle w:val="ConsPlusNormal"/>
        <w:ind w:left="555"/>
        <w:rPr>
          <w:rFonts w:ascii="Times New Roman" w:hAnsi="Times New Roman" w:cs="Times New Roman"/>
          <w:sz w:val="28"/>
          <w:szCs w:val="28"/>
        </w:rPr>
      </w:pPr>
      <w:r w:rsidRPr="00E95746">
        <w:rPr>
          <w:rFonts w:ascii="Times New Roman" w:hAnsi="Times New Roman" w:cs="Times New Roman"/>
          <w:i/>
          <w:iCs/>
          <w:sz w:val="28"/>
          <w:szCs w:val="28"/>
        </w:rPr>
        <w:t xml:space="preserve">Статья 40. </w:t>
      </w:r>
      <w:r w:rsidRPr="00E95746">
        <w:rPr>
          <w:rFonts w:ascii="Times New Roman" w:hAnsi="Times New Roman" w:cs="Times New Roman"/>
          <w:sz w:val="28"/>
          <w:szCs w:val="28"/>
        </w:rPr>
        <w:t xml:space="preserve">Ограничения использования земельных участков и объектов капитального строительства на территории </w:t>
      </w:r>
      <w:proofErr w:type="spellStart"/>
      <w:r w:rsidRPr="00E95746">
        <w:rPr>
          <w:rFonts w:ascii="Times New Roman" w:hAnsi="Times New Roman" w:cs="Times New Roman"/>
          <w:sz w:val="28"/>
          <w:szCs w:val="28"/>
        </w:rPr>
        <w:t>водоохранных</w:t>
      </w:r>
      <w:proofErr w:type="spellEnd"/>
      <w:r w:rsidRPr="00E95746">
        <w:rPr>
          <w:rFonts w:ascii="Times New Roman" w:hAnsi="Times New Roman" w:cs="Times New Roman"/>
          <w:sz w:val="28"/>
          <w:szCs w:val="28"/>
        </w:rPr>
        <w:t xml:space="preserve"> зон.....................42</w:t>
      </w:r>
    </w:p>
    <w:p w:rsidR="00F31CD3" w:rsidRPr="00E95746" w:rsidRDefault="00F31CD3" w:rsidP="00F31CD3">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41.</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зон........................................................................................................42</w:t>
      </w:r>
    </w:p>
    <w:p w:rsidR="00F31CD3" w:rsidRPr="00E95746" w:rsidRDefault="00F31CD3" w:rsidP="00F31CD3">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42.</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охранных зон </w:t>
      </w:r>
      <w:proofErr w:type="spellStart"/>
      <w:r w:rsidRPr="00E95746">
        <w:rPr>
          <w:rFonts w:ascii="Times New Roman" w:hAnsi="Times New Roman" w:cs="Times New Roman"/>
          <w:color w:val="000000"/>
          <w:sz w:val="28"/>
          <w:szCs w:val="28"/>
        </w:rPr>
        <w:t>электросетевого</w:t>
      </w:r>
      <w:proofErr w:type="spellEnd"/>
      <w:r w:rsidRPr="00E95746">
        <w:rPr>
          <w:rFonts w:ascii="Times New Roman" w:hAnsi="Times New Roman" w:cs="Times New Roman"/>
          <w:color w:val="000000"/>
          <w:sz w:val="28"/>
          <w:szCs w:val="28"/>
        </w:rPr>
        <w:t xml:space="preserve"> хозяйства……………………...............................................................................43</w:t>
      </w:r>
    </w:p>
    <w:p w:rsidR="00F31CD3" w:rsidRPr="00E95746" w:rsidRDefault="00F31CD3" w:rsidP="00F31CD3">
      <w:pPr>
        <w:pStyle w:val="ConsPlusNormal"/>
        <w:ind w:left="555"/>
        <w:rPr>
          <w:rFonts w:ascii="Times New Roman" w:hAnsi="Times New Roman" w:cs="Times New Roman"/>
          <w:iCs/>
          <w:color w:val="000000"/>
          <w:sz w:val="28"/>
          <w:szCs w:val="28"/>
        </w:rPr>
      </w:pPr>
      <w:r w:rsidRPr="00E95746">
        <w:rPr>
          <w:rFonts w:ascii="Times New Roman" w:hAnsi="Times New Roman" w:cs="Times New Roman"/>
          <w:i/>
          <w:iCs/>
          <w:color w:val="000000"/>
          <w:sz w:val="28"/>
          <w:szCs w:val="28"/>
        </w:rPr>
        <w:t>Статья 43.</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территории охранных зон газораспределительных сетей…………………………………………………..44</w:t>
      </w:r>
    </w:p>
    <w:p w:rsidR="00F31CD3" w:rsidRPr="00E95746" w:rsidRDefault="00F31CD3" w:rsidP="00F31CD3">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44.</w:t>
      </w:r>
      <w:r w:rsidRPr="00E95746">
        <w:rPr>
          <w:rFonts w:ascii="Times New Roman" w:hAnsi="Times New Roman" w:cs="Times New Roman"/>
          <w:color w:val="000000"/>
          <w:sz w:val="28"/>
          <w:szCs w:val="28"/>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F31CD3" w:rsidRPr="00E95746" w:rsidRDefault="00F31CD3" w:rsidP="00F31CD3">
      <w:pPr>
        <w:pStyle w:val="ConsPlusNormal"/>
        <w:ind w:left="555"/>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45</w:t>
      </w:r>
      <w:r w:rsidRPr="00E95746">
        <w:rPr>
          <w:rFonts w:ascii="Times New Roman" w:hAnsi="Times New Roman" w:cs="Times New Roman"/>
          <w:color w:val="000000"/>
          <w:sz w:val="28"/>
          <w:szCs w:val="28"/>
        </w:rPr>
        <w:t>. Порядок применения градостроительных регламентов..............45</w:t>
      </w:r>
    </w:p>
    <w:p w:rsidR="00F31CD3" w:rsidRPr="00E95746" w:rsidRDefault="00F31CD3" w:rsidP="00F31CD3">
      <w:pPr>
        <w:pStyle w:val="ConsPlusNormal"/>
        <w:ind w:firstLine="15"/>
        <w:rPr>
          <w:rFonts w:ascii="Times New Roman" w:hAnsi="Times New Roman" w:cs="Times New Roman"/>
          <w:color w:val="000000"/>
          <w:sz w:val="28"/>
          <w:szCs w:val="28"/>
        </w:rPr>
      </w:pPr>
      <w:r w:rsidRPr="00E95746">
        <w:rPr>
          <w:rFonts w:ascii="Times New Roman" w:hAnsi="Times New Roman" w:cs="Times New Roman"/>
          <w:b/>
          <w:bCs/>
          <w:color w:val="000000"/>
          <w:sz w:val="28"/>
          <w:szCs w:val="28"/>
        </w:rPr>
        <w:t xml:space="preserve">Глава 9. </w:t>
      </w:r>
      <w:r w:rsidRPr="00E95746">
        <w:rPr>
          <w:rFonts w:ascii="Times New Roman" w:hAnsi="Times New Roman" w:cs="Times New Roman"/>
          <w:color w:val="000000"/>
          <w:sz w:val="28"/>
          <w:szCs w:val="28"/>
        </w:rPr>
        <w:t>Карта градостроительного зонирования....................................................45</w:t>
      </w:r>
    </w:p>
    <w:p w:rsidR="00F31CD3" w:rsidRPr="00E95746" w:rsidRDefault="00F31CD3" w:rsidP="00F31CD3">
      <w:pPr>
        <w:pStyle w:val="ConsPlusNormal"/>
        <w:ind w:left="570"/>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46.</w:t>
      </w:r>
      <w:r w:rsidRPr="00E95746">
        <w:rPr>
          <w:rFonts w:ascii="Times New Roman" w:hAnsi="Times New Roman" w:cs="Times New Roman"/>
          <w:color w:val="000000"/>
          <w:sz w:val="28"/>
          <w:szCs w:val="28"/>
        </w:rPr>
        <w:t xml:space="preserve"> Состав и содержание карты градостроительного зонирования..........................................................................................................45</w:t>
      </w:r>
    </w:p>
    <w:p w:rsidR="00F31CD3" w:rsidRPr="00E95746" w:rsidRDefault="00F31CD3" w:rsidP="00F31CD3">
      <w:pPr>
        <w:pStyle w:val="ConsPlusNormal"/>
        <w:ind w:left="570"/>
        <w:rPr>
          <w:rFonts w:ascii="Times New Roman" w:hAnsi="Times New Roman" w:cs="Times New Roman"/>
          <w:color w:val="000000"/>
          <w:sz w:val="28"/>
          <w:szCs w:val="28"/>
        </w:rPr>
      </w:pPr>
      <w:r w:rsidRPr="00E95746">
        <w:rPr>
          <w:rFonts w:ascii="Times New Roman" w:hAnsi="Times New Roman" w:cs="Times New Roman"/>
          <w:i/>
          <w:iCs/>
          <w:color w:val="000000"/>
          <w:sz w:val="28"/>
          <w:szCs w:val="28"/>
        </w:rPr>
        <w:t>Статья 47.</w:t>
      </w:r>
      <w:r w:rsidRPr="00E95746">
        <w:rPr>
          <w:rFonts w:ascii="Times New Roman" w:hAnsi="Times New Roman" w:cs="Times New Roman"/>
          <w:color w:val="000000"/>
          <w:sz w:val="28"/>
          <w:szCs w:val="28"/>
        </w:rPr>
        <w:t xml:space="preserve"> Порядок ведения карты градостроительного зонирования........45</w:t>
      </w:r>
    </w:p>
    <w:p w:rsidR="00F31CD3" w:rsidRPr="00E95746" w:rsidRDefault="00F31CD3" w:rsidP="00F31CD3">
      <w:pPr>
        <w:pStyle w:val="ConsPlusNormal"/>
        <w:ind w:left="570"/>
        <w:rPr>
          <w:rFonts w:ascii="Times New Roman" w:hAnsi="Times New Roman" w:cs="Times New Roman"/>
          <w:sz w:val="28"/>
          <w:szCs w:val="28"/>
        </w:rPr>
      </w:pPr>
    </w:p>
    <w:p w:rsidR="00F31CD3" w:rsidRPr="00E95746" w:rsidRDefault="00F31CD3" w:rsidP="00F31CD3">
      <w:pPr>
        <w:pStyle w:val="ConsPlusNormal"/>
        <w:widowControl/>
        <w:ind w:left="570"/>
        <w:rPr>
          <w:rFonts w:ascii="Times New Roman" w:hAnsi="Times New Roman" w:cs="Times New Roman"/>
          <w:sz w:val="28"/>
          <w:szCs w:val="28"/>
        </w:rPr>
      </w:pPr>
      <w:r w:rsidRPr="00E95746">
        <w:rPr>
          <w:rFonts w:ascii="Times New Roman" w:hAnsi="Times New Roman" w:cs="Times New Roman"/>
          <w:sz w:val="28"/>
          <w:szCs w:val="28"/>
        </w:rPr>
        <w:t>Приложение 1. Карта границ территориальных зон........................................47</w:t>
      </w:r>
    </w:p>
    <w:p w:rsidR="00F31CD3" w:rsidRPr="00E95746" w:rsidRDefault="00F31CD3" w:rsidP="00F31CD3">
      <w:pPr>
        <w:pStyle w:val="ConsPlusNormal"/>
        <w:widowControl/>
        <w:ind w:left="570"/>
        <w:rPr>
          <w:rFonts w:ascii="Times New Roman" w:hAnsi="Times New Roman" w:cs="Times New Roman"/>
          <w:b/>
          <w:bCs/>
          <w:i/>
          <w:iCs/>
          <w:sz w:val="28"/>
          <w:szCs w:val="28"/>
        </w:rPr>
      </w:pPr>
      <w:r w:rsidRPr="00E95746">
        <w:rPr>
          <w:rFonts w:ascii="Times New Roman" w:hAnsi="Times New Roman" w:cs="Times New Roman"/>
          <w:sz w:val="28"/>
          <w:szCs w:val="28"/>
        </w:rPr>
        <w:t>Приложение 2. Карта границ зон с особыми условиями использования территории...........................................................................................................48</w:t>
      </w:r>
    </w:p>
    <w:p w:rsidR="00F31CD3" w:rsidRPr="00E95746" w:rsidRDefault="00F31CD3" w:rsidP="00F31CD3">
      <w:pPr>
        <w:ind w:left="-15" w:right="15" w:hanging="15"/>
        <w:rPr>
          <w:rFonts w:ascii="Times New Roman" w:hAnsi="Times New Roman"/>
          <w:sz w:val="28"/>
          <w:szCs w:val="28"/>
        </w:rPr>
      </w:pPr>
    </w:p>
    <w:p w:rsidR="00F31CD3" w:rsidRPr="00E95746" w:rsidRDefault="00F31CD3" w:rsidP="00F31CD3">
      <w:pPr>
        <w:ind w:right="15"/>
        <w:rPr>
          <w:rFonts w:ascii="Times New Roman" w:hAnsi="Times New Roman"/>
          <w:sz w:val="28"/>
          <w:szCs w:val="28"/>
        </w:rPr>
      </w:pPr>
    </w:p>
    <w:p w:rsidR="00F31CD3" w:rsidRPr="00E95746" w:rsidRDefault="00F31CD3" w:rsidP="00F31CD3">
      <w:pPr>
        <w:jc w:val="both"/>
        <w:rPr>
          <w:rFonts w:ascii="Times New Roman" w:hAnsi="Times New Roman"/>
          <w:sz w:val="28"/>
          <w:szCs w:val="28"/>
        </w:rPr>
      </w:pPr>
    </w:p>
    <w:p w:rsidR="00F31CD3" w:rsidRPr="00E95746" w:rsidRDefault="00F31CD3" w:rsidP="00F31CD3">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lastRenderedPageBreak/>
        <w:t>ПРАВИЛА</w:t>
      </w:r>
    </w:p>
    <w:p w:rsidR="00F31CD3" w:rsidRPr="00E95746" w:rsidRDefault="00F31CD3" w:rsidP="00781AFF">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 ЗЕМЛЕПОЛЬЗОВАНИЯ И ЗАСТРОЙКИ </w:t>
      </w:r>
      <w:r>
        <w:rPr>
          <w:rFonts w:ascii="Times New Roman" w:hAnsi="Times New Roman" w:cs="Times New Roman"/>
          <w:sz w:val="28"/>
          <w:szCs w:val="28"/>
        </w:rPr>
        <w:t xml:space="preserve">С. ЛЕЛЯЕВКА </w:t>
      </w:r>
      <w:r w:rsidRPr="00E95746">
        <w:rPr>
          <w:rFonts w:ascii="Times New Roman" w:hAnsi="Times New Roman" w:cs="Times New Roman"/>
          <w:sz w:val="28"/>
          <w:szCs w:val="28"/>
        </w:rPr>
        <w:t xml:space="preserve">МАЛООЗЕРСКОГО МУНИЦИПАЛЬНОГО ОБРАЗОВАНИЯ НОВОБУРАССКОГО МУНИЦИПАЛЬНОГО РАЙОНА САРАТОВСКОЙ ОБЛАСТИ </w:t>
      </w:r>
    </w:p>
    <w:p w:rsidR="00F31CD3" w:rsidRPr="00E95746" w:rsidRDefault="00F31CD3" w:rsidP="00F31CD3">
      <w:pPr>
        <w:rPr>
          <w:rFonts w:ascii="Times New Roman" w:hAnsi="Times New Roman"/>
          <w:sz w:val="28"/>
          <w:szCs w:val="28"/>
        </w:rPr>
      </w:pP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Раздел 1. Порядок применения Правил землепользования</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и застройки </w:t>
      </w:r>
      <w:r>
        <w:rPr>
          <w:rFonts w:ascii="Times New Roman" w:hAnsi="Times New Roman" w:cs="Times New Roman"/>
          <w:b/>
          <w:bCs/>
          <w:sz w:val="28"/>
          <w:szCs w:val="28"/>
        </w:rPr>
        <w:t xml:space="preserve">с. </w:t>
      </w:r>
      <w:proofErr w:type="spellStart"/>
      <w:r w:rsidRPr="00F31CD3">
        <w:rPr>
          <w:rFonts w:ascii="Times New Roman" w:hAnsi="Times New Roman" w:cs="Times New Roman"/>
          <w:b/>
          <w:sz w:val="28"/>
          <w:szCs w:val="28"/>
        </w:rPr>
        <w:t>Леляевка</w:t>
      </w:r>
      <w:proofErr w:type="spellEnd"/>
      <w:r w:rsidRPr="00F31CD3">
        <w:rPr>
          <w:rFonts w:ascii="Times New Roman" w:hAnsi="Times New Roman" w:cs="Times New Roman"/>
          <w:b/>
          <w:bCs/>
          <w:sz w:val="28"/>
          <w:szCs w:val="28"/>
        </w:rPr>
        <w:t xml:space="preserve"> </w:t>
      </w:r>
      <w:proofErr w:type="spellStart"/>
      <w:r w:rsidRPr="00E95746">
        <w:rPr>
          <w:rFonts w:ascii="Times New Roman" w:hAnsi="Times New Roman" w:cs="Times New Roman"/>
          <w:b/>
          <w:bCs/>
          <w:sz w:val="28"/>
          <w:szCs w:val="28"/>
        </w:rPr>
        <w:t>Малоозерского</w:t>
      </w:r>
      <w:proofErr w:type="spellEnd"/>
      <w:r w:rsidRPr="00E95746">
        <w:rPr>
          <w:rFonts w:ascii="Times New Roman" w:hAnsi="Times New Roman" w:cs="Times New Roman"/>
          <w:b/>
          <w:bCs/>
          <w:sz w:val="28"/>
          <w:szCs w:val="28"/>
        </w:rPr>
        <w:t xml:space="preserve"> </w:t>
      </w:r>
      <w:r w:rsidRPr="00E95746">
        <w:rPr>
          <w:rFonts w:ascii="Times New Roman" w:hAnsi="Times New Roman" w:cs="Times New Roman"/>
          <w:b/>
          <w:sz w:val="28"/>
          <w:szCs w:val="28"/>
        </w:rPr>
        <w:t>муниципального образования</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внесения в них изменений</w:t>
      </w:r>
    </w:p>
    <w:p w:rsidR="00F31CD3" w:rsidRPr="00E95746" w:rsidRDefault="00F31CD3" w:rsidP="00F31CD3">
      <w:pPr>
        <w:pStyle w:val="ConsPlusNormal"/>
        <w:widowControl/>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 Общие положения</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 xml:space="preserve">Правила землепользования и застройки </w:t>
      </w:r>
      <w:r>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(далее - Правила) явля</w:t>
      </w:r>
      <w:r w:rsidR="00781AFF">
        <w:rPr>
          <w:rFonts w:ascii="Times New Roman" w:hAnsi="Times New Roman" w:cs="Times New Roman"/>
          <w:sz w:val="28"/>
          <w:szCs w:val="28"/>
        </w:rPr>
        <w:t>ются нормативным правовым актом</w:t>
      </w:r>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Саратовской области, Уставом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w:t>
      </w:r>
      <w:proofErr w:type="gramEnd"/>
      <w:r w:rsidRPr="00E95746">
        <w:rPr>
          <w:rFonts w:ascii="Times New Roman" w:hAnsi="Times New Roman" w:cs="Times New Roman"/>
          <w:sz w:val="28"/>
          <w:szCs w:val="28"/>
        </w:rPr>
        <w:t xml:space="preserve">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Предметом регулирования Правил являются отношения по вопросам землепользования и застройки на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установления границ территориальных зон, градостроительных регламентов.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Правила разработаны в целях: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создания условий для устойчивого развития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создания благоприятных условий проживания, сохранения окружающей среды и объектов исторического и культурного наследия;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обеспечения эффективного землепользования и застройки на территории и предотвращения нецелевого использования земель;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создания условий для планировки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согласования государственных, общественных и частных интересов и прав при осуществлении градостроительной деятельности;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создания условий для привлечения инвестиций, в том числе путем предоставления возможности выбора наиболее эффективных видов разрешенного </w:t>
      </w:r>
      <w:r w:rsidRPr="00E95746">
        <w:rPr>
          <w:rFonts w:ascii="Times New Roman" w:hAnsi="Times New Roman" w:cs="Times New Roman"/>
          <w:sz w:val="28"/>
          <w:szCs w:val="28"/>
        </w:rPr>
        <w:lastRenderedPageBreak/>
        <w:t>использования земельных участков и объектов капитального строительства в границах территории с</w:t>
      </w:r>
      <w:r w:rsidRPr="00F31CD3">
        <w:rPr>
          <w:rFonts w:ascii="Times New Roman" w:hAnsi="Times New Roman" w:cs="Times New Roman"/>
          <w:sz w:val="28"/>
          <w:szCs w:val="28"/>
        </w:rPr>
        <w:t xml:space="preserve">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w:t>
      </w:r>
      <w:r>
        <w:rPr>
          <w:rFonts w:ascii="Times New Roman" w:hAnsi="Times New Roman" w:cs="Times New Roman"/>
          <w:sz w:val="28"/>
          <w:szCs w:val="28"/>
        </w:rPr>
        <w:t xml:space="preserve">зования и застройки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F31CD3" w:rsidRPr="00E95746" w:rsidRDefault="00F31CD3" w:rsidP="00F31CD3">
      <w:pPr>
        <w:pStyle w:val="ConsPlusNormal"/>
        <w:widowControl/>
        <w:jc w:val="both"/>
        <w:rPr>
          <w:rFonts w:ascii="Times New Roman" w:hAnsi="Times New Roman" w:cs="Times New Roman"/>
          <w:b/>
          <w:bCs/>
          <w:i/>
          <w:iCs/>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 Открытость и доступность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Правила являются открытыми и общедоступными.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F31CD3" w:rsidRPr="00E95746" w:rsidRDefault="00F31CD3" w:rsidP="00F31CD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Население </w:t>
      </w:r>
      <w:r w:rsidRPr="00E95746">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Саратовской области и муниципальными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3. Действие Правил по отношению к генеральному плану </w:t>
      </w:r>
      <w:r w:rsidRPr="00E95746">
        <w:rPr>
          <w:rFonts w:ascii="Times New Roman" w:hAnsi="Times New Roman" w:cs="Times New Roman"/>
          <w:b/>
          <w:i/>
          <w:sz w:val="28"/>
          <w:szCs w:val="28"/>
        </w:rPr>
        <w:t xml:space="preserve">населенного пункта с. </w:t>
      </w:r>
      <w:proofErr w:type="spellStart"/>
      <w:r w:rsidRPr="00F31CD3">
        <w:rPr>
          <w:rFonts w:ascii="Times New Roman" w:hAnsi="Times New Roman" w:cs="Times New Roman"/>
          <w:b/>
          <w:i/>
          <w:sz w:val="28"/>
          <w:szCs w:val="28"/>
        </w:rPr>
        <w:t>Леляевка</w:t>
      </w:r>
      <w:proofErr w:type="spellEnd"/>
      <w:r w:rsidRPr="00E95746">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bCs/>
          <w:i/>
          <w:iCs/>
          <w:sz w:val="28"/>
          <w:szCs w:val="28"/>
        </w:rPr>
        <w:t>сельского поселения и документации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Правила землепользования и застройки не должны противоречить генеральному плану населенного пункта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(в случае его утверждения).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случае внесения изменений в Генеральный план соответствующие изменения должны быть внесены в Правила землепользования и застройки.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Документация по планировке территории разрабатывается на основе генерального плана населенного пункта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Правил землепользования и застройки и не должна им противоречить.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 Сфера действия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Настоящие Правила применяются </w:t>
      </w:r>
      <w:proofErr w:type="gramStart"/>
      <w:r w:rsidRPr="00E95746">
        <w:rPr>
          <w:rFonts w:ascii="Times New Roman" w:hAnsi="Times New Roman" w:cs="Times New Roman"/>
          <w:sz w:val="28"/>
          <w:szCs w:val="28"/>
        </w:rPr>
        <w:t>при</w:t>
      </w:r>
      <w:proofErr w:type="gramEnd"/>
      <w:r w:rsidRPr="00E95746">
        <w:rPr>
          <w:rFonts w:ascii="Times New Roman" w:hAnsi="Times New Roman" w:cs="Times New Roman"/>
          <w:sz w:val="28"/>
          <w:szCs w:val="28"/>
        </w:rPr>
        <w:t>:</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принятие в установленном порядке решений о предоставлении земельных участков для строительства и для целей, не связанных со строительством на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принятие решений об изъятии земельных участков для государственных и муниципальных нужд, а также для установления публичных сервитутов;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подготовке проектов планировки и проектов межевания территорий с. </w:t>
      </w:r>
      <w:proofErr w:type="spellStart"/>
      <w:r>
        <w:rPr>
          <w:rFonts w:ascii="Times New Roman" w:hAnsi="Times New Roman" w:cs="Times New Roman"/>
          <w:sz w:val="28"/>
          <w:szCs w:val="28"/>
        </w:rPr>
        <w:t>Леляевка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подготовке градостроительных планов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проведение контроля над использованием земельных участков и объектов капитального строительства, осуществление строительства, реконструкции, капитального ремонта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решение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5. Общие положения, относящиеся к правам, возникшим до вступления в силу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Нормативные и правовые акты органов местного самоуправления по вопросам землепользования и застройки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принятые до введения в действие настоящих Правил, применяются в части, не противоречащей настоящим Правилам.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F31CD3" w:rsidRPr="00E95746" w:rsidRDefault="00F31CD3" w:rsidP="00F31CD3">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1) имеют виды использования, которые не установлены как разрешенные в регламентах соответствующих территориальных зон;</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6. Использование объектов недвижимости, не соответствующих Правилам</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соответствии с действующим законодательством может быть наложен запрет на использование таких объектов.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w:t>
      </w:r>
      <w:proofErr w:type="gramStart"/>
      <w:r w:rsidRPr="00E95746">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Несоответствующий вид использования объекта недвижимости не может быть заменен на иной несоответствующий вид использования.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7. Ответственность за нарушение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1. Положение о регулировании землепользования</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застройки органами местного самоуправления муниципального</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образования </w:t>
      </w:r>
      <w:proofErr w:type="spellStart"/>
      <w:r w:rsidRPr="00E95746">
        <w:rPr>
          <w:rFonts w:ascii="Times New Roman" w:hAnsi="Times New Roman" w:cs="Times New Roman"/>
          <w:b/>
          <w:bCs/>
          <w:sz w:val="28"/>
          <w:szCs w:val="28"/>
        </w:rPr>
        <w:t>Малоозерское</w:t>
      </w:r>
      <w:proofErr w:type="spellEnd"/>
      <w:r w:rsidRPr="00E95746">
        <w:rPr>
          <w:rFonts w:ascii="Times New Roman" w:hAnsi="Times New Roman" w:cs="Times New Roman"/>
          <w:b/>
          <w:bCs/>
          <w:sz w:val="28"/>
          <w:szCs w:val="28"/>
        </w:rPr>
        <w:t xml:space="preserve"> сельское поселение</w:t>
      </w:r>
    </w:p>
    <w:p w:rsidR="00F31CD3" w:rsidRPr="00E95746" w:rsidRDefault="00F31CD3" w:rsidP="00F31CD3">
      <w:pPr>
        <w:pStyle w:val="ConsPlusNormal"/>
        <w:widowControl/>
        <w:ind w:firstLine="532"/>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lastRenderedPageBreak/>
        <w:t xml:space="preserve">Статья 8. Органы местного самоуправления, осуществляющие регулирование отношений по вопросам землепользования и застройки </w:t>
      </w:r>
      <w:proofErr w:type="spellStart"/>
      <w:r w:rsidRPr="00E95746">
        <w:rPr>
          <w:rFonts w:ascii="Times New Roman" w:hAnsi="Times New Roman" w:cs="Times New Roman"/>
          <w:b/>
          <w:bCs/>
          <w:i/>
          <w:iCs/>
          <w:sz w:val="28"/>
          <w:szCs w:val="28"/>
        </w:rPr>
        <w:t>Малоозерского</w:t>
      </w:r>
      <w:proofErr w:type="spellEnd"/>
      <w:r w:rsidRPr="00E95746">
        <w:rPr>
          <w:rFonts w:ascii="Times New Roman" w:hAnsi="Times New Roman" w:cs="Times New Roman"/>
          <w:b/>
          <w:bCs/>
          <w:i/>
          <w:iCs/>
          <w:sz w:val="28"/>
          <w:szCs w:val="28"/>
        </w:rPr>
        <w:t xml:space="preserve"> сельского поселения</w:t>
      </w:r>
    </w:p>
    <w:p w:rsidR="00F31CD3" w:rsidRPr="00E95746" w:rsidRDefault="00F31CD3" w:rsidP="00F31CD3">
      <w:pPr>
        <w:pStyle w:val="ConsPlusNormal"/>
        <w:widowControl/>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 xml:space="preserve">Органами местного самоуправления, осуществляющими регулирование отношений по вопросам землепользования и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являются</w:t>
      </w:r>
      <w:proofErr w:type="gramEnd"/>
      <w:r w:rsidRPr="00E95746">
        <w:rPr>
          <w:rFonts w:ascii="Times New Roman" w:hAnsi="Times New Roman" w:cs="Times New Roman"/>
          <w:sz w:val="28"/>
          <w:szCs w:val="28"/>
        </w:rPr>
        <w:t>:</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администрация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исполнительно-распорядительный орган местного самоуправления, наделенный полномочиями по решению вопросов местного значения;</w:t>
      </w:r>
    </w:p>
    <w:p w:rsidR="00F31CD3" w:rsidRPr="00E95746" w:rsidRDefault="00F31CD3" w:rsidP="00F31CD3">
      <w:pPr>
        <w:pStyle w:val="ConsPlusNormal"/>
        <w:widowControl/>
        <w:ind w:firstLine="555"/>
        <w:jc w:val="both"/>
        <w:rPr>
          <w:rFonts w:ascii="Times New Roman" w:hAnsi="Times New Roman" w:cs="Times New Roman"/>
          <w:sz w:val="28"/>
          <w:szCs w:val="28"/>
        </w:rPr>
      </w:pPr>
      <w:r w:rsidRPr="00E95746">
        <w:rPr>
          <w:rFonts w:ascii="Times New Roman" w:hAnsi="Times New Roman" w:cs="Times New Roman"/>
          <w:sz w:val="28"/>
          <w:szCs w:val="28"/>
        </w:rPr>
        <w:t xml:space="preserve">3) администрация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в сфере градостроительной деятельности. </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9. Полномочия представительного органа местного самоуправления </w:t>
      </w:r>
      <w:proofErr w:type="spellStart"/>
      <w:r w:rsidRPr="00E95746">
        <w:rPr>
          <w:rFonts w:ascii="Times New Roman" w:hAnsi="Times New Roman" w:cs="Times New Roman"/>
          <w:b/>
          <w:bCs/>
          <w:i/>
          <w:iCs/>
          <w:sz w:val="28"/>
          <w:szCs w:val="28"/>
        </w:rPr>
        <w:t>Малоозерского</w:t>
      </w:r>
      <w:proofErr w:type="spellEnd"/>
      <w:r w:rsidRPr="00E95746">
        <w:rPr>
          <w:rFonts w:ascii="Times New Roman" w:hAnsi="Times New Roman" w:cs="Times New Roman"/>
          <w:b/>
          <w:bCs/>
          <w:i/>
          <w:iCs/>
          <w:sz w:val="28"/>
          <w:szCs w:val="28"/>
        </w:rPr>
        <w:t xml:space="preserve"> </w:t>
      </w:r>
      <w:r w:rsidRPr="00E95746">
        <w:rPr>
          <w:rFonts w:ascii="Times New Roman" w:hAnsi="Times New Roman" w:cs="Times New Roman"/>
          <w:b/>
          <w:i/>
          <w:sz w:val="28"/>
          <w:szCs w:val="28"/>
        </w:rPr>
        <w:t>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b/>
          <w:bCs/>
          <w:i/>
          <w:iCs/>
          <w:sz w:val="28"/>
          <w:szCs w:val="28"/>
        </w:rPr>
        <w:t>в области регулирования отношений по вопросам землепользования и застройки</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 полномочиям представительного органа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(далее также – Представительный орган) в области регулирования отношений по вопросам землепользования и застройки относятся: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утверждение и внесение изменений в Правила землепользования и застройки;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утверждение местных нормативов градостроительного проектирования;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иные полномочия в соответствии с действующим законодательством.</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 xml:space="preserve">Статья 10. Полномочия администрации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b/>
          <w:bCs/>
          <w:i/>
          <w:iCs/>
          <w:sz w:val="28"/>
          <w:szCs w:val="28"/>
        </w:rPr>
        <w:t xml:space="preserve"> сельского поселения в области регулирования землепользования и застройки</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 полномочиям администрации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либо администрации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утверждение состава и порядка деятельности комиссии по землепользованию и застройке;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принятие решения о направлении проекта Правил в Представительный орган на утверждение;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рассмотрение вопросов о внесении изменений в Правила;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принятие решений о подготовке документации по планировке территорий;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6) утверждение документации по планировке территорий;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принятие решений о развитии застроенных территорий;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принятие решений об изъятии, резервировании земельных участков для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принятие решений о предоставлении земельных участков из состава земель, находящихся в муниципальной собственности;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принятие решений об установлении публичных сервитутов;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иные вопросы землепользования и застройки, не относящиеся к ведению представительного органа местного самоуправления.</w:t>
      </w:r>
    </w:p>
    <w:p w:rsidR="00F31CD3" w:rsidRDefault="00F31CD3" w:rsidP="00F31CD3">
      <w:pPr>
        <w:pStyle w:val="ConsPlusNormal"/>
        <w:widowControl/>
        <w:ind w:firstLine="540"/>
        <w:jc w:val="both"/>
        <w:rPr>
          <w:rFonts w:ascii="Times New Roman" w:hAnsi="Times New Roman" w:cs="Times New Roman"/>
          <w:b/>
          <w:bCs/>
          <w:i/>
          <w:iCs/>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11. Комиссия по землепользованию и застройке</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Комиссия по землепользованию и застройке (далее - Комиссия) является постоянно действующим консультативным органом Администрации.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Комиссия формируется на основании правового акта главы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или в случае передачи полномочий - главы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 полномочиям Комиссии относятся: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рассмотрение заявлений на изменение видов разрешенного использования земельных участков или объектов недвижимости;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организация и проведение публичных слушаний по вопросам землепользования и застройки в порядке, установленном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настоящими Правилами;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осуществление иных функций в соответствии с настоящими Правилами.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Персональный состав членов Комиссии устанавливается Главой.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w:t>
      </w:r>
      <w:proofErr w:type="gramStart"/>
      <w:r w:rsidRPr="00E95746">
        <w:rPr>
          <w:rFonts w:ascii="Times New Roman" w:hAnsi="Times New Roman" w:cs="Times New Roman"/>
          <w:sz w:val="28"/>
          <w:szCs w:val="28"/>
        </w:rPr>
        <w:t>секретарю</w:t>
      </w:r>
      <w:proofErr w:type="gramEnd"/>
      <w:r w:rsidRPr="00E95746">
        <w:rPr>
          <w:rFonts w:ascii="Times New Roman" w:hAnsi="Times New Roman" w:cs="Times New Roman"/>
          <w:sz w:val="28"/>
          <w:szCs w:val="28"/>
        </w:rPr>
        <w:t xml:space="preserve">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Протоколы заседаний Комиссии являются открытыми для всех заинтересованных лиц.</w:t>
      </w:r>
    </w:p>
    <w:p w:rsidR="00F31CD3" w:rsidRDefault="00F31CD3" w:rsidP="00F31CD3">
      <w:pPr>
        <w:pStyle w:val="ConsPlusNormal"/>
        <w:widowControl/>
        <w:ind w:firstLine="540"/>
        <w:jc w:val="both"/>
        <w:rPr>
          <w:rFonts w:ascii="Times New Roman" w:hAnsi="Times New Roman" w:cs="Times New Roman"/>
          <w:b/>
          <w:bCs/>
          <w:i/>
          <w:iCs/>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12. Внесение изменений в Правила</w:t>
      </w:r>
    </w:p>
    <w:p w:rsidR="00F31CD3" w:rsidRPr="00E95746" w:rsidRDefault="00F31CD3" w:rsidP="00F31CD3">
      <w:pPr>
        <w:pStyle w:val="ConsPlusNormal"/>
        <w:widowControl/>
        <w:ind w:left="585"/>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Основаниями для внесения изменений в настоящие Правила </w:t>
      </w:r>
      <w:proofErr w:type="gramStart"/>
      <w:r w:rsidRPr="00E95746">
        <w:rPr>
          <w:rFonts w:ascii="Times New Roman" w:hAnsi="Times New Roman" w:cs="Times New Roman"/>
          <w:sz w:val="28"/>
          <w:szCs w:val="28"/>
        </w:rPr>
        <w:t>являются</w:t>
      </w:r>
      <w:proofErr w:type="gramEnd"/>
      <w:r w:rsidRPr="00E95746">
        <w:rPr>
          <w:rFonts w:ascii="Times New Roman" w:hAnsi="Times New Roman" w:cs="Times New Roman"/>
          <w:sz w:val="28"/>
          <w:szCs w:val="28"/>
        </w:rPr>
        <w:t xml:space="preserve"> несоответствие Правил генеральному плану населенного пункта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w:t>
      </w:r>
      <w:r>
        <w:rPr>
          <w:rFonts w:ascii="Times New Roman" w:hAnsi="Times New Roman" w:cs="Times New Roman"/>
          <w:sz w:val="28"/>
          <w:szCs w:val="28"/>
        </w:rPr>
        <w:t xml:space="preserve">ния и застройки на территории </w:t>
      </w:r>
      <w:r w:rsidRPr="00E95746">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Предложения о внесении изменений в Правила направляются федеральными органами исполнительной власти, органами исполнительной власти Саратовской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Предложения о внесении изменений в Правила направляются: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органами местного самоуправления муниципального района в случаях, если Правила могут воспрепятствовать функционированию, размещению </w:t>
      </w:r>
      <w:proofErr w:type="gramStart"/>
      <w:r w:rsidRPr="00E95746">
        <w:rPr>
          <w:rFonts w:ascii="Times New Roman" w:hAnsi="Times New Roman" w:cs="Times New Roman"/>
          <w:sz w:val="28"/>
          <w:szCs w:val="28"/>
        </w:rPr>
        <w:t>объектов капитального строительства местного значения уровня муниципального района</w:t>
      </w:r>
      <w:proofErr w:type="gramEnd"/>
      <w:r w:rsidRPr="00E95746">
        <w:rPr>
          <w:rFonts w:ascii="Times New Roman" w:hAnsi="Times New Roman" w:cs="Times New Roman"/>
          <w:sz w:val="28"/>
          <w:szCs w:val="28"/>
        </w:rPr>
        <w:t>;</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органами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в случаях, если необходимо совершенствовать порядок регулирования землепользования и застройки на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5) физическими или юридическими лицами в инициативном порядке либо в случаях, если в результате применения </w:t>
      </w:r>
      <w:proofErr w:type="gramStart"/>
      <w:r w:rsidRPr="00E95746">
        <w:rPr>
          <w:rFonts w:ascii="Times New Roman" w:hAnsi="Times New Roman" w:cs="Times New Roman"/>
          <w:sz w:val="28"/>
          <w:szCs w:val="28"/>
        </w:rPr>
        <w:t>Правил</w:t>
      </w:r>
      <w:proofErr w:type="gramEnd"/>
      <w:r w:rsidRPr="00E95746">
        <w:rPr>
          <w:rFonts w:ascii="Times New Roman" w:hAnsi="Times New Roman" w:cs="Times New Roman"/>
          <w:sz w:val="28"/>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Глава с учетом рекомендаций, содержащихся в заключени</w:t>
      </w:r>
      <w:proofErr w:type="gramStart"/>
      <w:r w:rsidRPr="00E95746">
        <w:rPr>
          <w:rFonts w:ascii="Times New Roman" w:hAnsi="Times New Roman" w:cs="Times New Roman"/>
          <w:sz w:val="28"/>
          <w:szCs w:val="28"/>
        </w:rPr>
        <w:t>и</w:t>
      </w:r>
      <w:proofErr w:type="gramEnd"/>
      <w:r w:rsidRPr="00E95746">
        <w:rPr>
          <w:rFonts w:ascii="Times New Roman" w:hAnsi="Times New Roman" w:cs="Times New Roman"/>
          <w:sz w:val="28"/>
          <w:szCs w:val="28"/>
        </w:rPr>
        <w:t xml:space="preserve">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Глава в случае принятия решения о внесении изменений в Правила принимает решение о проведении публичных слушаний по этому вопросу в срок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десять дней со дня принятия решения о внесении изменений в Правила.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w:t>
      </w:r>
      <w:r>
        <w:rPr>
          <w:rFonts w:ascii="Times New Roman" w:hAnsi="Times New Roman" w:cs="Times New Roman"/>
          <w:sz w:val="28"/>
          <w:szCs w:val="28"/>
        </w:rPr>
        <w:t>а землепользования и застройки</w:t>
      </w:r>
      <w:r w:rsidRPr="00E95746">
        <w:rPr>
          <w:rFonts w:ascii="Times New Roman" w:hAnsi="Times New Roman" w:cs="Times New Roman"/>
          <w:sz w:val="28"/>
          <w:szCs w:val="28"/>
        </w:rPr>
        <w:t xml:space="preserve">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10. Представительный орган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Решение представительного орг</w:t>
      </w:r>
      <w:r>
        <w:rPr>
          <w:rFonts w:ascii="Times New Roman" w:hAnsi="Times New Roman" w:cs="Times New Roman"/>
          <w:sz w:val="28"/>
          <w:szCs w:val="28"/>
        </w:rPr>
        <w:t xml:space="preserve">ана местного самоуправления </w:t>
      </w:r>
      <w:proofErr w:type="spellStart"/>
      <w:r>
        <w:rPr>
          <w:rFonts w:ascii="Times New Roman" w:hAnsi="Times New Roman" w:cs="Times New Roman"/>
          <w:sz w:val="28"/>
          <w:szCs w:val="28"/>
        </w:rPr>
        <w:t>Мал</w:t>
      </w:r>
      <w:r w:rsidRPr="00E95746">
        <w:rPr>
          <w:rFonts w:ascii="Times New Roman" w:hAnsi="Times New Roman" w:cs="Times New Roman"/>
          <w:sz w:val="28"/>
          <w:szCs w:val="28"/>
        </w:rPr>
        <w:t>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w:t>
      </w:r>
      <w:r w:rsidRPr="00E95746">
        <w:rPr>
          <w:rFonts w:ascii="Times New Roman" w:hAnsi="Times New Roman" w:cs="Times New Roman"/>
          <w:sz w:val="28"/>
          <w:szCs w:val="28"/>
        </w:rPr>
        <w:lastRenderedPageBreak/>
        <w:t>размещается на официальном сайте муниципального образования в сети «Интернет» (при его наличии).</w:t>
      </w:r>
    </w:p>
    <w:p w:rsidR="00F31CD3" w:rsidRDefault="00F31CD3" w:rsidP="00F31CD3">
      <w:pPr>
        <w:pStyle w:val="ConsPlusNormal"/>
        <w:widowControl/>
        <w:jc w:val="center"/>
        <w:rPr>
          <w:rFonts w:ascii="Times New Roman" w:hAnsi="Times New Roman" w:cs="Times New Roman"/>
          <w:b/>
          <w:bCs/>
          <w:sz w:val="28"/>
          <w:szCs w:val="28"/>
        </w:rPr>
      </w:pP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Глава 2. Положение об изменении видов </w:t>
      </w:r>
      <w:proofErr w:type="gramStart"/>
      <w:r w:rsidRPr="00E95746">
        <w:rPr>
          <w:rFonts w:ascii="Times New Roman" w:hAnsi="Times New Roman" w:cs="Times New Roman"/>
          <w:b/>
          <w:bCs/>
          <w:sz w:val="28"/>
          <w:szCs w:val="28"/>
        </w:rPr>
        <w:t>разрешенного</w:t>
      </w:r>
      <w:proofErr w:type="gramEnd"/>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использования земельных участков и объектов</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13. Изменение видов разрешенного использования земельных участков и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Для каждой из установленных настоящими </w:t>
      </w:r>
      <w:r>
        <w:rPr>
          <w:rFonts w:ascii="Times New Roman" w:hAnsi="Times New Roman" w:cs="Times New Roman"/>
          <w:sz w:val="28"/>
          <w:szCs w:val="28"/>
        </w:rPr>
        <w:t xml:space="preserve">Правилами территориальных зон </w:t>
      </w:r>
      <w:r w:rsidRPr="00E95746">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могут устанавливаться следующие виды разрешенного использования земельных участков и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основные виды разрешенного использования;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условно разрешенные виды использования;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вспомогательные виды разрешенного использования, допустимые только в качестве </w:t>
      </w:r>
      <w:proofErr w:type="gramStart"/>
      <w:r w:rsidRPr="00E95746">
        <w:rPr>
          <w:rFonts w:ascii="Times New Roman" w:hAnsi="Times New Roman" w:cs="Times New Roman"/>
          <w:sz w:val="28"/>
          <w:szCs w:val="28"/>
        </w:rPr>
        <w:t>дополнительных</w:t>
      </w:r>
      <w:proofErr w:type="gramEnd"/>
      <w:r w:rsidRPr="00E95746">
        <w:rPr>
          <w:rFonts w:ascii="Times New Roman" w:hAnsi="Times New Roman" w:cs="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Изменение вида разрешенного использования земельного участка или объекта капитального строительства на условно разрешенный вид использования </w:t>
      </w:r>
      <w:r w:rsidRPr="00E95746">
        <w:rPr>
          <w:rFonts w:ascii="Times New Roman" w:hAnsi="Times New Roman" w:cs="Times New Roman"/>
          <w:sz w:val="28"/>
          <w:szCs w:val="28"/>
        </w:rPr>
        <w:lastRenderedPageBreak/>
        <w:t>осуществляется на основании разрешения, предоставляемого в порядке, установленном статьей 14 настоящих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Решения об изменении одного вида разрешенного использования земельных участков и объектов капитального строительс</w:t>
      </w:r>
      <w:r>
        <w:rPr>
          <w:rFonts w:ascii="Times New Roman" w:hAnsi="Times New Roman" w:cs="Times New Roman"/>
          <w:sz w:val="28"/>
          <w:szCs w:val="28"/>
        </w:rPr>
        <w:t>тва, находящихся на территории</w:t>
      </w:r>
      <w:r w:rsidRPr="00E95746">
        <w:rPr>
          <w:rFonts w:ascii="Times New Roman" w:hAnsi="Times New Roman" w:cs="Times New Roman"/>
          <w:sz w:val="28"/>
          <w:szCs w:val="28"/>
        </w:rPr>
        <w:t xml:space="preserve">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14. Предоставление разрешения на условно разрешенный вид использования земельного участка и объекта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Предоставление разрешения на условно разрешенный вид использования земельного участка или объекта капитального строительст</w:t>
      </w:r>
      <w:r>
        <w:rPr>
          <w:rFonts w:ascii="Times New Roman" w:hAnsi="Times New Roman" w:cs="Times New Roman"/>
          <w:sz w:val="28"/>
          <w:szCs w:val="28"/>
        </w:rPr>
        <w:t xml:space="preserve">ва, находящихся на территории </w:t>
      </w:r>
      <w:r w:rsidRPr="00E95746">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w:t>
      </w:r>
      <w:proofErr w:type="gramStart"/>
      <w:r w:rsidRPr="00E95746">
        <w:rPr>
          <w:rFonts w:ascii="Times New Roman" w:hAnsi="Times New Roman" w:cs="Times New Roman"/>
          <w:sz w:val="28"/>
          <w:szCs w:val="28"/>
        </w:rPr>
        <w:t>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Специальные согласования могут проводиться: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на стадии подготовки проектной документации до получения разрешения на строительство;</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процессе использования земельных участков, иных объектов недвижимости, когда правообладатели планируют изменить их назначение.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Заявление должно содержать: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запрос о предоставлении специального согласования;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F31CD3" w:rsidRPr="00E95746" w:rsidRDefault="00F31CD3" w:rsidP="00F31CD3">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 xml:space="preserve">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w:t>
      </w:r>
      <w:r w:rsidRPr="00E95746">
        <w:rPr>
          <w:rFonts w:ascii="Times New Roman" w:hAnsi="Times New Roman" w:cs="Times New Roman"/>
          <w:sz w:val="28"/>
          <w:szCs w:val="28"/>
        </w:rPr>
        <w:lastRenderedPageBreak/>
        <w:t>планируемом количестве посетителей и о потребности в местах парковки автомобилей.</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получении заявления Комиссия: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в течение трех дней после регистрации заявки запрашивает письменные заключения по предмету запроса </w:t>
      </w:r>
      <w:proofErr w:type="gramStart"/>
      <w:r w:rsidRPr="00E95746">
        <w:rPr>
          <w:rFonts w:ascii="Times New Roman" w:hAnsi="Times New Roman" w:cs="Times New Roman"/>
          <w:sz w:val="28"/>
          <w:szCs w:val="28"/>
        </w:rPr>
        <w:t>от</w:t>
      </w:r>
      <w:proofErr w:type="gramEnd"/>
      <w:r w:rsidRPr="00E95746">
        <w:rPr>
          <w:rFonts w:ascii="Times New Roman" w:hAnsi="Times New Roman" w:cs="Times New Roman"/>
          <w:sz w:val="28"/>
          <w:szCs w:val="28"/>
        </w:rPr>
        <w:t>:</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уполномоченного органа по природным ресурсам и охране окружающей среды;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уполномоченного органа по государственному санитарно-эпидемиологическому надзору;</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уполномоченного органа по охране и использованию объектов культурного наследия.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Уполномоченные органы в течение 14 дней со дня поступления запроса представляют в Комиссию письменные заключения.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Основаниями для составления письменных заключений являются: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соответствие намерений заявителя настоящим Правилам;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соблюдение прав владельцев сопредельных объектов недвижимости, иных физических и юридических лиц;</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Указанные сообщения направляются не позднее 10 дней с момента поступления заявки заинтересованного лица.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w:t>
      </w:r>
      <w:r w:rsidRPr="00E95746">
        <w:rPr>
          <w:rFonts w:ascii="Times New Roman" w:hAnsi="Times New Roman" w:cs="Times New Roman"/>
          <w:sz w:val="28"/>
          <w:szCs w:val="28"/>
        </w:rPr>
        <w:lastRenderedPageBreak/>
        <w:t>окружающую среду, публичные слушания проводятся с участием правообладателей земельных участков, подверженных риску негативного воздействия.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Заявление должно содержать обоснование того, что запрашиваемые отклонения:</w:t>
      </w:r>
    </w:p>
    <w:p w:rsidR="00F31CD3" w:rsidRPr="00E95746" w:rsidRDefault="00F31CD3" w:rsidP="00F31CD3">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1) необходимы для эффективного использования земельного участка;</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не ущемляют права владельцев смежных земельных участков, других объектов недвижимости и не противоречат интересам поселка;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После получения заявления Комиссия: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F31CD3" w:rsidRPr="00E95746" w:rsidRDefault="00F31CD3" w:rsidP="00F31CD3">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В случае</w:t>
      </w:r>
      <w:proofErr w:type="gramStart"/>
      <w:r w:rsidRPr="00E95746">
        <w:rPr>
          <w:rFonts w:ascii="Times New Roman" w:hAnsi="Times New Roman" w:cs="Times New Roman"/>
          <w:sz w:val="28"/>
          <w:szCs w:val="28"/>
        </w:rPr>
        <w:t>,</w:t>
      </w:r>
      <w:proofErr w:type="gramEnd"/>
      <w:r w:rsidRPr="00E95746">
        <w:rPr>
          <w:rFonts w:ascii="Times New Roman" w:hAnsi="Times New Roman" w:cs="Times New Roman"/>
          <w:sz w:val="28"/>
          <w:szCs w:val="28"/>
        </w:rPr>
        <w:t xml:space="preserve">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3. Положение о предоставлении земельных участков,</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об изъятии и резервировании земельных участков </w:t>
      </w:r>
      <w:proofErr w:type="gramStart"/>
      <w:r w:rsidRPr="00E95746">
        <w:rPr>
          <w:rFonts w:ascii="Times New Roman" w:hAnsi="Times New Roman" w:cs="Times New Roman"/>
          <w:b/>
          <w:bCs/>
          <w:sz w:val="28"/>
          <w:szCs w:val="28"/>
        </w:rPr>
        <w:t>для</w:t>
      </w:r>
      <w:proofErr w:type="gramEnd"/>
      <w:r w:rsidRPr="00E95746">
        <w:rPr>
          <w:rFonts w:ascii="Times New Roman" w:hAnsi="Times New Roman" w:cs="Times New Roman"/>
          <w:b/>
          <w:bCs/>
          <w:sz w:val="28"/>
          <w:szCs w:val="28"/>
        </w:rPr>
        <w:t xml:space="preserve"> государственных </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 xml:space="preserve">и муниципальных нужд, </w:t>
      </w:r>
      <w:proofErr w:type="gramStart"/>
      <w:r w:rsidRPr="00E95746">
        <w:rPr>
          <w:rFonts w:ascii="Times New Roman" w:hAnsi="Times New Roman" w:cs="Times New Roman"/>
          <w:b/>
          <w:bCs/>
          <w:sz w:val="28"/>
          <w:szCs w:val="28"/>
        </w:rPr>
        <w:t>установлении</w:t>
      </w:r>
      <w:proofErr w:type="gramEnd"/>
      <w:r w:rsidRPr="00E95746">
        <w:rPr>
          <w:rFonts w:ascii="Times New Roman" w:hAnsi="Times New Roman" w:cs="Times New Roman"/>
          <w:b/>
          <w:bCs/>
          <w:sz w:val="28"/>
          <w:szCs w:val="28"/>
        </w:rPr>
        <w:t xml:space="preserve"> публичных сервитутов</w:t>
      </w:r>
    </w:p>
    <w:p w:rsidR="00F31CD3" w:rsidRPr="00E95746" w:rsidRDefault="00F31CD3" w:rsidP="00F31CD3">
      <w:pPr>
        <w:pStyle w:val="ConsPlusNormal"/>
        <w:widowControl/>
        <w:ind w:firstLine="532"/>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16. Общие положения о предоставлении з</w:t>
      </w:r>
      <w:r>
        <w:rPr>
          <w:rFonts w:ascii="Times New Roman" w:hAnsi="Times New Roman" w:cs="Times New Roman"/>
          <w:b/>
          <w:bCs/>
          <w:i/>
          <w:iCs/>
          <w:sz w:val="28"/>
          <w:szCs w:val="28"/>
        </w:rPr>
        <w:t>емельных участков на территории</w:t>
      </w:r>
      <w:r w:rsidRPr="00E95746">
        <w:rPr>
          <w:rFonts w:ascii="Times New Roman" w:hAnsi="Times New Roman" w:cs="Times New Roman"/>
          <w:b/>
          <w:i/>
          <w:sz w:val="28"/>
          <w:szCs w:val="28"/>
        </w:rPr>
        <w:t xml:space="preserve"> с. </w:t>
      </w:r>
      <w:proofErr w:type="spellStart"/>
      <w:r w:rsidRPr="00F31CD3">
        <w:rPr>
          <w:rFonts w:ascii="Times New Roman" w:hAnsi="Times New Roman" w:cs="Times New Roman"/>
          <w:b/>
          <w:i/>
          <w:sz w:val="28"/>
          <w:szCs w:val="28"/>
        </w:rPr>
        <w:t>Леляевка</w:t>
      </w:r>
      <w:proofErr w:type="spellEnd"/>
      <w:r w:rsidRPr="00F31CD3">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i/>
          <w:sz w:val="28"/>
          <w:szCs w:val="28"/>
        </w:rPr>
        <w:t>муниципального образования</w:t>
      </w:r>
    </w:p>
    <w:p w:rsidR="00F31CD3" w:rsidRPr="00E95746" w:rsidRDefault="00F31CD3" w:rsidP="00F31CD3">
      <w:pPr>
        <w:pStyle w:val="ConsPlusNormal"/>
        <w:widowControl/>
        <w:rPr>
          <w:rFonts w:ascii="Times New Roman" w:hAnsi="Times New Roman" w:cs="Times New Roman"/>
          <w:b/>
          <w:bCs/>
          <w:i/>
          <w:iCs/>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Предоставление земельных участков на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 xml:space="preserve">осуществляется в соответствии с земельным и градостроительным законодательством Российской Федерации и Саратовской области, муниципальными правовыми актами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 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 основании документов территориального пл</w:t>
      </w:r>
      <w:r>
        <w:rPr>
          <w:rFonts w:ascii="Times New Roman" w:hAnsi="Times New Roman" w:cs="Times New Roman"/>
          <w:sz w:val="28"/>
          <w:szCs w:val="28"/>
        </w:rPr>
        <w:t xml:space="preserve">анирования, генерального плана </w:t>
      </w:r>
      <w:r w:rsidRPr="00E95746">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документации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w:t>
      </w:r>
      <w:proofErr w:type="gramStart"/>
      <w:r w:rsidRPr="00E95746">
        <w:rPr>
          <w:rFonts w:ascii="Times New Roman" w:hAnsi="Times New Roman" w:cs="Times New Roman"/>
          <w:sz w:val="28"/>
          <w:szCs w:val="28"/>
        </w:rPr>
        <w:t>ии и ее</w:t>
      </w:r>
      <w:proofErr w:type="gramEnd"/>
      <w:r w:rsidRPr="00E95746">
        <w:rPr>
          <w:rFonts w:ascii="Times New Roman" w:hAnsi="Times New Roman" w:cs="Times New Roman"/>
          <w:sz w:val="28"/>
          <w:szCs w:val="28"/>
        </w:rPr>
        <w:t xml:space="preserve"> заблаговременная публикация.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17. Условия установления публичных сервитутов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Органы местного самоуправления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Порядок установления публичных сервитутов определяется законодательством, настоящими Правилами, иными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18. Порядок установления и прекращения пуб</w:t>
      </w:r>
      <w:r>
        <w:rPr>
          <w:rFonts w:ascii="Times New Roman" w:hAnsi="Times New Roman" w:cs="Times New Roman"/>
          <w:b/>
          <w:bCs/>
          <w:i/>
          <w:iCs/>
          <w:sz w:val="28"/>
          <w:szCs w:val="28"/>
        </w:rPr>
        <w:t>личных сервитутов на территории</w:t>
      </w:r>
      <w:r w:rsidRPr="00E95746">
        <w:rPr>
          <w:rFonts w:ascii="Times New Roman" w:hAnsi="Times New Roman" w:cs="Times New Roman"/>
          <w:b/>
          <w:i/>
          <w:sz w:val="28"/>
          <w:szCs w:val="28"/>
        </w:rPr>
        <w:t xml:space="preserve"> с. </w:t>
      </w:r>
      <w:proofErr w:type="spellStart"/>
      <w:r w:rsidRPr="00F31CD3">
        <w:rPr>
          <w:rFonts w:ascii="Times New Roman" w:hAnsi="Times New Roman" w:cs="Times New Roman"/>
          <w:b/>
          <w:i/>
          <w:sz w:val="28"/>
          <w:szCs w:val="28"/>
        </w:rPr>
        <w:t>Леляевка</w:t>
      </w:r>
      <w:proofErr w:type="spellEnd"/>
      <w:r w:rsidRPr="00E95746">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i/>
          <w:sz w:val="28"/>
          <w:szCs w:val="28"/>
        </w:rPr>
        <w:t>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Публичные сервитуты на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могут устанавливаться </w:t>
      </w:r>
      <w:proofErr w:type="gramStart"/>
      <w:r w:rsidRPr="00E95746">
        <w:rPr>
          <w:rFonts w:ascii="Times New Roman" w:hAnsi="Times New Roman" w:cs="Times New Roman"/>
          <w:sz w:val="28"/>
          <w:szCs w:val="28"/>
        </w:rPr>
        <w:t>для</w:t>
      </w:r>
      <w:proofErr w:type="gramEnd"/>
      <w:r w:rsidRPr="00E95746">
        <w:rPr>
          <w:rFonts w:ascii="Times New Roman" w:hAnsi="Times New Roman" w:cs="Times New Roman"/>
          <w:sz w:val="28"/>
          <w:szCs w:val="28"/>
        </w:rPr>
        <w:t>:</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прохода или проезда через земельный участок;</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использования земельного участка в целях ремонта объектов и сетей коммунальной, инженерной и транспортной инфраструктуры;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размещения на земельном участке межевых и геодезических знаков и подъездов к ним;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проведения дренажных работ на земельном участке;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забора воды и водопоя;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прогона скота через земельный участок;</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использования земельного участка в целях охоты, ловли рыбы, сбора дикорастущих растений в установленные сроки и в установленном порядке;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временного пользования земельным участком в целях проведения изыскательских, исследовательских и других работ;</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свободного доступа к прибрежной полосе.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Установление публичного сервитута осуществляется с учетом результатов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Сервитут может быть срочным или бессрочным.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предполагается установить публичный сервитут;</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сведения о собственнике (землевладельце, землепользователе) данного земельного участка;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сведения об инициаторе установления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4) содержание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обоснование необходимости установления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ситуационный план и сфера действия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срок действия публичного сервитута или указание на его бессрочность.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Публичные слушания по вопросу об установлении (прекращении) публичного сервитута проводятся в порядке, установленном Представительным органом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устанавливается публичный сервитут;</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расположения земельного участка);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сведения о собственнике (землевладельце, землепользователе) данного земельного участка;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об инициаторе установления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содержание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сферу действия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срок действия публичного сервитута или указание на его бессрочность;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права лиц, использующих земельный участок на основании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иные необходимые сведения.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Срочный публичный сервитут может быть прекращен также в случае отсутствия общественных нужд, для которых он был установлен, путем </w:t>
      </w:r>
      <w:r>
        <w:rPr>
          <w:rFonts w:ascii="Times New Roman" w:hAnsi="Times New Roman" w:cs="Times New Roman"/>
          <w:sz w:val="28"/>
          <w:szCs w:val="28"/>
        </w:rPr>
        <w:t xml:space="preserve">принятия решения Администрации </w:t>
      </w:r>
      <w:r w:rsidRPr="00E95746">
        <w:rPr>
          <w:rFonts w:ascii="Times New Roman" w:hAnsi="Times New Roman" w:cs="Times New Roman"/>
          <w:sz w:val="28"/>
          <w:szCs w:val="28"/>
        </w:rPr>
        <w:t>об отмене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11. Бессрочный публичный сервитут прекращается в случае отсутствия интересов государства, местного самоуправления или местного населения, в </w:t>
      </w:r>
      <w:proofErr w:type="gramStart"/>
      <w:r w:rsidRPr="00E95746">
        <w:rPr>
          <w:rFonts w:ascii="Times New Roman" w:hAnsi="Times New Roman" w:cs="Times New Roman"/>
          <w:sz w:val="28"/>
          <w:szCs w:val="28"/>
        </w:rPr>
        <w:t>целях</w:t>
      </w:r>
      <w:proofErr w:type="gramEnd"/>
      <w:r w:rsidRPr="00E95746">
        <w:rPr>
          <w:rFonts w:ascii="Times New Roman" w:hAnsi="Times New Roman" w:cs="Times New Roman"/>
          <w:sz w:val="28"/>
          <w:szCs w:val="28"/>
        </w:rPr>
        <w:t xml:space="preserve">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установлен публичный сервитут;</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расположения земельного участка);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реквизиты решения Администрации об установлении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 собственнике (землевладельце, землепользователе) земельного участка, обремененного публичным сервитутом;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сведения об инициаторе установления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сведения об инициаторе прекращения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содержание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обоснование необходимости прекращения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сферу действия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указание на бессрочность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Решение Администрации о прекращении публичного сервитута должно содержать: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местонахождение земельного участка, в отношении которого установлен публичный сервитут;</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кадастровый план земельного участка (или схему размещения земельного участка);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реквизиты решения Администрации об установлении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сведения о собственнике (землевладельце, землепользователе) земельного участка, обремененного публичным сервитутом;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сведения об инициаторе установления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сведения об инициаторе прекращения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содержание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сферу действия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указание на бессрочность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решение о прекращении действия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Осуществление публичного сервитута должно быть наименее обременительным для земельного участка, в отношении которого он установлен.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13. Если установление публичного сервитута приводит к существенным затруднениям в использовании земельного участка, его собственник вп</w:t>
      </w:r>
      <w:r>
        <w:rPr>
          <w:rFonts w:ascii="Times New Roman" w:hAnsi="Times New Roman" w:cs="Times New Roman"/>
          <w:sz w:val="28"/>
          <w:szCs w:val="28"/>
        </w:rPr>
        <w:t>раве требовать от Администрации</w:t>
      </w:r>
      <w:r w:rsidRPr="00E95746">
        <w:rPr>
          <w:rFonts w:ascii="Times New Roman" w:hAnsi="Times New Roman" w:cs="Times New Roman"/>
          <w:sz w:val="28"/>
          <w:szCs w:val="28"/>
        </w:rPr>
        <w:t xml:space="preserve">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19. Самовольная постройка</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Самовольная постройка подлежит сносу осуществившим ее лицом либо за его счет, кроме случаев, предусмотренных частью 3 настоящей статьи.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lastRenderedPageBreak/>
        <w:t>Глава 4. Положение о подготовке документации по планировке</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территории органами местного самоуправления</w:t>
      </w:r>
    </w:p>
    <w:p w:rsidR="00F31CD3" w:rsidRPr="00E95746" w:rsidRDefault="00F31CD3" w:rsidP="00F31CD3">
      <w:pPr>
        <w:pStyle w:val="ConsPlusNormal"/>
        <w:widowControl/>
        <w:jc w:val="center"/>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20. Общие положения о подготовке документации по планировке территории</w:t>
      </w:r>
      <w:r>
        <w:rPr>
          <w:rFonts w:ascii="Times New Roman" w:hAnsi="Times New Roman" w:cs="Times New Roman"/>
          <w:b/>
          <w:bCs/>
          <w:i/>
          <w:iCs/>
          <w:sz w:val="28"/>
          <w:szCs w:val="28"/>
        </w:rPr>
        <w:t xml:space="preserve"> с. </w:t>
      </w:r>
      <w:proofErr w:type="spellStart"/>
      <w:r w:rsidRPr="00F31CD3">
        <w:rPr>
          <w:rFonts w:ascii="Times New Roman" w:hAnsi="Times New Roman" w:cs="Times New Roman"/>
          <w:b/>
          <w:i/>
          <w:sz w:val="28"/>
          <w:szCs w:val="28"/>
        </w:rPr>
        <w:t>Леляевка</w:t>
      </w:r>
      <w:proofErr w:type="spellEnd"/>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w:t>
      </w:r>
      <w:proofErr w:type="gramStart"/>
      <w:r w:rsidRPr="00E95746">
        <w:rPr>
          <w:rFonts w:ascii="Times New Roman" w:hAnsi="Times New Roman" w:cs="Times New Roman"/>
          <w:sz w:val="28"/>
          <w:szCs w:val="28"/>
        </w:rPr>
        <w:t>Подготовка документ</w:t>
      </w:r>
      <w:r>
        <w:rPr>
          <w:rFonts w:ascii="Times New Roman" w:hAnsi="Times New Roman" w:cs="Times New Roman"/>
          <w:sz w:val="28"/>
          <w:szCs w:val="28"/>
        </w:rPr>
        <w:t xml:space="preserve">ации по планировке территории </w:t>
      </w:r>
      <w:r w:rsidRPr="00E95746">
        <w:rPr>
          <w:rFonts w:ascii="Times New Roman" w:hAnsi="Times New Roman" w:cs="Times New Roman"/>
          <w:sz w:val="28"/>
          <w:szCs w:val="28"/>
        </w:rPr>
        <w:t xml:space="preserve">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 видам документации по планировке территории относятся: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проекты планировок в виде отдельных документов;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планировок с проектами межевания в их составе;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проекты межевания в виде отдельных документов, подготавливаемые на основании ранее утвержденных проектов планировок;</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проекты межевания с градостроительными планами земельных участков в их составе;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градостроительные планы земельных участков в виде отдельных документов.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Порядок подготовки документации по планировке территории с. </w:t>
      </w:r>
      <w:proofErr w:type="spellStart"/>
      <w:r>
        <w:rPr>
          <w:rFonts w:ascii="Times New Roman" w:hAnsi="Times New Roman" w:cs="Times New Roman"/>
          <w:sz w:val="28"/>
          <w:szCs w:val="28"/>
        </w:rPr>
        <w:t>Леляевка</w:t>
      </w:r>
      <w:proofErr w:type="spellEnd"/>
      <w:r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r w:rsidRPr="00E95746">
        <w:rPr>
          <w:rFonts w:ascii="Times New Roman" w:hAnsi="Times New Roman" w:cs="Times New Roman"/>
          <w:b/>
          <w:sz w:val="28"/>
          <w:szCs w:val="28"/>
        </w:rPr>
        <w:t xml:space="preserve"> </w:t>
      </w:r>
      <w:r w:rsidRPr="00E95746">
        <w:rPr>
          <w:rFonts w:ascii="Times New Roman" w:hAnsi="Times New Roman" w:cs="Times New Roman"/>
          <w:sz w:val="28"/>
          <w:szCs w:val="28"/>
        </w:rPr>
        <w:t>устанавливается Градостроительным кодексом Российской Федерации, настоящими Правилами.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Состав и содержание проектов планировки, подготавливаемых на основании документов территориального планирования Саратовской области, документов территориального планирования муниципальных образований Саратовской области, устанавливаются областным законодательством в сфере градостроительной деятельности.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Администрация обеспечивает подготовку документации по планировке территории на основании генерального плана.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 составе проектов планировки устанавливаются: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красные линии планировочных элементов (кварталов, микрорайонов);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параметры планируемой застройки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6) границы земельных участков, подлежащих изъятию, в том числе путем выкупа, для государственных или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границы земельных участков, планируемых для предоставления физическим и юридическим лицам;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границы земельных участков на территориях существующей застройки, не разделенных на земельные участки;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границы зон действия публичных сервитутов;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иные элементы, определенные законодательством Российской Федерации и Саратовской области для включения в состав проектов планировки.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границы планировочных элементов территории (кварталов, микрорайонов);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границы земельных участков общего пользования и линейных объектов без определения границ иных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границы земельных участков, которые не являются земельными участками общего пользования;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границы зон действия публичных сервитутов;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г) границы зон планируемого размещения объектов капитального строительства для реализации государственных или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proofErr w:type="spellStart"/>
      <w:r w:rsidRPr="00E95746">
        <w:rPr>
          <w:rFonts w:ascii="Times New Roman" w:hAnsi="Times New Roman" w:cs="Times New Roman"/>
          <w:sz w:val="28"/>
          <w:szCs w:val="28"/>
        </w:rPr>
        <w:t>д</w:t>
      </w:r>
      <w:proofErr w:type="spellEnd"/>
      <w:r w:rsidRPr="00E95746">
        <w:rPr>
          <w:rFonts w:ascii="Times New Roman" w:hAnsi="Times New Roman" w:cs="Times New Roman"/>
          <w:sz w:val="28"/>
          <w:szCs w:val="28"/>
        </w:rPr>
        <w:t>) подготовить градостроительные планы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Проекты планировки подготавливаются в следующих случаях: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после</w:t>
      </w:r>
      <w:r w:rsidRPr="00E95746">
        <w:rPr>
          <w:rFonts w:ascii="Times New Roman" w:hAnsi="Times New Roman" w:cs="Times New Roman"/>
          <w:color w:val="FF0000"/>
          <w:sz w:val="28"/>
          <w:szCs w:val="28"/>
        </w:rPr>
        <w:t xml:space="preserve"> </w:t>
      </w:r>
      <w:r w:rsidRPr="00E95746">
        <w:rPr>
          <w:rFonts w:ascii="Times New Roman" w:hAnsi="Times New Roman" w:cs="Times New Roman"/>
          <w:sz w:val="28"/>
          <w:szCs w:val="28"/>
        </w:rPr>
        <w:t>внесения изменений в генеральный план, повлекших за собой соответствующие изменения в проекте планировки;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после внесения изменений в Правила землепользования и застройки.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разделяют один земельный участок на несколько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объединяют несколько земельных участков в один;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изменяют общую границу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При этом должны соблюдаться следующие требования, установленные статьей 41 Градостроительного кодекса Российской Федерации: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вновь образованный земельный участок находится в одной территориальной зоне;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вновь образованный земельный участок имеет подъезд, подход.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F31CD3" w:rsidRPr="00E95746" w:rsidRDefault="00F31CD3" w:rsidP="001C23DA">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b/>
          <w:bCs/>
          <w:i/>
          <w:iCs/>
          <w:sz w:val="28"/>
          <w:szCs w:val="28"/>
        </w:rPr>
        <w:t>Статья 21. Подготовка документации по планировке территории</w:t>
      </w:r>
      <w:r>
        <w:rPr>
          <w:rFonts w:ascii="Times New Roman" w:hAnsi="Times New Roman" w:cs="Times New Roman"/>
          <w:b/>
          <w:bCs/>
          <w:i/>
          <w:iCs/>
          <w:sz w:val="28"/>
          <w:szCs w:val="28"/>
        </w:rPr>
        <w:t xml:space="preserve"> с. </w:t>
      </w:r>
      <w:proofErr w:type="spellStart"/>
      <w:r w:rsidR="001C23DA" w:rsidRPr="001C23DA">
        <w:rPr>
          <w:rFonts w:ascii="Times New Roman" w:hAnsi="Times New Roman" w:cs="Times New Roman"/>
          <w:b/>
          <w:i/>
          <w:sz w:val="28"/>
          <w:szCs w:val="28"/>
        </w:rPr>
        <w:t>Леляевка</w:t>
      </w:r>
      <w:proofErr w:type="spell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Подготовка документации по планировке территории осуществляется на основании генерального плана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Решение о подготовке документации по планировке территории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принимается Главой во исполнение полномочий Администрации, указанных в части 5 статьи 10 настоящих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Саратовской</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 xml:space="preserve">области, органами местного самоуправления </w:t>
      </w:r>
      <w:proofErr w:type="spellStart"/>
      <w:r w:rsidRPr="00E95746">
        <w:rPr>
          <w:rFonts w:ascii="Times New Roman" w:hAnsi="Times New Roman" w:cs="Times New Roman"/>
          <w:sz w:val="28"/>
          <w:szCs w:val="28"/>
        </w:rPr>
        <w:t>Новобурасского</w:t>
      </w:r>
      <w:proofErr w:type="spellEnd"/>
      <w:r w:rsidRPr="00E95746">
        <w:rPr>
          <w:rFonts w:ascii="Times New Roman" w:hAnsi="Times New Roman" w:cs="Times New Roman"/>
          <w:sz w:val="28"/>
          <w:szCs w:val="28"/>
        </w:rPr>
        <w:t xml:space="preserve"> муниципального района.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 xml:space="preserve">Решение о подготовке документации по планировке территории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подлежит опубликованию в </w:t>
      </w:r>
      <w:r w:rsidRPr="00E95746">
        <w:rPr>
          <w:rFonts w:ascii="Times New Roman" w:hAnsi="Times New Roman" w:cs="Times New Roman"/>
          <w:sz w:val="28"/>
          <w:szCs w:val="28"/>
        </w:rPr>
        <w:lastRenderedPageBreak/>
        <w:t xml:space="preserve">порядке, установленном для официального опубликования муниципальных правовых актов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иной официальной информации, в течение трех дней со дня принятия такого решения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в сети «Интернет» (при его наличии).</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В случае подготовки документации по планировке территории по инициативе Главы ее финансирование осуществляется за счет средств бюджета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Физические или юридические лица могут обеспечивать подготовку документации по планировке территории за счет их средств.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По окончании выполнения работ по подготовке документации по планировке территории</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Администрация в течение 30 дней осуществляет ее проверку на соответствие генеральному плану, настоящим Правилам, техническим регламентам.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w:t>
      </w:r>
      <w:proofErr w:type="spellStart"/>
      <w:r w:rsidRPr="00E95746">
        <w:rPr>
          <w:rFonts w:ascii="Times New Roman" w:hAnsi="Times New Roman" w:cs="Times New Roman"/>
          <w:sz w:val="28"/>
          <w:szCs w:val="28"/>
        </w:rPr>
        <w:t>Малоозерском</w:t>
      </w:r>
      <w:proofErr w:type="spellEnd"/>
      <w:r w:rsidRPr="00E95746">
        <w:rPr>
          <w:rFonts w:ascii="Times New Roman" w:hAnsi="Times New Roman" w:cs="Times New Roman"/>
          <w:sz w:val="28"/>
          <w:szCs w:val="28"/>
        </w:rPr>
        <w:t xml:space="preserve"> муниципальном образовании.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 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13. Утвержденная документация по планировке территории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подлежит опубликованию в порядке, установленном для официального опубликования </w:t>
      </w:r>
      <w:r w:rsidR="001C23DA">
        <w:rPr>
          <w:rFonts w:ascii="Times New Roman" w:hAnsi="Times New Roman" w:cs="Times New Roman"/>
          <w:sz w:val="28"/>
          <w:szCs w:val="28"/>
        </w:rPr>
        <w:t xml:space="preserve">муниципальных правовых актов </w:t>
      </w:r>
      <w:proofErr w:type="spellStart"/>
      <w:r w:rsidR="001C23DA">
        <w:rPr>
          <w:rFonts w:ascii="Times New Roman" w:hAnsi="Times New Roman" w:cs="Times New Roman"/>
          <w:sz w:val="28"/>
          <w:szCs w:val="28"/>
        </w:rPr>
        <w:t>Ма</w:t>
      </w:r>
      <w:r w:rsidRPr="00E95746">
        <w:rPr>
          <w:rFonts w:ascii="Times New Roman" w:hAnsi="Times New Roman" w:cs="Times New Roman"/>
          <w:sz w:val="28"/>
          <w:szCs w:val="28"/>
        </w:rPr>
        <w:t>лоозерского</w:t>
      </w:r>
      <w:proofErr w:type="spellEnd"/>
      <w:r w:rsidRPr="00E95746">
        <w:rPr>
          <w:rFonts w:ascii="Times New Roman" w:hAnsi="Times New Roman" w:cs="Times New Roman"/>
          <w:sz w:val="28"/>
          <w:szCs w:val="28"/>
        </w:rPr>
        <w:t xml:space="preserve"> муниципального образования, в течение семи дней со дня утверждения указанной документации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w:t>
      </w:r>
      <w:r w:rsidRPr="00E95746">
        <w:rPr>
          <w:rFonts w:ascii="Times New Roman" w:hAnsi="Times New Roman" w:cs="Times New Roman"/>
          <w:sz w:val="28"/>
          <w:szCs w:val="28"/>
        </w:rPr>
        <w:lastRenderedPageBreak/>
        <w:t>регионального значения, линейных местного значения уровня муниципального района.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22. Подготовка градостроительных планов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Градостроительные планы земельных участков утверждаются в установленном порядке Главой: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 составе проектов межевания в случаях: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градостроительных планах земельных участков указываются: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границы земельных участков с обозначением координат поворотных точек;</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F31CD3" w:rsidRPr="00E95746" w:rsidRDefault="00F31CD3" w:rsidP="00F31CD3">
      <w:pPr>
        <w:pStyle w:val="ConsPlusNormal"/>
        <w:widowControl/>
        <w:ind w:firstLine="540"/>
        <w:jc w:val="both"/>
        <w:rPr>
          <w:rFonts w:ascii="Times New Roman" w:hAnsi="Times New Roman" w:cs="Times New Roman"/>
          <w:sz w:val="28"/>
          <w:szCs w:val="28"/>
        </w:rPr>
      </w:pPr>
      <w:proofErr w:type="gramStart"/>
      <w:r w:rsidRPr="00E95746">
        <w:rPr>
          <w:rFonts w:ascii="Times New Roman" w:hAnsi="Times New Roman" w:cs="Times New Roman"/>
          <w:sz w:val="28"/>
          <w:szCs w:val="28"/>
        </w:rPr>
        <w:t xml:space="preserve">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w:t>
      </w:r>
      <w:r w:rsidRPr="00E95746">
        <w:rPr>
          <w:rFonts w:ascii="Times New Roman" w:hAnsi="Times New Roman" w:cs="Times New Roman"/>
          <w:sz w:val="28"/>
          <w:szCs w:val="28"/>
        </w:rPr>
        <w:lastRenderedPageBreak/>
        <w:t>регламентов на эти земельные участки не распространяется или градостроительные регламенты для этих земельных участков не устанавливаются;</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границы зон охраны объектов культурного наследия и зон с особыми условиями использования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информация о технических условиях подключения объекта капитального строительства к сетям инженерно-технического обеспечения;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информация о допустимости или недопустимости деления земельного участка на несколько земельных участков меньшего размера;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Подготовка градостроительных планов земельных участков является обязательной в случаях: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принятия решений об изъятии, в том числе путем выкупа, резервировании земельных участков для государственных и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подготовки проектной документации для строительства, реконструкции;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выдачи разрешений на строительство;</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выдачи разрешений на ввод объектов в эксплуатацию.</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5. Положение о проведении публичных слушаний</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по вопросам землепользования и застройки территории</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sz w:val="28"/>
          <w:szCs w:val="28"/>
        </w:rPr>
        <w:t xml:space="preserve">населенного пункта с. </w:t>
      </w:r>
      <w:proofErr w:type="spellStart"/>
      <w:r w:rsidR="001C23DA" w:rsidRPr="001C23DA">
        <w:rPr>
          <w:rFonts w:ascii="Times New Roman" w:hAnsi="Times New Roman" w:cs="Times New Roman"/>
          <w:b/>
          <w:sz w:val="28"/>
          <w:szCs w:val="28"/>
        </w:rPr>
        <w:t>Леляевка</w:t>
      </w:r>
      <w:proofErr w:type="spellEnd"/>
      <w:r w:rsidR="001C23DA" w:rsidRPr="00E95746">
        <w:rPr>
          <w:rFonts w:ascii="Times New Roman" w:hAnsi="Times New Roman" w:cs="Times New Roman"/>
          <w:b/>
          <w:sz w:val="28"/>
          <w:szCs w:val="28"/>
        </w:rPr>
        <w:t xml:space="preserve"> </w:t>
      </w:r>
      <w:proofErr w:type="spellStart"/>
      <w:r w:rsidRPr="00E95746">
        <w:rPr>
          <w:rFonts w:ascii="Times New Roman" w:hAnsi="Times New Roman" w:cs="Times New Roman"/>
          <w:b/>
          <w:sz w:val="28"/>
          <w:szCs w:val="28"/>
        </w:rPr>
        <w:t>Малоозерского</w:t>
      </w:r>
      <w:proofErr w:type="spellEnd"/>
      <w:r w:rsidRPr="00E95746">
        <w:rPr>
          <w:rFonts w:ascii="Times New Roman" w:hAnsi="Times New Roman" w:cs="Times New Roman"/>
          <w:sz w:val="28"/>
          <w:szCs w:val="28"/>
        </w:rPr>
        <w:t xml:space="preserve"> </w:t>
      </w:r>
      <w:r w:rsidRPr="00E95746">
        <w:rPr>
          <w:rFonts w:ascii="Times New Roman" w:hAnsi="Times New Roman" w:cs="Times New Roman"/>
          <w:b/>
          <w:sz w:val="28"/>
          <w:szCs w:val="28"/>
        </w:rPr>
        <w:t>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23. Общие положения о порядке проведения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Порядок проведения публичных слушаний по вопросам землепользования, застройки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осуществляется в соответствии с Градостроительным кодексом Российской Федерации, Земельным кодексом Российской Федерации, законодательством Саратовской области о градостроительной деятельности, Уставом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муниципальными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настоящими Правилами.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Публичные слушания проводятся с целью:</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обеспечения прав граждан в принятии решений по вопросам землепользования и застройки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На всех публичных слушаниях вправе присутствовать представители средств массовой информации.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Жители поселения и правообладатели объектов недвижимости участвуют в публичных слушаниях непосредственно.</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 обязательном порядке на публичные слушания выносятся следующие вопросы: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проект Правил землепользования и застройки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внесение изменений в указанные Правила;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проекты планировки территорий и проекты межевания территорий;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проект генерального плана  и внесение в него изменений;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Решение о проведении публичных слушаний принимается Главой.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Публичные слушания организуются Комиссией по землепользованию и застройке.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w:t>
      </w:r>
      <w:proofErr w:type="spellStart"/>
      <w:r w:rsidRPr="00E95746">
        <w:rPr>
          <w:rFonts w:ascii="Times New Roman" w:hAnsi="Times New Roman" w:cs="Times New Roman"/>
          <w:sz w:val="28"/>
          <w:szCs w:val="28"/>
        </w:rPr>
        <w:t>Малоозерское</w:t>
      </w:r>
      <w:proofErr w:type="spellEnd"/>
      <w:r w:rsidRPr="00E95746">
        <w:rPr>
          <w:rFonts w:ascii="Times New Roman" w:hAnsi="Times New Roman" w:cs="Times New Roman"/>
          <w:sz w:val="28"/>
          <w:szCs w:val="28"/>
        </w:rPr>
        <w:t xml:space="preserve"> муниципальное образование Саратовской области (при его наличии), а также доводиться до сведения жителей через органы территориального общественного самоуправления.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11. Продолжительность проведения публичных слушаний должна составлять: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по проектам планировки территории - не менее одного и не более трех месяцев со дня оповещения граждан до дня опубликования заключения;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12. Информация о проведении публичных слушаний должна содержать следующие сведения: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наименование и состав обсуждаемых материалов;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информацию о месте, периоде, времени и условиях ознакомления с обсуждаемыми материалами;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порядок и срок подачи замечаний и предложений к обсуждаемым материалам;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17. При проведении публичных слушаний всем заинтересованным лицам и гражданам должны быть обеспечены равные возможности для выражения своего </w:t>
      </w:r>
      <w:r w:rsidRPr="00E95746">
        <w:rPr>
          <w:rFonts w:ascii="Times New Roman" w:hAnsi="Times New Roman" w:cs="Times New Roman"/>
          <w:sz w:val="28"/>
          <w:szCs w:val="28"/>
        </w:rPr>
        <w:lastRenderedPageBreak/>
        <w:t>мнения. Мнения заинтересованных лиц и граждан учитываются только в случае представления их в Комиссию в письменном виде.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18. Комиссия по результатам публичных слушаний оформляет протокол результатов публичных слушаний (далее - Протокол).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19. К Протоколу прилагаются: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копия решения о назначении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копии публикаций в средствах массовой информации по обсуждаемым материалам.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20. Протокол подписывается членами Комиссии и утверждается ее руководителем.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21. Срок подготовки Протокола не должен превышать 20 дней.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по истечении 10 дней со дня утверждения Протокола, и может размещаться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23. После завершения публичных слушаний по вопросам внесения изменений в Правила землепользования и застройки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внесение изменений осуществляется в порядке, установленном статьей 12 настоящих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26. Мнение жителей поселения, выявленное в ходе публичных слушаний, носит для органов местного самоуправления рекомендательный характер.</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1. </w:t>
      </w:r>
      <w:proofErr w:type="gramStart"/>
      <w:r w:rsidRPr="00E95746">
        <w:rPr>
          <w:rFonts w:ascii="Times New Roman" w:hAnsi="Times New Roman" w:cs="Times New Roman"/>
          <w:sz w:val="28"/>
          <w:szCs w:val="28"/>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обеспечивает информирование граждан о проведении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w:t>
      </w:r>
      <w:proofErr w:type="gramStart"/>
      <w:r w:rsidRPr="00E95746">
        <w:rPr>
          <w:rFonts w:ascii="Times New Roman" w:hAnsi="Times New Roman" w:cs="Times New Roman"/>
          <w:sz w:val="28"/>
          <w:szCs w:val="28"/>
        </w:rPr>
        <w:t>позднее</w:t>
      </w:r>
      <w:proofErr w:type="gramEnd"/>
      <w:r w:rsidRPr="00E95746">
        <w:rPr>
          <w:rFonts w:ascii="Times New Roman" w:hAnsi="Times New Roman" w:cs="Times New Roman"/>
          <w:sz w:val="28"/>
          <w:szCs w:val="28"/>
        </w:rPr>
        <w:t xml:space="preserve"> чем по истечении 10 дней со дня утверждения Протокола, и может размещаться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25. Публичные слушания по обсуждению документации по планировке территории</w:t>
      </w:r>
      <w:r>
        <w:rPr>
          <w:rFonts w:ascii="Times New Roman" w:hAnsi="Times New Roman" w:cs="Times New Roman"/>
          <w:b/>
          <w:bCs/>
          <w:i/>
          <w:iCs/>
          <w:sz w:val="28"/>
          <w:szCs w:val="28"/>
        </w:rPr>
        <w:t xml:space="preserve"> </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Документация по планировке территории до ее утверждения подлежит обсуждению на публичных слушаниях.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Публичные слушания организует и проводит Комиссия по землепользованию и застройке.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Правом обсуждения документации по планировке территории на публичных слушаниях обладают лица: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проживающие на территории, применительно к которой подготовлена документация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иные лица, чьи интересы затрагиваются в связи с планируемой реализацией документации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Предметом публичных слушаний документации по планировке территории являются вопросы соответствия этой документации: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требованиям законодательства о необходимости доказательства невозможности установить границы зон изъятия, в том числе путем выкупа, </w:t>
      </w:r>
      <w:r w:rsidRPr="00E95746">
        <w:rPr>
          <w:rFonts w:ascii="Times New Roman" w:hAnsi="Times New Roman" w:cs="Times New Roman"/>
          <w:sz w:val="28"/>
          <w:szCs w:val="28"/>
        </w:rPr>
        <w:lastRenderedPageBreak/>
        <w:t>резервирования иным способом, чем тот, который предложен документацией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градостроительным регламентам, содержащимся в настоящих Правилах;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иным требованиям, установленным законодательством о градостроительной деятельности.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сообщении указывается: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дата, время и место проведения публичных слушаний, телефон лица, ответственного за проведение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дата, время и место предварительного ознакомления с документацией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Комиссия обеспечивает гражданам возможность предварительного ознакомления с материалами документации по планировке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Во время проведения публичных слушаний ведется протокол.</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Любое заинтересованное лицо вправе обратиться в Комиссию и получить копию протокола</w:t>
      </w:r>
      <w:r w:rsidRPr="00E95746">
        <w:rPr>
          <w:rFonts w:ascii="Times New Roman" w:hAnsi="Times New Roman" w:cs="Times New Roman"/>
          <w:sz w:val="28"/>
          <w:szCs w:val="28"/>
          <w:shd w:val="clear" w:color="auto" w:fill="FFFF00"/>
        </w:rPr>
        <w:t xml:space="preserve"> </w:t>
      </w:r>
      <w:r w:rsidRPr="00E95746">
        <w:rPr>
          <w:rFonts w:ascii="Times New Roman" w:hAnsi="Times New Roman" w:cs="Times New Roman"/>
          <w:sz w:val="28"/>
          <w:szCs w:val="28"/>
        </w:rPr>
        <w:t>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7. Заключение о результатах публичных слушаний подлежит опубликованию в порядке, установленном для официального опубликования муниципальных </w:t>
      </w:r>
      <w:r w:rsidRPr="00E95746">
        <w:rPr>
          <w:rFonts w:ascii="Times New Roman" w:hAnsi="Times New Roman" w:cs="Times New Roman"/>
          <w:sz w:val="28"/>
          <w:szCs w:val="28"/>
        </w:rPr>
        <w:lastRenderedPageBreak/>
        <w:t xml:space="preserve">правовых актов, и размещается на официальном сайте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в сети «Интернет» (при его наличии).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Раздел 2. Градостроительное зонирование</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градостроительные регламенты</w:t>
      </w:r>
    </w:p>
    <w:p w:rsidR="00F31CD3" w:rsidRPr="00E95746" w:rsidRDefault="00F31CD3" w:rsidP="00F31CD3">
      <w:pPr>
        <w:pStyle w:val="ConsPlusNormal"/>
        <w:widowControl/>
        <w:jc w:val="center"/>
        <w:rPr>
          <w:rFonts w:ascii="Times New Roman" w:hAnsi="Times New Roman" w:cs="Times New Roman"/>
          <w:sz w:val="28"/>
          <w:szCs w:val="28"/>
        </w:rPr>
      </w:pP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6. Положение о порядке градостроительного зонирования</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и о применении градостроительных регламентов</w:t>
      </w:r>
    </w:p>
    <w:p w:rsidR="00F31CD3" w:rsidRPr="00E95746" w:rsidRDefault="00F31CD3" w:rsidP="00F31CD3">
      <w:pPr>
        <w:pStyle w:val="ConsPlusNormal"/>
        <w:widowControl/>
        <w:ind w:firstLine="559"/>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26. Территориальные зоны, установленные для</w:t>
      </w:r>
      <w:r>
        <w:rPr>
          <w:rFonts w:ascii="Times New Roman" w:hAnsi="Times New Roman" w:cs="Times New Roman"/>
          <w:b/>
          <w:bCs/>
          <w:i/>
          <w:iCs/>
          <w:sz w:val="28"/>
          <w:szCs w:val="28"/>
        </w:rPr>
        <w:t xml:space="preserve"> с</w:t>
      </w:r>
      <w:r w:rsidR="001C23DA" w:rsidRPr="001C23DA">
        <w:rPr>
          <w:rFonts w:ascii="Times New Roman" w:hAnsi="Times New Roman" w:cs="Times New Roman"/>
          <w:b/>
          <w:i/>
          <w:sz w:val="28"/>
          <w:szCs w:val="28"/>
        </w:rPr>
        <w:t xml:space="preserve"> </w:t>
      </w:r>
      <w:proofErr w:type="spellStart"/>
      <w:r w:rsidR="001C23DA" w:rsidRPr="001C23DA">
        <w:rPr>
          <w:rFonts w:ascii="Times New Roman" w:hAnsi="Times New Roman" w:cs="Times New Roman"/>
          <w:b/>
          <w:i/>
          <w:sz w:val="28"/>
          <w:szCs w:val="28"/>
        </w:rPr>
        <w:t>Леляевка</w:t>
      </w:r>
      <w:proofErr w:type="spellEnd"/>
      <w:r w:rsidR="001C23DA" w:rsidRPr="00E95746">
        <w:rPr>
          <w:rFonts w:ascii="Times New Roman" w:hAnsi="Times New Roman" w:cs="Times New Roman"/>
          <w:b/>
          <w:i/>
          <w:sz w:val="28"/>
          <w:szCs w:val="28"/>
        </w:rPr>
        <w:t xml:space="preserve"> </w:t>
      </w:r>
      <w:proofErr w:type="spellStart"/>
      <w:r w:rsidRPr="00E95746">
        <w:rPr>
          <w:rFonts w:ascii="Times New Roman" w:hAnsi="Times New Roman" w:cs="Times New Roman"/>
          <w:b/>
          <w:i/>
          <w:sz w:val="28"/>
          <w:szCs w:val="28"/>
        </w:rPr>
        <w:t>Малоозерского</w:t>
      </w:r>
      <w:proofErr w:type="spellEnd"/>
      <w:r w:rsidRPr="00E95746">
        <w:rPr>
          <w:rFonts w:ascii="Times New Roman" w:hAnsi="Times New Roman" w:cs="Times New Roman"/>
          <w:b/>
          <w:i/>
          <w:sz w:val="28"/>
          <w:szCs w:val="28"/>
        </w:rPr>
        <w:t xml:space="preserve"> </w:t>
      </w:r>
      <w:r w:rsidRPr="00E95746">
        <w:rPr>
          <w:rFonts w:ascii="Times New Roman" w:hAnsi="Times New Roman" w:cs="Times New Roman"/>
          <w:b/>
          <w:bCs/>
          <w:i/>
          <w:iCs/>
          <w:sz w:val="28"/>
          <w:szCs w:val="28"/>
        </w:rPr>
        <w:t>_</w:t>
      </w:r>
      <w:r w:rsidRPr="00E95746">
        <w:rPr>
          <w:rFonts w:ascii="Times New Roman" w:hAnsi="Times New Roman" w:cs="Times New Roman"/>
          <w:sz w:val="28"/>
          <w:szCs w:val="28"/>
        </w:rPr>
        <w:t xml:space="preserve"> </w:t>
      </w:r>
      <w:proofErr w:type="gramStart"/>
      <w:r w:rsidRPr="00E95746">
        <w:rPr>
          <w:rFonts w:ascii="Times New Roman" w:hAnsi="Times New Roman" w:cs="Times New Roman"/>
          <w:b/>
          <w:i/>
          <w:sz w:val="28"/>
          <w:szCs w:val="28"/>
        </w:rPr>
        <w:t>муниципального</w:t>
      </w:r>
      <w:proofErr w:type="gramEnd"/>
      <w:r w:rsidRPr="00E95746">
        <w:rPr>
          <w:rFonts w:ascii="Times New Roman" w:hAnsi="Times New Roman" w:cs="Times New Roman"/>
          <w:b/>
          <w:i/>
          <w:sz w:val="28"/>
          <w:szCs w:val="28"/>
        </w:rPr>
        <w:t xml:space="preserve"> </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Таблица 1</w:t>
      </w:r>
    </w:p>
    <w:tbl>
      <w:tblPr>
        <w:tblW w:w="0" w:type="auto"/>
        <w:tblInd w:w="55" w:type="dxa"/>
        <w:tblLayout w:type="fixed"/>
        <w:tblCellMar>
          <w:top w:w="55" w:type="dxa"/>
          <w:left w:w="55" w:type="dxa"/>
          <w:bottom w:w="55" w:type="dxa"/>
          <w:right w:w="55" w:type="dxa"/>
        </w:tblCellMar>
        <w:tblLook w:val="04A0"/>
      </w:tblPr>
      <w:tblGrid>
        <w:gridCol w:w="1980"/>
        <w:gridCol w:w="7363"/>
      </w:tblGrid>
      <w:tr w:rsidR="00F31CD3" w:rsidRPr="00E95746" w:rsidTr="0064591D">
        <w:trPr>
          <w:trHeight w:val="230"/>
        </w:trPr>
        <w:tc>
          <w:tcPr>
            <w:tcW w:w="1980" w:type="dxa"/>
            <w:tcBorders>
              <w:top w:val="single" w:sz="2" w:space="0" w:color="000000"/>
              <w:left w:val="single" w:sz="2" w:space="0" w:color="000000"/>
              <w:bottom w:val="nil"/>
              <w:right w:val="nil"/>
            </w:tcBorders>
            <w:hideMark/>
          </w:tcPr>
          <w:p w:rsidR="00F31CD3" w:rsidRPr="00E95746" w:rsidRDefault="00F31CD3" w:rsidP="0064591D">
            <w:pPr>
              <w:pStyle w:val="af0"/>
              <w:snapToGrid w:val="0"/>
              <w:spacing w:line="276" w:lineRule="auto"/>
              <w:jc w:val="center"/>
              <w:rPr>
                <w:sz w:val="28"/>
                <w:szCs w:val="28"/>
              </w:rPr>
            </w:pPr>
            <w:r w:rsidRPr="00E95746">
              <w:rPr>
                <w:sz w:val="28"/>
                <w:szCs w:val="28"/>
              </w:rPr>
              <w:t>Код территориальной зоны</w:t>
            </w:r>
          </w:p>
        </w:tc>
        <w:tc>
          <w:tcPr>
            <w:tcW w:w="7363" w:type="dxa"/>
            <w:tcBorders>
              <w:top w:val="single" w:sz="2" w:space="0" w:color="000000"/>
              <w:left w:val="single" w:sz="2" w:space="0" w:color="000000"/>
              <w:bottom w:val="nil"/>
              <w:right w:val="single" w:sz="2" w:space="0" w:color="000000"/>
            </w:tcBorders>
            <w:hideMark/>
          </w:tcPr>
          <w:p w:rsidR="00F31CD3" w:rsidRPr="00E95746" w:rsidRDefault="00F31CD3" w:rsidP="0064591D">
            <w:pPr>
              <w:pStyle w:val="af0"/>
              <w:snapToGrid w:val="0"/>
              <w:spacing w:line="276" w:lineRule="auto"/>
              <w:ind w:left="560" w:right="5"/>
              <w:rPr>
                <w:sz w:val="28"/>
                <w:szCs w:val="28"/>
              </w:rPr>
            </w:pPr>
            <w:r w:rsidRPr="00E95746">
              <w:rPr>
                <w:sz w:val="28"/>
                <w:szCs w:val="28"/>
              </w:rPr>
              <w:t>Виды и состав территориальных зон</w:t>
            </w:r>
          </w:p>
        </w:tc>
      </w:tr>
      <w:tr w:rsidR="00F31CD3" w:rsidRPr="00E95746" w:rsidTr="0064591D">
        <w:trPr>
          <w:trHeight w:val="230"/>
        </w:trPr>
        <w:tc>
          <w:tcPr>
            <w:tcW w:w="1980" w:type="dxa"/>
            <w:tcBorders>
              <w:top w:val="nil"/>
              <w:left w:val="single" w:sz="2" w:space="0" w:color="000000"/>
              <w:bottom w:val="nil"/>
              <w:right w:val="nil"/>
            </w:tcBorders>
          </w:tcPr>
          <w:p w:rsidR="00F31CD3" w:rsidRPr="00E95746" w:rsidRDefault="00F31CD3"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F31CD3" w:rsidRPr="00E95746" w:rsidRDefault="00F31CD3" w:rsidP="0064591D">
            <w:pPr>
              <w:pStyle w:val="af0"/>
              <w:snapToGrid w:val="0"/>
              <w:spacing w:line="276" w:lineRule="auto"/>
              <w:ind w:left="560" w:right="5"/>
              <w:rPr>
                <w:b/>
                <w:sz w:val="28"/>
                <w:szCs w:val="28"/>
              </w:rPr>
            </w:pPr>
            <w:r w:rsidRPr="00E95746">
              <w:rPr>
                <w:b/>
                <w:sz w:val="28"/>
                <w:szCs w:val="28"/>
              </w:rPr>
              <w:t>Жилые зоны (Ж)</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snapToGrid w:val="0"/>
              <w:spacing w:line="276" w:lineRule="auto"/>
              <w:ind w:right="105"/>
              <w:rPr>
                <w:rFonts w:ascii="Times New Roman" w:hAnsi="Times New Roman"/>
                <w:color w:val="000000"/>
                <w:sz w:val="28"/>
                <w:szCs w:val="28"/>
              </w:rPr>
            </w:pPr>
            <w:proofErr w:type="gramStart"/>
            <w:r w:rsidRPr="00E95746">
              <w:rPr>
                <w:rFonts w:ascii="Times New Roman" w:hAnsi="Times New Roman"/>
                <w:color w:val="000000"/>
                <w:sz w:val="28"/>
                <w:szCs w:val="28"/>
              </w:rPr>
              <w:t>Ж</w:t>
            </w:r>
            <w:proofErr w:type="gramEnd"/>
            <w:r w:rsidRPr="00E95746">
              <w:rPr>
                <w:rFonts w:ascii="Times New Roman" w:hAnsi="Times New Roman"/>
                <w:color w:val="000000"/>
                <w:sz w:val="28"/>
                <w:szCs w:val="28"/>
              </w:rPr>
              <w:t xml:space="preserve"> 1</w:t>
            </w:r>
          </w:p>
        </w:tc>
        <w:tc>
          <w:tcPr>
            <w:tcW w:w="7363" w:type="dxa"/>
            <w:tcBorders>
              <w:top w:val="nil"/>
              <w:left w:val="single" w:sz="2" w:space="0" w:color="000000"/>
              <w:bottom w:val="nil"/>
              <w:right w:val="single" w:sz="2" w:space="0" w:color="000000"/>
            </w:tcBorders>
            <w:hideMark/>
          </w:tcPr>
          <w:p w:rsidR="00F31CD3" w:rsidRPr="00E95746" w:rsidRDefault="00F31CD3" w:rsidP="0064591D">
            <w:pPr>
              <w:spacing w:line="276" w:lineRule="auto"/>
              <w:rPr>
                <w:rFonts w:ascii="Times New Roman" w:hAnsi="Times New Roman"/>
                <w:sz w:val="28"/>
                <w:szCs w:val="28"/>
              </w:rPr>
            </w:pPr>
            <w:r w:rsidRPr="00E95746">
              <w:rPr>
                <w:rFonts w:ascii="Times New Roman" w:hAnsi="Times New Roman"/>
                <w:sz w:val="28"/>
                <w:szCs w:val="28"/>
              </w:rPr>
              <w:t xml:space="preserve">Зона застройки малоэтажными индивидуальными жилыми домами </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tabs>
                <w:tab w:val="left" w:pos="5400"/>
                <w:tab w:val="left" w:pos="6840"/>
              </w:tabs>
              <w:snapToGrid w:val="0"/>
              <w:spacing w:before="120" w:line="276" w:lineRule="auto"/>
              <w:ind w:left="360" w:hanging="360"/>
              <w:rPr>
                <w:rFonts w:ascii="Times New Roman" w:hAnsi="Times New Roman"/>
                <w:color w:val="000000"/>
                <w:sz w:val="28"/>
                <w:szCs w:val="28"/>
              </w:rPr>
            </w:pPr>
            <w:proofErr w:type="gramStart"/>
            <w:r w:rsidRPr="00E95746">
              <w:rPr>
                <w:rFonts w:ascii="Times New Roman" w:hAnsi="Times New Roman"/>
                <w:color w:val="000000"/>
                <w:sz w:val="28"/>
                <w:szCs w:val="28"/>
              </w:rPr>
              <w:t>Ж</w:t>
            </w:r>
            <w:proofErr w:type="gramEnd"/>
            <w:r w:rsidRPr="00E95746">
              <w:rPr>
                <w:rFonts w:ascii="Times New Roman" w:hAnsi="Times New Roman"/>
                <w:color w:val="000000"/>
                <w:sz w:val="28"/>
                <w:szCs w:val="28"/>
              </w:rPr>
              <w:t xml:space="preserve"> 2</w:t>
            </w:r>
          </w:p>
        </w:tc>
        <w:tc>
          <w:tcPr>
            <w:tcW w:w="736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застройки объектами дошкольного, начального и среднего общего образования</w:t>
            </w:r>
          </w:p>
        </w:tc>
      </w:tr>
      <w:tr w:rsidR="00F31CD3" w:rsidRPr="00E95746" w:rsidTr="0064591D">
        <w:trPr>
          <w:trHeight w:val="230"/>
        </w:trPr>
        <w:tc>
          <w:tcPr>
            <w:tcW w:w="1980" w:type="dxa"/>
            <w:tcBorders>
              <w:top w:val="nil"/>
              <w:left w:val="single" w:sz="2" w:space="0" w:color="000000"/>
              <w:bottom w:val="nil"/>
              <w:right w:val="nil"/>
            </w:tcBorders>
          </w:tcPr>
          <w:p w:rsidR="00F31CD3" w:rsidRPr="00E95746" w:rsidRDefault="00F31CD3" w:rsidP="0064591D">
            <w:pPr>
              <w:snapToGrid w:val="0"/>
              <w:spacing w:line="276" w:lineRule="auto"/>
              <w:ind w:left="10"/>
              <w:rPr>
                <w:rFonts w:ascii="Times New Roman" w:hAnsi="Times New Roman"/>
                <w:color w:val="000000"/>
                <w:sz w:val="28"/>
                <w:szCs w:val="28"/>
              </w:rPr>
            </w:pPr>
          </w:p>
        </w:tc>
        <w:tc>
          <w:tcPr>
            <w:tcW w:w="736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left="10" w:firstLine="507"/>
              <w:rPr>
                <w:rFonts w:ascii="Times New Roman" w:hAnsi="Times New Roman"/>
                <w:b/>
                <w:color w:val="000000"/>
                <w:sz w:val="28"/>
                <w:szCs w:val="28"/>
              </w:rPr>
            </w:pPr>
            <w:r w:rsidRPr="00E95746">
              <w:rPr>
                <w:rFonts w:ascii="Times New Roman" w:hAnsi="Times New Roman"/>
                <w:b/>
                <w:color w:val="000000"/>
                <w:sz w:val="28"/>
                <w:szCs w:val="28"/>
              </w:rPr>
              <w:t>Общественно-деловая зона (Д)</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Д</w:t>
            </w:r>
          </w:p>
        </w:tc>
        <w:tc>
          <w:tcPr>
            <w:tcW w:w="736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застройки объектами общественно-делового назначения</w:t>
            </w:r>
          </w:p>
        </w:tc>
      </w:tr>
      <w:tr w:rsidR="00F31CD3" w:rsidRPr="00E95746" w:rsidTr="0064591D">
        <w:trPr>
          <w:trHeight w:val="230"/>
        </w:trPr>
        <w:tc>
          <w:tcPr>
            <w:tcW w:w="1980" w:type="dxa"/>
            <w:tcBorders>
              <w:top w:val="nil"/>
              <w:left w:val="single" w:sz="2" w:space="0" w:color="000000"/>
              <w:bottom w:val="nil"/>
              <w:right w:val="nil"/>
            </w:tcBorders>
          </w:tcPr>
          <w:p w:rsidR="00F31CD3" w:rsidRPr="00E95746" w:rsidRDefault="00F31CD3"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F31CD3" w:rsidRPr="00E95746" w:rsidRDefault="00F31CD3" w:rsidP="0064591D">
            <w:pPr>
              <w:keepNext/>
              <w:snapToGrid w:val="0"/>
              <w:spacing w:line="276" w:lineRule="auto"/>
              <w:ind w:firstLine="540"/>
              <w:rPr>
                <w:rFonts w:ascii="Times New Roman" w:hAnsi="Times New Roman"/>
                <w:b/>
                <w:sz w:val="28"/>
                <w:szCs w:val="28"/>
              </w:rPr>
            </w:pPr>
            <w:r w:rsidRPr="00E95746">
              <w:rPr>
                <w:rFonts w:ascii="Times New Roman" w:hAnsi="Times New Roman"/>
                <w:b/>
                <w:sz w:val="28"/>
                <w:szCs w:val="28"/>
              </w:rPr>
              <w:t>Зоны рекреационного назначения (Р)</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1</w:t>
            </w:r>
          </w:p>
        </w:tc>
        <w:tc>
          <w:tcPr>
            <w:tcW w:w="7363" w:type="dxa"/>
            <w:tcBorders>
              <w:top w:val="nil"/>
              <w:left w:val="single" w:sz="2" w:space="0" w:color="000000"/>
              <w:bottom w:val="nil"/>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 xml:space="preserve">Зона парков, скверов, садов, бульваров, пляжей </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2</w:t>
            </w:r>
          </w:p>
        </w:tc>
        <w:tc>
          <w:tcPr>
            <w:tcW w:w="7363" w:type="dxa"/>
            <w:tcBorders>
              <w:top w:val="nil"/>
              <w:left w:val="single" w:sz="2" w:space="0" w:color="000000"/>
              <w:bottom w:val="nil"/>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объектов физкультурно-оздоровительного назначения</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Р</w:t>
            </w:r>
            <w:proofErr w:type="gramEnd"/>
            <w:r w:rsidRPr="00E95746">
              <w:rPr>
                <w:rFonts w:ascii="Times New Roman" w:hAnsi="Times New Roman"/>
                <w:sz w:val="28"/>
                <w:szCs w:val="28"/>
              </w:rPr>
              <w:t xml:space="preserve"> 3</w:t>
            </w: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лесов</w:t>
            </w:r>
          </w:p>
        </w:tc>
      </w:tr>
      <w:tr w:rsidR="00F31CD3" w:rsidRPr="00E95746" w:rsidTr="0064591D">
        <w:trPr>
          <w:trHeight w:val="230"/>
        </w:trPr>
        <w:tc>
          <w:tcPr>
            <w:tcW w:w="1980" w:type="dxa"/>
            <w:tcBorders>
              <w:top w:val="nil"/>
              <w:left w:val="single" w:sz="2" w:space="0" w:color="000000"/>
              <w:bottom w:val="single" w:sz="2" w:space="0" w:color="000000"/>
              <w:right w:val="nil"/>
            </w:tcBorders>
          </w:tcPr>
          <w:p w:rsidR="00F31CD3" w:rsidRPr="00E95746" w:rsidRDefault="00F31CD3" w:rsidP="0064591D">
            <w:pPr>
              <w:snapToGrid w:val="0"/>
              <w:spacing w:line="276" w:lineRule="auto"/>
              <w:rPr>
                <w:rFonts w:ascii="Times New Roman" w:hAnsi="Times New Roman"/>
                <w:sz w:val="28"/>
                <w:szCs w:val="28"/>
              </w:rPr>
            </w:pP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snapToGrid w:val="0"/>
              <w:spacing w:line="276" w:lineRule="auto"/>
              <w:ind w:firstLine="659"/>
              <w:rPr>
                <w:rFonts w:ascii="Times New Roman" w:hAnsi="Times New Roman"/>
                <w:b/>
                <w:sz w:val="28"/>
                <w:szCs w:val="28"/>
              </w:rPr>
            </w:pPr>
            <w:r w:rsidRPr="00E95746">
              <w:rPr>
                <w:rFonts w:ascii="Times New Roman" w:hAnsi="Times New Roman"/>
                <w:b/>
                <w:sz w:val="28"/>
                <w:szCs w:val="28"/>
              </w:rPr>
              <w:t>Зона особо охраняемых территорий (О)</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lastRenderedPageBreak/>
              <w:t>О</w:t>
            </w: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особо охраняемых природных территорий</w:t>
            </w:r>
          </w:p>
        </w:tc>
      </w:tr>
      <w:tr w:rsidR="00F31CD3" w:rsidRPr="00E95746" w:rsidTr="0064591D">
        <w:trPr>
          <w:trHeight w:val="230"/>
        </w:trPr>
        <w:tc>
          <w:tcPr>
            <w:tcW w:w="1980" w:type="dxa"/>
            <w:tcBorders>
              <w:top w:val="nil"/>
              <w:left w:val="single" w:sz="2" w:space="0" w:color="000000"/>
              <w:bottom w:val="single" w:sz="2" w:space="0" w:color="000000"/>
              <w:right w:val="nil"/>
            </w:tcBorders>
          </w:tcPr>
          <w:p w:rsidR="00F31CD3" w:rsidRPr="00E95746" w:rsidRDefault="00F31CD3" w:rsidP="0064591D">
            <w:pPr>
              <w:keepNext/>
              <w:snapToGrid w:val="0"/>
              <w:spacing w:line="276" w:lineRule="auto"/>
              <w:rPr>
                <w:rFonts w:ascii="Times New Roman" w:hAnsi="Times New Roman"/>
                <w:sz w:val="28"/>
                <w:szCs w:val="28"/>
              </w:rPr>
            </w:pP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ind w:firstLine="517"/>
              <w:rPr>
                <w:rFonts w:ascii="Times New Roman" w:hAnsi="Times New Roman"/>
                <w:b/>
                <w:sz w:val="28"/>
                <w:szCs w:val="28"/>
              </w:rPr>
            </w:pPr>
            <w:r w:rsidRPr="00E95746">
              <w:rPr>
                <w:rFonts w:ascii="Times New Roman" w:hAnsi="Times New Roman"/>
                <w:b/>
                <w:sz w:val="28"/>
                <w:szCs w:val="28"/>
              </w:rPr>
              <w:t>Производственные зоны (П)</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1</w:t>
            </w: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производственных объектов</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2</w:t>
            </w: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объектов инженерной инфраструктуры</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proofErr w:type="gramStart"/>
            <w:r w:rsidRPr="00E95746">
              <w:rPr>
                <w:rFonts w:ascii="Times New Roman" w:hAnsi="Times New Roman"/>
                <w:sz w:val="28"/>
                <w:szCs w:val="28"/>
              </w:rPr>
              <w:t>П</w:t>
            </w:r>
            <w:proofErr w:type="gramEnd"/>
            <w:r w:rsidRPr="00E95746">
              <w:rPr>
                <w:rFonts w:ascii="Times New Roman" w:hAnsi="Times New Roman"/>
                <w:sz w:val="28"/>
                <w:szCs w:val="28"/>
              </w:rPr>
              <w:t xml:space="preserve"> 3</w:t>
            </w:r>
          </w:p>
        </w:tc>
        <w:tc>
          <w:tcPr>
            <w:tcW w:w="736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Зона объектов транспортной инфраструктуры</w:t>
            </w:r>
          </w:p>
        </w:tc>
      </w:tr>
      <w:tr w:rsidR="00F31CD3" w:rsidRPr="00E95746" w:rsidTr="0064591D">
        <w:trPr>
          <w:trHeight w:val="230"/>
        </w:trPr>
        <w:tc>
          <w:tcPr>
            <w:tcW w:w="1980" w:type="dxa"/>
            <w:tcBorders>
              <w:top w:val="nil"/>
              <w:left w:val="single" w:sz="2" w:space="0" w:color="000000"/>
              <w:bottom w:val="nil"/>
              <w:right w:val="nil"/>
            </w:tcBorders>
          </w:tcPr>
          <w:p w:rsidR="00F31CD3" w:rsidRPr="00E95746" w:rsidRDefault="00F31CD3"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firstLine="540"/>
              <w:rPr>
                <w:rFonts w:ascii="Times New Roman" w:hAnsi="Times New Roman"/>
                <w:b/>
                <w:color w:val="000000"/>
                <w:sz w:val="28"/>
                <w:szCs w:val="28"/>
              </w:rPr>
            </w:pPr>
            <w:r w:rsidRPr="00E95746">
              <w:rPr>
                <w:rFonts w:ascii="Times New Roman" w:hAnsi="Times New Roman"/>
                <w:b/>
                <w:sz w:val="28"/>
                <w:szCs w:val="28"/>
              </w:rPr>
              <w:t>Зоны сельскохозяйственного использования</w:t>
            </w:r>
            <w:r w:rsidRPr="00E95746">
              <w:rPr>
                <w:rFonts w:ascii="Times New Roman" w:hAnsi="Times New Roman"/>
                <w:b/>
                <w:color w:val="000000"/>
                <w:sz w:val="28"/>
                <w:szCs w:val="28"/>
              </w:rPr>
              <w:t xml:space="preserve"> (СХ)</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snapToGrid w:val="0"/>
              <w:spacing w:line="276" w:lineRule="auto"/>
              <w:ind w:right="105"/>
              <w:rPr>
                <w:rFonts w:ascii="Times New Roman" w:hAnsi="Times New Roman"/>
                <w:color w:val="000000"/>
                <w:sz w:val="28"/>
                <w:szCs w:val="28"/>
              </w:rPr>
            </w:pPr>
            <w:r w:rsidRPr="00E95746">
              <w:rPr>
                <w:rFonts w:ascii="Times New Roman" w:hAnsi="Times New Roman"/>
                <w:color w:val="000000"/>
                <w:sz w:val="28"/>
                <w:szCs w:val="28"/>
              </w:rPr>
              <w:t>СХ 1</w:t>
            </w: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snapToGrid w:val="0"/>
              <w:spacing w:line="276" w:lineRule="auto"/>
              <w:ind w:right="105"/>
              <w:jc w:val="both"/>
              <w:rPr>
                <w:rFonts w:ascii="Times New Roman" w:hAnsi="Times New Roman"/>
                <w:sz w:val="28"/>
                <w:szCs w:val="28"/>
              </w:rPr>
            </w:pPr>
            <w:r w:rsidRPr="00E95746">
              <w:rPr>
                <w:rFonts w:ascii="Times New Roman" w:hAnsi="Times New Roman"/>
                <w:sz w:val="28"/>
                <w:szCs w:val="28"/>
              </w:rPr>
              <w:t>Зона застройки объектами личных подсобных хозяйств</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pStyle w:val="a9"/>
              <w:tabs>
                <w:tab w:val="left" w:pos="708"/>
              </w:tabs>
              <w:snapToGrid w:val="0"/>
              <w:spacing w:line="276" w:lineRule="auto"/>
              <w:ind w:left="-25" w:right="5" w:hanging="45"/>
              <w:jc w:val="center"/>
              <w:rPr>
                <w:sz w:val="28"/>
                <w:szCs w:val="28"/>
              </w:rPr>
            </w:pPr>
            <w:r w:rsidRPr="00E95746">
              <w:rPr>
                <w:sz w:val="28"/>
                <w:szCs w:val="28"/>
              </w:rPr>
              <w:t>СХ 2</w:t>
            </w:r>
          </w:p>
        </w:tc>
        <w:tc>
          <w:tcPr>
            <w:tcW w:w="7363" w:type="dxa"/>
            <w:tcBorders>
              <w:top w:val="nil"/>
              <w:left w:val="single" w:sz="2" w:space="0" w:color="000000"/>
              <w:bottom w:val="nil"/>
              <w:right w:val="single" w:sz="2" w:space="0" w:color="000000"/>
            </w:tcBorders>
            <w:hideMark/>
          </w:tcPr>
          <w:p w:rsidR="00F31CD3" w:rsidRPr="00E95746" w:rsidRDefault="00F31CD3" w:rsidP="0064591D">
            <w:pPr>
              <w:pStyle w:val="a9"/>
              <w:tabs>
                <w:tab w:val="left" w:pos="708"/>
              </w:tabs>
              <w:snapToGrid w:val="0"/>
              <w:spacing w:line="276" w:lineRule="auto"/>
              <w:rPr>
                <w:sz w:val="28"/>
                <w:szCs w:val="28"/>
              </w:rPr>
            </w:pPr>
            <w:r w:rsidRPr="00E95746">
              <w:rPr>
                <w:sz w:val="28"/>
                <w:szCs w:val="28"/>
              </w:rPr>
              <w:t xml:space="preserve">Зона объектов сельскохозяйственного назначения  </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pStyle w:val="a9"/>
              <w:tabs>
                <w:tab w:val="left" w:pos="708"/>
              </w:tabs>
              <w:snapToGrid w:val="0"/>
              <w:spacing w:line="276" w:lineRule="auto"/>
              <w:ind w:left="-25" w:right="5" w:hanging="45"/>
              <w:jc w:val="center"/>
              <w:rPr>
                <w:sz w:val="28"/>
                <w:szCs w:val="28"/>
              </w:rPr>
            </w:pPr>
            <w:r w:rsidRPr="00E95746">
              <w:rPr>
                <w:sz w:val="28"/>
                <w:szCs w:val="28"/>
              </w:rPr>
              <w:t>СХ 3</w:t>
            </w:r>
          </w:p>
        </w:tc>
        <w:tc>
          <w:tcPr>
            <w:tcW w:w="7363" w:type="dxa"/>
            <w:tcBorders>
              <w:top w:val="nil"/>
              <w:left w:val="single" w:sz="2" w:space="0" w:color="000000"/>
              <w:bottom w:val="nil"/>
              <w:right w:val="single" w:sz="2" w:space="0" w:color="000000"/>
            </w:tcBorders>
            <w:hideMark/>
          </w:tcPr>
          <w:p w:rsidR="00F31CD3" w:rsidRPr="00E95746" w:rsidRDefault="00F31CD3" w:rsidP="0064591D">
            <w:pPr>
              <w:pStyle w:val="a9"/>
              <w:tabs>
                <w:tab w:val="left" w:pos="708"/>
              </w:tabs>
              <w:snapToGrid w:val="0"/>
              <w:spacing w:line="276" w:lineRule="auto"/>
              <w:rPr>
                <w:sz w:val="28"/>
                <w:szCs w:val="28"/>
              </w:rPr>
            </w:pPr>
            <w:r w:rsidRPr="00E95746">
              <w:rPr>
                <w:sz w:val="28"/>
                <w:szCs w:val="28"/>
              </w:rPr>
              <w:t>Зона сельскохозяйственных угодий</w:t>
            </w:r>
          </w:p>
        </w:tc>
      </w:tr>
      <w:tr w:rsidR="00F31CD3" w:rsidRPr="00E95746" w:rsidTr="0064591D">
        <w:trPr>
          <w:trHeight w:val="230"/>
        </w:trPr>
        <w:tc>
          <w:tcPr>
            <w:tcW w:w="1980" w:type="dxa"/>
            <w:tcBorders>
              <w:top w:val="nil"/>
              <w:left w:val="single" w:sz="2" w:space="0" w:color="000000"/>
              <w:bottom w:val="nil"/>
              <w:right w:val="nil"/>
            </w:tcBorders>
          </w:tcPr>
          <w:p w:rsidR="00F31CD3" w:rsidRPr="00E95746" w:rsidRDefault="00F31CD3" w:rsidP="0064591D">
            <w:pPr>
              <w:pStyle w:val="af0"/>
              <w:snapToGrid w:val="0"/>
              <w:spacing w:line="276" w:lineRule="auto"/>
              <w:jc w:val="center"/>
              <w:rPr>
                <w:sz w:val="28"/>
                <w:szCs w:val="28"/>
              </w:rPr>
            </w:pPr>
          </w:p>
        </w:tc>
        <w:tc>
          <w:tcPr>
            <w:tcW w:w="736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firstLine="540"/>
              <w:rPr>
                <w:rFonts w:ascii="Times New Roman" w:hAnsi="Times New Roman"/>
                <w:b/>
                <w:sz w:val="28"/>
                <w:szCs w:val="28"/>
              </w:rPr>
            </w:pPr>
            <w:r w:rsidRPr="00E95746">
              <w:rPr>
                <w:rFonts w:ascii="Times New Roman" w:hAnsi="Times New Roman"/>
                <w:sz w:val="28"/>
                <w:szCs w:val="28"/>
              </w:rPr>
              <w:t xml:space="preserve"> </w:t>
            </w:r>
            <w:r w:rsidRPr="00E95746">
              <w:rPr>
                <w:rFonts w:ascii="Times New Roman" w:hAnsi="Times New Roman"/>
                <w:b/>
                <w:sz w:val="28"/>
                <w:szCs w:val="28"/>
              </w:rPr>
              <w:t>Зоны специального назначения (С)</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С 1</w:t>
            </w:r>
          </w:p>
        </w:tc>
        <w:tc>
          <w:tcPr>
            <w:tcW w:w="736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Зона кладбищ  </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С 2</w:t>
            </w: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Зона режимных объектов</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С 3</w:t>
            </w:r>
          </w:p>
        </w:tc>
        <w:tc>
          <w:tcPr>
            <w:tcW w:w="736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озелененных территорий специального назначения</w:t>
            </w:r>
          </w:p>
        </w:tc>
      </w:tr>
    </w:tbl>
    <w:p w:rsidR="00F31CD3" w:rsidRPr="00E95746" w:rsidRDefault="00F31CD3" w:rsidP="00F31CD3">
      <w:pPr>
        <w:pStyle w:val="ConsPlusNormal"/>
        <w:widowControl/>
        <w:ind w:firstLine="540"/>
        <w:jc w:val="both"/>
        <w:rPr>
          <w:rFonts w:ascii="Times New Roman" w:eastAsia="Arial"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Границы территориальных зон установлены </w:t>
      </w:r>
      <w:proofErr w:type="gramStart"/>
      <w:r w:rsidRPr="00E95746">
        <w:rPr>
          <w:rFonts w:ascii="Times New Roman" w:hAnsi="Times New Roman" w:cs="Times New Roman"/>
          <w:sz w:val="28"/>
          <w:szCs w:val="28"/>
        </w:rPr>
        <w:t>по</w:t>
      </w:r>
      <w:proofErr w:type="gramEnd"/>
      <w:r w:rsidRPr="00E95746">
        <w:rPr>
          <w:rFonts w:ascii="Times New Roman" w:hAnsi="Times New Roman" w:cs="Times New Roman"/>
          <w:sz w:val="28"/>
          <w:szCs w:val="28"/>
        </w:rPr>
        <w:t>:</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линиям магистралей, улиц, проездов, разделяющим транспортные потоки противоположных направлений;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красным линиям;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границам земельных участков;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естественным границам природных объектов;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иным границам.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Каждая территориальная зона обозначается на карте градостроительного зонирования территории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муниципального образования определенным цветом и буквенно-цифровым кодом.</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F31CD3" w:rsidRPr="00E95746" w:rsidRDefault="00F31CD3" w:rsidP="00F31CD3">
      <w:pPr>
        <w:spacing w:before="120"/>
        <w:ind w:firstLine="570"/>
        <w:jc w:val="both"/>
        <w:rPr>
          <w:rFonts w:ascii="Times New Roman" w:hAnsi="Times New Roman"/>
          <w:b/>
          <w:bCs/>
          <w:i/>
          <w:sz w:val="28"/>
          <w:szCs w:val="28"/>
        </w:rPr>
      </w:pPr>
      <w:r w:rsidRPr="00E95746">
        <w:rPr>
          <w:rFonts w:ascii="Times New Roman" w:hAnsi="Times New Roman"/>
          <w:b/>
          <w:bCs/>
          <w:i/>
          <w:sz w:val="28"/>
          <w:szCs w:val="28"/>
        </w:rPr>
        <w:t>Статья 27. Общие требования в части видов разрешенного использования земельных участков и объектов капитального строительства</w:t>
      </w:r>
    </w:p>
    <w:p w:rsidR="00F31CD3" w:rsidRPr="00E95746" w:rsidRDefault="00F31CD3" w:rsidP="00F31CD3">
      <w:pPr>
        <w:ind w:firstLine="545"/>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1) основные виды разрешенного использования;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2) условно разрешенные виды использования;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lastRenderedPageBreak/>
        <w:t>3) вспомогательные виды разрешенного использования.</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2. </w:t>
      </w:r>
      <w:proofErr w:type="gramStart"/>
      <w:r w:rsidRPr="00E95746">
        <w:rPr>
          <w:rFonts w:ascii="Times New Roman" w:hAnsi="Times New Roman"/>
          <w:sz w:val="28"/>
          <w:szCs w:val="28"/>
        </w:rPr>
        <w:t>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roofErr w:type="gramEnd"/>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2) объекты культурного наследия относятся к разрешенным видам использования на территории всех зон;</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5) размещение указанных объектов разрешается при соблюдении следующих условий:</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а) выбор места размещения объектов должен осуществляться с учетом возможной реконструкции автомобильной дороги;</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E95746">
        <w:rPr>
          <w:rFonts w:ascii="Times New Roman" w:hAnsi="Times New Roman"/>
          <w:sz w:val="28"/>
          <w:szCs w:val="28"/>
        </w:rPr>
        <w:t>эксплуатации</w:t>
      </w:r>
      <w:proofErr w:type="gramEnd"/>
      <w:r w:rsidRPr="00E95746">
        <w:rPr>
          <w:rFonts w:ascii="Times New Roman" w:hAnsi="Times New Roman"/>
          <w:sz w:val="28"/>
          <w:szCs w:val="28"/>
        </w:rPr>
        <w:t xml:space="preserve"> автомобильных дорог.</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lastRenderedPageBreak/>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в) объекты временного проживания, необходимые для функционирования основных и условно разрешенных, видов использования;</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г) объекты коммунального хозяйства (</w:t>
      </w:r>
      <w:proofErr w:type="spellStart"/>
      <w:r w:rsidRPr="00E95746">
        <w:rPr>
          <w:rFonts w:ascii="Times New Roman" w:hAnsi="Times New Roman"/>
          <w:sz w:val="28"/>
          <w:szCs w:val="28"/>
        </w:rPr>
        <w:t>электр</w:t>
      </w:r>
      <w:proofErr w:type="gramStart"/>
      <w:r w:rsidRPr="00E95746">
        <w:rPr>
          <w:rFonts w:ascii="Times New Roman" w:hAnsi="Times New Roman"/>
          <w:sz w:val="28"/>
          <w:szCs w:val="28"/>
        </w:rPr>
        <w:t>о</w:t>
      </w:r>
      <w:proofErr w:type="spellEnd"/>
      <w:r w:rsidRPr="00E95746">
        <w:rPr>
          <w:rFonts w:ascii="Times New Roman" w:hAnsi="Times New Roman"/>
          <w:sz w:val="28"/>
          <w:szCs w:val="28"/>
        </w:rPr>
        <w:t>-</w:t>
      </w:r>
      <w:proofErr w:type="gramEnd"/>
      <w:r w:rsidRPr="00E95746">
        <w:rPr>
          <w:rFonts w:ascii="Times New Roman" w:hAnsi="Times New Roman"/>
          <w:sz w:val="28"/>
          <w:szCs w:val="28"/>
        </w:rPr>
        <w:t xml:space="preserve">, </w:t>
      </w:r>
      <w:proofErr w:type="spellStart"/>
      <w:r w:rsidRPr="00E95746">
        <w:rPr>
          <w:rFonts w:ascii="Times New Roman" w:hAnsi="Times New Roman"/>
          <w:sz w:val="28"/>
          <w:szCs w:val="28"/>
        </w:rPr>
        <w:t>водо</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газообеспечение</w:t>
      </w:r>
      <w:proofErr w:type="spellEnd"/>
      <w:r w:rsidRPr="00E95746">
        <w:rPr>
          <w:rFonts w:ascii="Times New Roman" w:hAnsi="Times New Roman"/>
          <w:sz w:val="28"/>
          <w:szCs w:val="28"/>
        </w:rPr>
        <w:t xml:space="preserve">,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F31CD3" w:rsidRPr="00E95746" w:rsidRDefault="00F31CD3" w:rsidP="00F31CD3">
      <w:pPr>
        <w:ind w:firstLine="559"/>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е) благоустроенные, в том числе озелененные, детские площадки, площадки для отдыха, спортивных занятий;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ж) площадки хозяйственные, в том числе для мусоросборников;</w:t>
      </w:r>
    </w:p>
    <w:p w:rsidR="00F31CD3" w:rsidRPr="00E95746" w:rsidRDefault="00F31CD3" w:rsidP="00F31CD3">
      <w:pPr>
        <w:ind w:firstLine="559"/>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xml:space="preserve">) общественные туалеты;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F31CD3" w:rsidRPr="00E95746" w:rsidRDefault="00F31CD3" w:rsidP="00F31CD3">
      <w:pPr>
        <w:ind w:firstLine="532"/>
        <w:rPr>
          <w:rFonts w:ascii="Times New Roman" w:hAnsi="Times New Roman"/>
          <w:b/>
          <w:bCs/>
          <w:i/>
          <w:sz w:val="28"/>
          <w:szCs w:val="28"/>
        </w:rPr>
      </w:pPr>
      <w:r w:rsidRPr="00E95746">
        <w:rPr>
          <w:rFonts w:ascii="Times New Roman" w:hAnsi="Times New Roman"/>
          <w:b/>
          <w:bCs/>
          <w:i/>
          <w:sz w:val="28"/>
          <w:szCs w:val="28"/>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F31CD3" w:rsidRPr="00E95746" w:rsidRDefault="00F31CD3" w:rsidP="00F31CD3">
      <w:pPr>
        <w:ind w:firstLine="532"/>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1) минимальная площадь земельного участка;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2) максимальная площадь земельного участка;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lastRenderedPageBreak/>
        <w:t>3) минимальная ширина вдоль фронта улицы;</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4) предельное количество этажей;</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5) максимальная высота объектов капитального строительства, реконструкции на территории земельного участка;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6) минимальные отступы стен объектов капитального строительства от границ сопряженных земельных участков;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7) максимальные выступы за красную линию балконов, эркеров, козырьков;</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8) максимальные выступы за красную линию ступеней и приямков;</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9) максимальная общая площадь объектов нежилого назначения на территории земельных участков в границах зон жилой застройки;</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10)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11) минимальная доля озеленения территории земельных участков;</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12) максимальный процент застройки в границах земельного участка.</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1) выступы за красную линию </w:t>
      </w:r>
      <w:r w:rsidRPr="00E95746">
        <w:rPr>
          <w:rFonts w:ascii="Times New Roman" w:hAnsi="Times New Roman"/>
          <w:color w:val="000000"/>
          <w:sz w:val="28"/>
          <w:szCs w:val="28"/>
        </w:rPr>
        <w:t xml:space="preserve">балконов, эркеров, козырьков не допускаются более </w:t>
      </w:r>
      <w:smartTag w:uri="urn:schemas-microsoft-com:office:smarttags" w:element="metricconverter">
        <w:smartTagPr>
          <w:attr w:name="ProductID" w:val="2,0 метров"/>
        </w:smartTagPr>
        <w:r w:rsidRPr="00E95746">
          <w:rPr>
            <w:rFonts w:ascii="Times New Roman" w:hAnsi="Times New Roman"/>
            <w:color w:val="000000"/>
            <w:sz w:val="28"/>
            <w:szCs w:val="28"/>
          </w:rPr>
          <w:t>2,0 метров</w:t>
        </w:r>
      </w:smartTag>
      <w:r w:rsidRPr="00E95746">
        <w:rPr>
          <w:rFonts w:ascii="Times New Roman" w:hAnsi="Times New Roman"/>
          <w:color w:val="000000"/>
          <w:sz w:val="28"/>
          <w:szCs w:val="28"/>
        </w:rPr>
        <w:t xml:space="preserve"> и ниже </w:t>
      </w:r>
      <w:smartTag w:uri="urn:schemas-microsoft-com:office:smarttags" w:element="metricconverter">
        <w:smartTagPr>
          <w:attr w:name="ProductID" w:val="3,5 метров"/>
        </w:smartTagPr>
        <w:r w:rsidRPr="00E95746">
          <w:rPr>
            <w:rFonts w:ascii="Times New Roman" w:hAnsi="Times New Roman"/>
            <w:sz w:val="28"/>
            <w:szCs w:val="28"/>
          </w:rPr>
          <w:t>3,5 метров</w:t>
        </w:r>
      </w:smartTag>
      <w:r w:rsidRPr="00E95746">
        <w:rPr>
          <w:rFonts w:ascii="Times New Roman" w:hAnsi="Times New Roman"/>
          <w:sz w:val="28"/>
          <w:szCs w:val="28"/>
        </w:rPr>
        <w:t xml:space="preserve"> от уровня земли;</w:t>
      </w:r>
    </w:p>
    <w:p w:rsidR="00F31CD3" w:rsidRPr="00E95746" w:rsidRDefault="00F31CD3" w:rsidP="00F31CD3">
      <w:pPr>
        <w:ind w:firstLine="545"/>
        <w:jc w:val="both"/>
        <w:rPr>
          <w:rFonts w:ascii="Times New Roman" w:hAnsi="Times New Roman"/>
          <w:color w:val="000000"/>
          <w:sz w:val="28"/>
          <w:szCs w:val="28"/>
        </w:rPr>
      </w:pPr>
      <w:r w:rsidRPr="00E95746">
        <w:rPr>
          <w:rFonts w:ascii="Times New Roman" w:hAnsi="Times New Roman"/>
          <w:sz w:val="28"/>
          <w:szCs w:val="28"/>
        </w:rPr>
        <w:t xml:space="preserve">2) выступы за красную линию </w:t>
      </w:r>
      <w:r w:rsidRPr="00E95746">
        <w:rPr>
          <w:rFonts w:ascii="Times New Roman" w:hAnsi="Times New Roman"/>
          <w:color w:val="000000"/>
          <w:sz w:val="28"/>
          <w:szCs w:val="28"/>
        </w:rPr>
        <w:t>ступеней и приямков допускаются по согласованию Администрации;</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3) общие требования в части максимальной высоты объектов капитального строительства:</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4. Общие требования в части озеленения территории земельных участков:</w:t>
      </w:r>
    </w:p>
    <w:p w:rsidR="00F31CD3" w:rsidRPr="00E95746" w:rsidRDefault="00F31CD3" w:rsidP="00F31CD3">
      <w:pPr>
        <w:ind w:firstLine="545"/>
        <w:jc w:val="both"/>
        <w:rPr>
          <w:rFonts w:ascii="Times New Roman" w:hAnsi="Times New Roman"/>
          <w:sz w:val="28"/>
          <w:szCs w:val="28"/>
        </w:rPr>
      </w:pPr>
      <w:proofErr w:type="gramStart"/>
      <w:r w:rsidRPr="00E95746">
        <w:rPr>
          <w:rFonts w:ascii="Times New Roman" w:hAnsi="Times New Roman"/>
          <w:sz w:val="28"/>
          <w:szCs w:val="28"/>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roofErr w:type="gramEnd"/>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2) озелененная территория земельного участка может быть оборудована: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а) площадками для отдыха взрослых, детскими площадками;</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б) открытыми спортивными площадками;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в) другими подобными объектами;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lastRenderedPageBreak/>
        <w:t xml:space="preserve">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муниципального образования. Доля озелененных территорий садов, скверов – 70%.</w:t>
      </w:r>
    </w:p>
    <w:p w:rsidR="00F31CD3" w:rsidRPr="00E95746" w:rsidRDefault="00F31CD3" w:rsidP="00F31CD3">
      <w:pPr>
        <w:rPr>
          <w:rFonts w:ascii="Times New Roman" w:hAnsi="Times New Roman"/>
          <w:sz w:val="28"/>
          <w:szCs w:val="28"/>
        </w:rPr>
      </w:pP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F31CD3" w:rsidRPr="00E95746" w:rsidRDefault="00F31CD3" w:rsidP="00F31CD3">
      <w:pPr>
        <w:spacing w:after="120"/>
        <w:jc w:val="right"/>
        <w:rPr>
          <w:rFonts w:ascii="Times New Roman" w:hAnsi="Times New Roman"/>
          <w:sz w:val="28"/>
          <w:szCs w:val="28"/>
        </w:rPr>
      </w:pPr>
      <w:r w:rsidRPr="00E95746">
        <w:rPr>
          <w:rFonts w:ascii="Times New Roman" w:hAnsi="Times New Roman"/>
          <w:sz w:val="28"/>
          <w:szCs w:val="28"/>
        </w:rPr>
        <w:t>Таблица 2</w:t>
      </w:r>
    </w:p>
    <w:p w:rsidR="00F31CD3" w:rsidRPr="00E95746" w:rsidRDefault="00F31CD3" w:rsidP="00F31CD3">
      <w:pPr>
        <w:spacing w:after="120"/>
        <w:ind w:firstLine="559"/>
        <w:rPr>
          <w:rFonts w:ascii="Times New Roman" w:hAnsi="Times New Roman"/>
          <w:b/>
          <w:sz w:val="28"/>
          <w:szCs w:val="28"/>
        </w:rPr>
      </w:pPr>
      <w:r w:rsidRPr="00E95746">
        <w:rPr>
          <w:rFonts w:ascii="Times New Roman" w:hAnsi="Times New Roman"/>
          <w:b/>
          <w:sz w:val="28"/>
          <w:szCs w:val="28"/>
        </w:rPr>
        <w:t>Минимально</w:t>
      </w:r>
      <w:r w:rsidRPr="00E95746">
        <w:rPr>
          <w:rFonts w:ascii="Times New Roman" w:hAnsi="Times New Roman"/>
          <w:sz w:val="28"/>
          <w:szCs w:val="28"/>
        </w:rPr>
        <w:t xml:space="preserve"> </w:t>
      </w:r>
      <w:r w:rsidRPr="00E95746">
        <w:rPr>
          <w:rFonts w:ascii="Times New Roman" w:hAnsi="Times New Roman"/>
          <w:b/>
          <w:sz w:val="28"/>
          <w:szCs w:val="28"/>
        </w:rPr>
        <w:t xml:space="preserve">допустимая площадь </w:t>
      </w:r>
      <w:proofErr w:type="gramStart"/>
      <w:r w:rsidRPr="00E95746">
        <w:rPr>
          <w:rFonts w:ascii="Times New Roman" w:hAnsi="Times New Roman"/>
          <w:b/>
          <w:sz w:val="28"/>
          <w:szCs w:val="28"/>
        </w:rPr>
        <w:t>озелененной</w:t>
      </w:r>
      <w:proofErr w:type="gramEnd"/>
    </w:p>
    <w:p w:rsidR="00F31CD3" w:rsidRPr="00E95746" w:rsidRDefault="00F31CD3" w:rsidP="00F31CD3">
      <w:pPr>
        <w:tabs>
          <w:tab w:val="center" w:pos="5382"/>
        </w:tabs>
        <w:spacing w:after="120"/>
        <w:ind w:firstLine="559"/>
        <w:rPr>
          <w:rFonts w:ascii="Times New Roman" w:hAnsi="Times New Roman"/>
          <w:b/>
          <w:sz w:val="28"/>
          <w:szCs w:val="28"/>
        </w:rPr>
      </w:pPr>
      <w:r w:rsidRPr="00E95746">
        <w:rPr>
          <w:rFonts w:ascii="Times New Roman" w:hAnsi="Times New Roman"/>
          <w:b/>
          <w:sz w:val="28"/>
          <w:szCs w:val="28"/>
        </w:rPr>
        <w:t>территории земельных участков</w:t>
      </w:r>
    </w:p>
    <w:p w:rsidR="00F31CD3" w:rsidRPr="00E95746" w:rsidRDefault="00F31CD3" w:rsidP="00F31CD3">
      <w:pPr>
        <w:tabs>
          <w:tab w:val="center" w:pos="5382"/>
        </w:tabs>
        <w:spacing w:after="120"/>
        <w:ind w:firstLine="559"/>
        <w:rPr>
          <w:rFonts w:ascii="Times New Roman" w:hAnsi="Times New Roman"/>
          <w:sz w:val="28"/>
          <w:szCs w:val="28"/>
        </w:rPr>
      </w:pPr>
    </w:p>
    <w:tbl>
      <w:tblPr>
        <w:tblW w:w="0" w:type="auto"/>
        <w:tblInd w:w="108" w:type="dxa"/>
        <w:tblLayout w:type="fixed"/>
        <w:tblLook w:val="04A0"/>
      </w:tblPr>
      <w:tblGrid>
        <w:gridCol w:w="709"/>
        <w:gridCol w:w="5386"/>
        <w:gridCol w:w="3275"/>
      </w:tblGrid>
      <w:tr w:rsidR="00F31CD3"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w:t>
            </w:r>
          </w:p>
          <w:p w:rsidR="00F31CD3" w:rsidRPr="00E95746" w:rsidRDefault="00F31CD3" w:rsidP="0064591D">
            <w:pPr>
              <w:snapToGrid w:val="0"/>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5386" w:type="dxa"/>
            <w:tcBorders>
              <w:top w:val="single" w:sz="4" w:space="0" w:color="000000"/>
              <w:left w:val="single" w:sz="4" w:space="0" w:color="000000"/>
              <w:bottom w:val="nil"/>
              <w:right w:val="nil"/>
            </w:tcBorders>
            <w:vAlign w:val="center"/>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Вид использования</w:t>
            </w:r>
          </w:p>
        </w:tc>
        <w:tc>
          <w:tcPr>
            <w:tcW w:w="3275" w:type="dxa"/>
            <w:tcBorders>
              <w:top w:val="single" w:sz="4" w:space="0" w:color="000000"/>
              <w:left w:val="single" w:sz="4" w:space="0" w:color="000000"/>
              <w:bottom w:val="nil"/>
              <w:right w:val="single" w:sz="4" w:space="0" w:color="000000"/>
            </w:tcBorders>
            <w:vAlign w:val="center"/>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Минимальная площадь озелененных территорий</w:t>
            </w:r>
          </w:p>
          <w:p w:rsidR="00F31CD3" w:rsidRPr="00E95746" w:rsidRDefault="00F31CD3" w:rsidP="0064591D">
            <w:pPr>
              <w:spacing w:line="276" w:lineRule="auto"/>
              <w:rPr>
                <w:rFonts w:ascii="Times New Roman" w:hAnsi="Times New Roman"/>
                <w:sz w:val="28"/>
                <w:szCs w:val="28"/>
              </w:rPr>
            </w:pP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5386"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Сады, скверы, бульвары; парки; комплексы аттракционов</w:t>
            </w:r>
          </w:p>
        </w:tc>
        <w:tc>
          <w:tcPr>
            <w:tcW w:w="3275"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70% территории земельного участка</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5386"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Объекты дошкольного образования (ДОУ), объекты начального и среднего общего образования (школы)</w:t>
            </w:r>
          </w:p>
        </w:tc>
        <w:tc>
          <w:tcPr>
            <w:tcW w:w="3275"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50% территории земельного участка</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5386"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Индивидуальные жилые дома;</w:t>
            </w:r>
          </w:p>
          <w:p w:rsidR="00F31CD3" w:rsidRPr="00E95746" w:rsidRDefault="00F31CD3" w:rsidP="0064591D">
            <w:pPr>
              <w:spacing w:line="276" w:lineRule="auto"/>
              <w:rPr>
                <w:rFonts w:ascii="Times New Roman" w:hAnsi="Times New Roman"/>
                <w:sz w:val="28"/>
                <w:szCs w:val="28"/>
              </w:rPr>
            </w:pPr>
            <w:r w:rsidRPr="00E95746">
              <w:rPr>
                <w:rFonts w:ascii="Times New Roman" w:hAnsi="Times New Roman"/>
                <w:sz w:val="28"/>
                <w:szCs w:val="28"/>
              </w:rPr>
              <w:t>открытые объекты физической культуры и спорта</w:t>
            </w:r>
          </w:p>
        </w:tc>
        <w:tc>
          <w:tcPr>
            <w:tcW w:w="3275"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40% территории земельного участка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5386"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Прочие(*)</w:t>
            </w:r>
          </w:p>
        </w:tc>
        <w:tc>
          <w:tcPr>
            <w:tcW w:w="3275"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15% территории земельного участка</w:t>
            </w:r>
          </w:p>
        </w:tc>
      </w:tr>
    </w:tbl>
    <w:p w:rsidR="00F31CD3" w:rsidRPr="00E95746" w:rsidRDefault="00F31CD3" w:rsidP="00F31CD3">
      <w:pPr>
        <w:ind w:firstLine="573"/>
        <w:jc w:val="both"/>
        <w:rPr>
          <w:rFonts w:ascii="Times New Roman" w:hAnsi="Times New Roman"/>
          <w:sz w:val="28"/>
          <w:szCs w:val="28"/>
        </w:rPr>
      </w:pP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1) объекты коммунального хозяйства;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2) объекты сельскохозяйственного использования;</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3) объекты транспорта. </w:t>
      </w:r>
      <w:r w:rsidRPr="00E95746">
        <w:rPr>
          <w:rFonts w:ascii="Times New Roman" w:hAnsi="Times New Roman"/>
          <w:sz w:val="28"/>
          <w:szCs w:val="28"/>
        </w:rPr>
        <w:tab/>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E95746">
          <w:rPr>
            <w:rFonts w:ascii="Times New Roman" w:hAnsi="Times New Roman"/>
            <w:sz w:val="28"/>
            <w:szCs w:val="28"/>
          </w:rPr>
          <w:t>300 метров</w:t>
        </w:r>
      </w:smartTag>
      <w:r w:rsidRPr="00E95746">
        <w:rPr>
          <w:rFonts w:ascii="Times New Roman" w:hAnsi="Times New Roman"/>
          <w:sz w:val="28"/>
          <w:szCs w:val="28"/>
        </w:rPr>
        <w:t>, площадь озеленения допускается уменьшать, но не более чем на 30%.</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lastRenderedPageBreak/>
        <w:t xml:space="preserve">7. Требования к размерам и озеленению санитарно-защитных зон следует принимать в соответствии с техническими регламентами, </w:t>
      </w:r>
      <w:proofErr w:type="spellStart"/>
      <w:r w:rsidRPr="00E95746">
        <w:rPr>
          <w:rFonts w:ascii="Times New Roman" w:hAnsi="Times New Roman"/>
          <w:sz w:val="28"/>
          <w:szCs w:val="28"/>
        </w:rPr>
        <w:t>СанПиНами</w:t>
      </w:r>
      <w:proofErr w:type="spellEnd"/>
      <w:r w:rsidRPr="00E95746">
        <w:rPr>
          <w:rFonts w:ascii="Times New Roman" w:hAnsi="Times New Roman"/>
          <w:sz w:val="28"/>
          <w:szCs w:val="28"/>
        </w:rPr>
        <w:t xml:space="preserve"> и иными действующими нормативными техническими документами.</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 8. Общие требования в части размещения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F31CD3" w:rsidRPr="00E95746" w:rsidRDefault="00F31CD3" w:rsidP="00F31CD3">
      <w:pPr>
        <w:ind w:firstLine="573"/>
        <w:jc w:val="both"/>
        <w:rPr>
          <w:rFonts w:ascii="Times New Roman" w:hAnsi="Times New Roman"/>
          <w:color w:val="332E2D"/>
          <w:spacing w:val="2"/>
          <w:sz w:val="28"/>
          <w:szCs w:val="28"/>
        </w:rPr>
      </w:pPr>
      <w:r w:rsidRPr="00E95746">
        <w:rPr>
          <w:rFonts w:ascii="Times New Roman" w:hAnsi="Times New Roman"/>
          <w:spacing w:val="2"/>
          <w:sz w:val="28"/>
          <w:szCs w:val="28"/>
        </w:rPr>
        <w:t>а) хранение в капитальных гаражах - стоянках (</w:t>
      </w:r>
      <w:r w:rsidRPr="00E95746">
        <w:rPr>
          <w:rFonts w:ascii="Times New Roman" w:hAnsi="Times New Roman"/>
          <w:color w:val="332E2D"/>
          <w:spacing w:val="2"/>
          <w:sz w:val="28"/>
          <w:szCs w:val="28"/>
        </w:rPr>
        <w:t>наземных, подземных, встроенных и пристроенных);</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pacing w:val="2"/>
          <w:sz w:val="28"/>
          <w:szCs w:val="28"/>
        </w:rPr>
        <w:t>в) хранение на открытых охраняемых и неохраняемых стоянках;</w:t>
      </w:r>
      <w:r w:rsidRPr="00E95746">
        <w:rPr>
          <w:rFonts w:ascii="Times New Roman" w:hAnsi="Times New Roman"/>
          <w:sz w:val="28"/>
          <w:szCs w:val="28"/>
        </w:rPr>
        <w:tab/>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2)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приведено в таблице 3.</w:t>
      </w:r>
    </w:p>
    <w:p w:rsidR="00F31CD3" w:rsidRPr="00E95746" w:rsidRDefault="00F31CD3" w:rsidP="00F31CD3">
      <w:pPr>
        <w:ind w:firstLine="573"/>
        <w:jc w:val="both"/>
        <w:rPr>
          <w:rFonts w:ascii="Times New Roman" w:hAnsi="Times New Roman"/>
          <w:sz w:val="28"/>
          <w:szCs w:val="28"/>
        </w:rPr>
      </w:pPr>
    </w:p>
    <w:p w:rsidR="00F31CD3" w:rsidRPr="00E95746" w:rsidRDefault="00F31CD3" w:rsidP="00F31CD3">
      <w:pPr>
        <w:keepNext/>
        <w:spacing w:after="120"/>
        <w:jc w:val="right"/>
        <w:rPr>
          <w:rFonts w:ascii="Times New Roman" w:hAnsi="Times New Roman"/>
          <w:sz w:val="28"/>
          <w:szCs w:val="28"/>
        </w:rPr>
      </w:pPr>
      <w:r w:rsidRPr="00E95746">
        <w:rPr>
          <w:rFonts w:ascii="Times New Roman" w:hAnsi="Times New Roman"/>
          <w:sz w:val="28"/>
          <w:szCs w:val="28"/>
        </w:rPr>
        <w:t xml:space="preserve">Таблица 3 </w:t>
      </w:r>
    </w:p>
    <w:p w:rsidR="00F31CD3" w:rsidRPr="00E95746" w:rsidRDefault="00F31CD3" w:rsidP="00F31CD3">
      <w:pPr>
        <w:keepNext/>
        <w:spacing w:after="120"/>
        <w:ind w:firstLine="555"/>
        <w:rPr>
          <w:rFonts w:ascii="Times New Roman" w:hAnsi="Times New Roman"/>
          <w:b/>
          <w:sz w:val="28"/>
          <w:szCs w:val="28"/>
        </w:rPr>
      </w:pPr>
      <w:r w:rsidRPr="00E95746">
        <w:rPr>
          <w:rFonts w:ascii="Times New Roman" w:hAnsi="Times New Roman"/>
          <w:b/>
          <w:sz w:val="28"/>
          <w:szCs w:val="28"/>
        </w:rPr>
        <w:t xml:space="preserve">Минимальное количество </w:t>
      </w:r>
      <w:proofErr w:type="spellStart"/>
      <w:r w:rsidRPr="00E95746">
        <w:rPr>
          <w:rFonts w:ascii="Times New Roman" w:hAnsi="Times New Roman"/>
          <w:b/>
          <w:sz w:val="28"/>
          <w:szCs w:val="28"/>
        </w:rPr>
        <w:t>машино-мест</w:t>
      </w:r>
      <w:proofErr w:type="spellEnd"/>
      <w:r w:rsidRPr="00E95746">
        <w:rPr>
          <w:rFonts w:ascii="Times New Roman" w:hAnsi="Times New Roman"/>
          <w:b/>
          <w:sz w:val="28"/>
          <w:szCs w:val="28"/>
        </w:rPr>
        <w:t xml:space="preserve"> для хранения индивидуального автотранспорта на территории земельных участков</w:t>
      </w:r>
    </w:p>
    <w:p w:rsidR="00F31CD3" w:rsidRPr="00E95746" w:rsidRDefault="00F31CD3" w:rsidP="00F31CD3">
      <w:pPr>
        <w:keepNext/>
        <w:spacing w:after="120"/>
        <w:ind w:firstLine="555"/>
        <w:rPr>
          <w:rFonts w:ascii="Times New Roman" w:hAnsi="Times New Roman"/>
          <w:b/>
          <w:sz w:val="28"/>
          <w:szCs w:val="28"/>
        </w:rPr>
      </w:pPr>
    </w:p>
    <w:tbl>
      <w:tblPr>
        <w:tblW w:w="0" w:type="auto"/>
        <w:tblInd w:w="108" w:type="dxa"/>
        <w:tblLayout w:type="fixed"/>
        <w:tblLook w:val="04A0"/>
      </w:tblPr>
      <w:tblGrid>
        <w:gridCol w:w="709"/>
        <w:gridCol w:w="4785"/>
        <w:gridCol w:w="4287"/>
      </w:tblGrid>
      <w:tr w:rsidR="00F31CD3"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4785" w:type="dxa"/>
            <w:tcBorders>
              <w:top w:val="single" w:sz="4" w:space="0" w:color="000000"/>
              <w:left w:val="single" w:sz="4" w:space="0" w:color="000000"/>
              <w:bottom w:val="nil"/>
              <w:right w:val="nil"/>
            </w:tcBorders>
            <w:vAlign w:val="center"/>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Вид использования</w:t>
            </w:r>
          </w:p>
        </w:tc>
        <w:tc>
          <w:tcPr>
            <w:tcW w:w="4287"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Минимальное количество</w:t>
            </w:r>
          </w:p>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 </w:t>
            </w:r>
            <w:proofErr w:type="spellStart"/>
            <w:r w:rsidRPr="00E95746">
              <w:rPr>
                <w:rFonts w:ascii="Times New Roman" w:hAnsi="Times New Roman"/>
                <w:sz w:val="28"/>
                <w:szCs w:val="28"/>
              </w:rPr>
              <w:t>машино-мест</w:t>
            </w:r>
            <w:proofErr w:type="spellEnd"/>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4785"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Индивидуальные жилые дома</w:t>
            </w:r>
          </w:p>
        </w:tc>
        <w:tc>
          <w:tcPr>
            <w:tcW w:w="4287"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земельный участок</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4785"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Личные подсобные хозяйства</w:t>
            </w:r>
          </w:p>
        </w:tc>
        <w:tc>
          <w:tcPr>
            <w:tcW w:w="4287"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земельный участок</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4785"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Открытые объекты физической культуры и спорта </w:t>
            </w:r>
          </w:p>
        </w:tc>
        <w:tc>
          <w:tcPr>
            <w:tcW w:w="4287"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1 </w:t>
            </w:r>
            <w:proofErr w:type="spellStart"/>
            <w:r w:rsidRPr="00E95746">
              <w:rPr>
                <w:rFonts w:ascii="Times New Roman" w:hAnsi="Times New Roman"/>
                <w:sz w:val="28"/>
                <w:szCs w:val="28"/>
              </w:rPr>
              <w:t>машино-место</w:t>
            </w:r>
            <w:proofErr w:type="spellEnd"/>
            <w:r w:rsidRPr="00E95746">
              <w:rPr>
                <w:rFonts w:ascii="Times New Roman" w:hAnsi="Times New Roman"/>
                <w:sz w:val="28"/>
                <w:szCs w:val="28"/>
              </w:rPr>
              <w:t xml:space="preserve"> на 10 единовременных посетителей (включая зрителей) при их максимальном количестве</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4785"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Земельные участки парков, садов, скверов </w:t>
            </w:r>
          </w:p>
        </w:tc>
        <w:tc>
          <w:tcPr>
            <w:tcW w:w="4287"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 xml:space="preserve">3 </w:t>
            </w:r>
            <w:proofErr w:type="spellStart"/>
            <w:r w:rsidRPr="00E95746">
              <w:rPr>
                <w:rFonts w:ascii="Times New Roman" w:hAnsi="Times New Roman"/>
                <w:sz w:val="28"/>
                <w:szCs w:val="28"/>
              </w:rPr>
              <w:t>машино-места</w:t>
            </w:r>
            <w:proofErr w:type="spellEnd"/>
            <w:r w:rsidRPr="00E95746">
              <w:rPr>
                <w:rFonts w:ascii="Times New Roman" w:hAnsi="Times New Roman"/>
                <w:sz w:val="28"/>
                <w:szCs w:val="28"/>
              </w:rPr>
              <w:t xml:space="preserve"> на </w:t>
            </w:r>
            <w:smartTag w:uri="urn:schemas-microsoft-com:office:smarttags" w:element="metricconverter">
              <w:smartTagPr>
                <w:attr w:name="ProductID" w:val="1,0 га"/>
              </w:smartTagPr>
              <w:r w:rsidRPr="00E95746">
                <w:rPr>
                  <w:rFonts w:ascii="Times New Roman" w:hAnsi="Times New Roman"/>
                  <w:sz w:val="28"/>
                  <w:szCs w:val="28"/>
                </w:rPr>
                <w:t>1,0 га</w:t>
              </w:r>
            </w:smartTag>
            <w:r w:rsidRPr="00E95746">
              <w:rPr>
                <w:rFonts w:ascii="Times New Roman" w:hAnsi="Times New Roman"/>
                <w:sz w:val="28"/>
                <w:szCs w:val="28"/>
              </w:rPr>
              <w:t xml:space="preserve"> территории участка </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4785"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Кладбища</w:t>
            </w:r>
          </w:p>
        </w:tc>
        <w:tc>
          <w:tcPr>
            <w:tcW w:w="4287"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 xml:space="preserve">10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на </w:t>
            </w:r>
            <w:smartTag w:uri="urn:schemas-microsoft-com:office:smarttags" w:element="metricconverter">
              <w:smartTagPr>
                <w:attr w:name="ProductID" w:val="1,0 га"/>
              </w:smartTagPr>
              <w:r w:rsidRPr="00E95746">
                <w:rPr>
                  <w:rFonts w:ascii="Times New Roman" w:hAnsi="Times New Roman"/>
                  <w:sz w:val="28"/>
                  <w:szCs w:val="28"/>
                </w:rPr>
                <w:t>1,0 га</w:t>
              </w:r>
            </w:smartTag>
            <w:r w:rsidRPr="00E95746">
              <w:rPr>
                <w:rFonts w:ascii="Times New Roman" w:hAnsi="Times New Roman"/>
                <w:sz w:val="28"/>
                <w:szCs w:val="28"/>
              </w:rPr>
              <w:t xml:space="preserve"> территории участка</w:t>
            </w:r>
          </w:p>
        </w:tc>
      </w:tr>
    </w:tbl>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3. Для видов использования, не указанных в таблице,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4. В случае совмещения на земельном участке двух и более видов использования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r w:rsidRPr="00E95746">
        <w:rPr>
          <w:rFonts w:ascii="Times New Roman" w:hAnsi="Times New Roman"/>
          <w:sz w:val="28"/>
          <w:szCs w:val="28"/>
        </w:rPr>
        <w:tab/>
      </w:r>
    </w:p>
    <w:p w:rsidR="00F31CD3" w:rsidRPr="00E95746" w:rsidRDefault="00F31CD3" w:rsidP="00F31CD3">
      <w:pPr>
        <w:ind w:firstLine="559"/>
        <w:jc w:val="both"/>
        <w:rPr>
          <w:rFonts w:ascii="Times New Roman" w:hAnsi="Times New Roman"/>
          <w:color w:val="000000"/>
          <w:sz w:val="28"/>
          <w:szCs w:val="28"/>
        </w:rPr>
      </w:pPr>
      <w:r w:rsidRPr="00E95746">
        <w:rPr>
          <w:rFonts w:ascii="Times New Roman" w:hAnsi="Times New Roman"/>
          <w:sz w:val="28"/>
          <w:szCs w:val="28"/>
        </w:rPr>
        <w:lastRenderedPageBreak/>
        <w:t xml:space="preserve">5. </w:t>
      </w:r>
      <w:r w:rsidRPr="00E95746">
        <w:rPr>
          <w:rFonts w:ascii="Times New Roman" w:hAnsi="Times New Roman"/>
          <w:color w:val="000000"/>
          <w:sz w:val="28"/>
          <w:szCs w:val="28"/>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F31CD3" w:rsidRPr="00E95746" w:rsidRDefault="00F31CD3" w:rsidP="00F31CD3">
      <w:pPr>
        <w:spacing w:before="120"/>
        <w:jc w:val="both"/>
        <w:rPr>
          <w:rFonts w:ascii="Times New Roman" w:hAnsi="Times New Roman"/>
          <w:sz w:val="28"/>
          <w:szCs w:val="28"/>
        </w:rPr>
      </w:pPr>
    </w:p>
    <w:p w:rsidR="00F31CD3" w:rsidRPr="00E95746" w:rsidRDefault="00F31CD3" w:rsidP="00F31CD3">
      <w:pPr>
        <w:ind w:firstLine="540"/>
        <w:rPr>
          <w:rFonts w:ascii="Times New Roman" w:hAnsi="Times New Roman"/>
          <w:b/>
          <w:bCs/>
          <w:i/>
          <w:sz w:val="28"/>
          <w:szCs w:val="28"/>
        </w:rPr>
      </w:pPr>
      <w:r w:rsidRPr="00E95746">
        <w:rPr>
          <w:rFonts w:ascii="Times New Roman" w:hAnsi="Times New Roman"/>
          <w:b/>
          <w:bCs/>
          <w:i/>
          <w:sz w:val="28"/>
          <w:szCs w:val="28"/>
        </w:rPr>
        <w:t>Статья 29. Общие требования в части видов использования земельных участков</w:t>
      </w:r>
    </w:p>
    <w:p w:rsidR="00F31CD3" w:rsidRPr="00E95746" w:rsidRDefault="00F31CD3" w:rsidP="00F31CD3">
      <w:pPr>
        <w:ind w:firstLine="540"/>
        <w:rPr>
          <w:rFonts w:ascii="Times New Roman" w:hAnsi="Times New Roman"/>
          <w:b/>
          <w:bCs/>
          <w:i/>
          <w:sz w:val="28"/>
          <w:szCs w:val="28"/>
        </w:rPr>
      </w:pPr>
    </w:p>
    <w:tbl>
      <w:tblPr>
        <w:tblW w:w="0" w:type="auto"/>
        <w:tblInd w:w="55" w:type="dxa"/>
        <w:tblLayout w:type="fixed"/>
        <w:tblCellMar>
          <w:top w:w="55" w:type="dxa"/>
          <w:left w:w="55" w:type="dxa"/>
          <w:bottom w:w="55" w:type="dxa"/>
          <w:right w:w="55" w:type="dxa"/>
        </w:tblCellMar>
        <w:tblLook w:val="04A0"/>
      </w:tblPr>
      <w:tblGrid>
        <w:gridCol w:w="9923"/>
      </w:tblGrid>
      <w:tr w:rsidR="00F31CD3" w:rsidRPr="00E95746" w:rsidTr="0064591D">
        <w:trPr>
          <w:trHeight w:val="368"/>
          <w:tblHeader/>
        </w:trPr>
        <w:tc>
          <w:tcPr>
            <w:tcW w:w="9923" w:type="dxa"/>
            <w:tcBorders>
              <w:top w:val="single" w:sz="4" w:space="0" w:color="000000"/>
              <w:left w:val="single" w:sz="4" w:space="0" w:color="000000"/>
              <w:bottom w:val="nil"/>
              <w:right w:val="single" w:sz="4" w:space="0" w:color="000000"/>
            </w:tcBorders>
            <w:hideMark/>
          </w:tcPr>
          <w:p w:rsidR="00F31CD3" w:rsidRPr="00E95746" w:rsidRDefault="00F31CD3" w:rsidP="0064591D">
            <w:pPr>
              <w:pStyle w:val="af0"/>
              <w:snapToGrid w:val="0"/>
              <w:spacing w:line="276" w:lineRule="auto"/>
              <w:ind w:left="410" w:right="5"/>
              <w:rPr>
                <w:sz w:val="28"/>
                <w:szCs w:val="28"/>
              </w:rPr>
            </w:pPr>
            <w:r w:rsidRPr="00E95746">
              <w:rPr>
                <w:sz w:val="28"/>
                <w:szCs w:val="28"/>
              </w:rPr>
              <w:t>Наименование вида использования земельного участка</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132"/>
              <w:rPr>
                <w:rFonts w:ascii="Times New Roman" w:hAnsi="Times New Roman"/>
                <w:b/>
                <w:bCs/>
                <w:sz w:val="28"/>
                <w:szCs w:val="28"/>
              </w:rPr>
            </w:pPr>
            <w:r w:rsidRPr="00E95746">
              <w:rPr>
                <w:rFonts w:ascii="Times New Roman" w:hAnsi="Times New Roman"/>
                <w:b/>
                <w:bCs/>
                <w:sz w:val="28"/>
                <w:szCs w:val="28"/>
              </w:rPr>
              <w:t>1. Для размещения жилых домов и объектов, связанных с их обслуживанием</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132"/>
              <w:jc w:val="both"/>
              <w:rPr>
                <w:rFonts w:ascii="Times New Roman" w:hAnsi="Times New Roman"/>
                <w:color w:val="000000"/>
                <w:sz w:val="28"/>
                <w:szCs w:val="28"/>
              </w:rPr>
            </w:pPr>
            <w:r w:rsidRPr="00E95746">
              <w:rPr>
                <w:rFonts w:ascii="Times New Roman" w:hAnsi="Times New Roman"/>
                <w:sz w:val="28"/>
                <w:szCs w:val="28"/>
              </w:rPr>
              <w:t xml:space="preserve">Для размещения индивидуального </w:t>
            </w:r>
            <w:r w:rsidRPr="00E95746">
              <w:rPr>
                <w:rFonts w:ascii="Times New Roman" w:hAnsi="Times New Roman"/>
                <w:color w:val="000000"/>
                <w:sz w:val="28"/>
                <w:szCs w:val="28"/>
              </w:rPr>
              <w:t>жилого дома (индивидуальных жилых домов) с правом содержания</w:t>
            </w:r>
            <w:r w:rsidRPr="00E95746">
              <w:rPr>
                <w:rFonts w:ascii="Times New Roman" w:hAnsi="Times New Roman"/>
                <w:sz w:val="28"/>
                <w:szCs w:val="28"/>
              </w:rPr>
              <w:t xml:space="preserve"> скота и птицы</w:t>
            </w:r>
            <w:r w:rsidRPr="00E95746">
              <w:rPr>
                <w:rFonts w:ascii="Times New Roman" w:hAnsi="Times New Roman"/>
                <w:color w:val="000000"/>
                <w:sz w:val="28"/>
                <w:szCs w:val="28"/>
              </w:rPr>
              <w:t xml:space="preserve"> </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дошкольного, начального и среднего общего образования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2. Для размещения объектов общественно-делового назначения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pStyle w:val="Iauiue"/>
              <w:keepLines/>
              <w:snapToGrid w:val="0"/>
              <w:spacing w:line="276" w:lineRule="auto"/>
              <w:ind w:left="410" w:right="5"/>
              <w:rPr>
                <w:sz w:val="28"/>
                <w:szCs w:val="28"/>
              </w:rPr>
            </w:pPr>
            <w:r w:rsidRPr="00E95746">
              <w:rPr>
                <w:sz w:val="28"/>
                <w:szCs w:val="28"/>
              </w:rPr>
              <w:t>Для размещения государственных и муниципальных административно-управленческих объектов и некоммерческих организаций</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pStyle w:val="Iauiue"/>
              <w:snapToGrid w:val="0"/>
              <w:spacing w:line="276" w:lineRule="auto"/>
              <w:ind w:left="410" w:right="5"/>
              <w:rPr>
                <w:sz w:val="28"/>
                <w:szCs w:val="28"/>
              </w:rPr>
            </w:pPr>
            <w:r w:rsidRPr="00E95746">
              <w:rPr>
                <w:sz w:val="28"/>
                <w:szCs w:val="28"/>
              </w:rPr>
              <w:t>Для размещения объектов местного самоуправления и некоммерческих организаций (ТСЖ, ТОС и т.п.)</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pStyle w:val="Iauiue"/>
              <w:snapToGrid w:val="0"/>
              <w:spacing w:line="276" w:lineRule="auto"/>
              <w:ind w:left="410" w:right="5"/>
              <w:rPr>
                <w:sz w:val="28"/>
                <w:szCs w:val="28"/>
              </w:rPr>
            </w:pPr>
            <w:r w:rsidRPr="00E95746">
              <w:rPr>
                <w:sz w:val="28"/>
                <w:szCs w:val="28"/>
              </w:rPr>
              <w:t>Для размещения административно-управленческих и общественных объектов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финансово-кредитных объектов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страхования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пенсионного обеспечения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социального обеспечения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амбулаторно-поликлинических учреждений</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торговли</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lastRenderedPageBreak/>
              <w:t xml:space="preserve">Для размещения объектов бытового обслуживания </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охраны общественного порядка</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ветеринарных лечебниц и станций</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pStyle w:val="a9"/>
              <w:keepLines/>
              <w:tabs>
                <w:tab w:val="left" w:pos="708"/>
              </w:tabs>
              <w:snapToGrid w:val="0"/>
              <w:spacing w:line="276" w:lineRule="auto"/>
              <w:ind w:left="410" w:right="5"/>
              <w:rPr>
                <w:b/>
                <w:bCs/>
                <w:sz w:val="28"/>
                <w:szCs w:val="28"/>
              </w:rPr>
            </w:pPr>
            <w:r w:rsidRPr="00E95746">
              <w:rPr>
                <w:b/>
                <w:bCs/>
                <w:sz w:val="28"/>
                <w:szCs w:val="28"/>
              </w:rPr>
              <w:t>3. Для размещения объектов природного и рекреационного назначения</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природных заказников</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природных парков</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особо охраняемых природных территорий</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садов, скверов, бульваров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набережных</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городских лесов</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пляжей</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для оздоровительных целей</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4. Для размещения объектов производственного назначения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промышленных объектов</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складских объектов</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производственных баз</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объектов оптовой торговли</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5. Для размещения объектов инженерной и транспортной инфраструктур</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линейных объектов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водопроводных станций (водозаборные и очистные сооружения)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водопроводных насосных станций, водонапорных башен, водомерных узлов, водозаборных скважин</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w:t>
            </w:r>
            <w:proofErr w:type="spellStart"/>
            <w:r w:rsidRPr="00E95746">
              <w:rPr>
                <w:rFonts w:ascii="Times New Roman" w:hAnsi="Times New Roman"/>
                <w:sz w:val="28"/>
                <w:szCs w:val="28"/>
              </w:rPr>
              <w:t>электроподстанций</w:t>
            </w:r>
            <w:proofErr w:type="spellEnd"/>
            <w:r w:rsidRPr="00E95746">
              <w:rPr>
                <w:rFonts w:ascii="Times New Roman" w:hAnsi="Times New Roman"/>
                <w:sz w:val="28"/>
                <w:szCs w:val="28"/>
              </w:rPr>
              <w:t xml:space="preserve"> открытого типа</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распределительных пунктов, трансформаторных </w:t>
            </w:r>
            <w:r w:rsidRPr="00E95746">
              <w:rPr>
                <w:rFonts w:ascii="Times New Roman" w:hAnsi="Times New Roman"/>
                <w:sz w:val="28"/>
                <w:szCs w:val="28"/>
              </w:rPr>
              <w:lastRenderedPageBreak/>
              <w:t>подстанций, котельных</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lastRenderedPageBreak/>
              <w:t>Для размещения газораспределительных пунктов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очистных сооружений</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насосных станций</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очистных сооружений поверхностного стока и локальных очистных сооружений</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связи и телекоммуникаций</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стоянок с гаражами боксового типа</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t>6. Для размещения объектов внешнего транспорта</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color w:val="000000"/>
                <w:sz w:val="28"/>
                <w:szCs w:val="28"/>
              </w:rPr>
              <w:t>Для размещения железнодорожных вокзалов и станций</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color w:val="000000"/>
                <w:sz w:val="28"/>
                <w:szCs w:val="28"/>
              </w:rPr>
              <w:t>Для размещения объектов внешнего водного транспорта</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color w:val="000000"/>
                <w:sz w:val="28"/>
                <w:szCs w:val="28"/>
              </w:rPr>
            </w:pPr>
            <w:r w:rsidRPr="00E95746">
              <w:rPr>
                <w:rFonts w:ascii="Times New Roman" w:hAnsi="Times New Roman"/>
                <w:bCs/>
                <w:color w:val="000000"/>
                <w:sz w:val="28"/>
                <w:szCs w:val="28"/>
              </w:rPr>
              <w:t>Для размещения причалов и стоянок водного транспорта</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color w:val="000000"/>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автостанций</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
                <w:bCs/>
                <w:sz w:val="28"/>
                <w:szCs w:val="28"/>
              </w:rPr>
              <w:t>7. Для размещения объектов сельскохозяйственного назначения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объектов личного подсобного хозяйства (личных подсобных хозяйств)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коллективных садов и огородов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пашни</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размещения пастбищ</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садоводства</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bCs/>
                <w:sz w:val="28"/>
                <w:szCs w:val="28"/>
              </w:rPr>
              <w:t>Для огородничества</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Cs/>
                <w:sz w:val="28"/>
                <w:szCs w:val="28"/>
              </w:rPr>
            </w:pPr>
            <w:r w:rsidRPr="00E95746">
              <w:rPr>
                <w:rFonts w:ascii="Times New Roman" w:hAnsi="Times New Roman"/>
                <w:color w:val="000000"/>
                <w:sz w:val="28"/>
                <w:szCs w:val="28"/>
              </w:rPr>
              <w:t>Для животноводства</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color w:val="000000"/>
                <w:sz w:val="28"/>
                <w:szCs w:val="28"/>
              </w:rPr>
            </w:pPr>
            <w:r w:rsidRPr="00E95746">
              <w:rPr>
                <w:rFonts w:ascii="Times New Roman" w:hAnsi="Times New Roman"/>
                <w:color w:val="000000"/>
                <w:sz w:val="28"/>
                <w:szCs w:val="28"/>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b/>
                <w:bCs/>
                <w:sz w:val="28"/>
                <w:szCs w:val="28"/>
              </w:rPr>
            </w:pPr>
            <w:r w:rsidRPr="00E95746">
              <w:rPr>
                <w:rFonts w:ascii="Times New Roman" w:hAnsi="Times New Roman"/>
                <w:b/>
                <w:bCs/>
                <w:sz w:val="28"/>
                <w:szCs w:val="28"/>
              </w:rPr>
              <w:lastRenderedPageBreak/>
              <w:t>8. Для размещения объектов специального назначения</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кладбищ</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режимных объектов</w:t>
            </w:r>
          </w:p>
        </w:tc>
      </w:tr>
      <w:tr w:rsidR="00F31CD3" w:rsidRPr="00E95746" w:rsidTr="0064591D">
        <w:trPr>
          <w:trHeight w:val="322"/>
        </w:trPr>
        <w:tc>
          <w:tcPr>
            <w:tcW w:w="9923"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зеленых насаждений санитарно-защитных зон</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 xml:space="preserve">Для размещения зеленых насаждений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color w:val="000000"/>
                <w:sz w:val="28"/>
                <w:szCs w:val="28"/>
              </w:rPr>
              <w:t>Для размещения зеленых насаждений вдоль автомобильных и железных дорог</w:t>
            </w:r>
          </w:p>
        </w:tc>
      </w:tr>
      <w:tr w:rsidR="00F31CD3" w:rsidRPr="00E95746" w:rsidTr="0064591D">
        <w:trPr>
          <w:trHeight w:val="322"/>
        </w:trPr>
        <w:tc>
          <w:tcPr>
            <w:tcW w:w="9923"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left="410" w:right="5"/>
              <w:jc w:val="both"/>
              <w:rPr>
                <w:rFonts w:ascii="Times New Roman" w:hAnsi="Times New Roman"/>
                <w:sz w:val="28"/>
                <w:szCs w:val="28"/>
              </w:rPr>
            </w:pPr>
            <w:r w:rsidRPr="00E95746">
              <w:rPr>
                <w:rFonts w:ascii="Times New Roman" w:hAnsi="Times New Roman"/>
                <w:sz w:val="28"/>
                <w:szCs w:val="28"/>
              </w:rPr>
              <w:t>Для размещения гидротехнических сооружений</w:t>
            </w:r>
          </w:p>
        </w:tc>
      </w:tr>
    </w:tbl>
    <w:p w:rsidR="00F31CD3" w:rsidRPr="00E95746" w:rsidRDefault="00F31CD3" w:rsidP="00F31CD3">
      <w:pPr>
        <w:snapToGrid w:val="0"/>
        <w:ind w:left="525"/>
        <w:jc w:val="both"/>
        <w:rPr>
          <w:rFonts w:ascii="Times New Roman" w:hAnsi="Times New Roman"/>
          <w:sz w:val="28"/>
          <w:szCs w:val="28"/>
        </w:rPr>
      </w:pPr>
    </w:p>
    <w:p w:rsidR="00F31CD3" w:rsidRPr="00E95746" w:rsidRDefault="00F31CD3" w:rsidP="00F31CD3">
      <w:pPr>
        <w:pStyle w:val="3-016"/>
        <w:jc w:val="center"/>
        <w:rPr>
          <w:szCs w:val="28"/>
        </w:rPr>
      </w:pPr>
      <w:r w:rsidRPr="00E95746">
        <w:rPr>
          <w:szCs w:val="28"/>
        </w:rPr>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F31CD3" w:rsidRPr="00E95746" w:rsidRDefault="00F31CD3" w:rsidP="00F31CD3">
      <w:pPr>
        <w:pStyle w:val="3-016"/>
        <w:jc w:val="center"/>
        <w:rPr>
          <w:szCs w:val="28"/>
        </w:rPr>
      </w:pPr>
      <w:r w:rsidRPr="00E95746">
        <w:rPr>
          <w:szCs w:val="28"/>
        </w:rPr>
        <w:t xml:space="preserve">по территориальным зонам </w:t>
      </w:r>
    </w:p>
    <w:p w:rsidR="00F31CD3" w:rsidRPr="00E95746" w:rsidRDefault="00F31CD3" w:rsidP="00F31CD3">
      <w:pPr>
        <w:spacing w:before="120"/>
        <w:ind w:firstLine="540"/>
        <w:rPr>
          <w:rFonts w:ascii="Times New Roman" w:hAnsi="Times New Roman"/>
          <w:b/>
          <w:i/>
          <w:color w:val="000000"/>
          <w:sz w:val="28"/>
          <w:szCs w:val="28"/>
        </w:rPr>
      </w:pPr>
      <w:r w:rsidRPr="00E95746">
        <w:rPr>
          <w:rFonts w:ascii="Times New Roman" w:hAnsi="Times New Roman"/>
          <w:b/>
          <w:i/>
          <w:color w:val="000000"/>
          <w:sz w:val="28"/>
          <w:szCs w:val="28"/>
        </w:rPr>
        <w:t>Статья 30. Жилые зоны (Ж)</w:t>
      </w:r>
    </w:p>
    <w:p w:rsidR="00F31CD3" w:rsidRPr="00E95746" w:rsidRDefault="00F31CD3" w:rsidP="00F31CD3">
      <w:pPr>
        <w:rPr>
          <w:rFonts w:ascii="Times New Roman" w:hAnsi="Times New Roman"/>
          <w:b/>
          <w:color w:val="000000"/>
          <w:sz w:val="28"/>
          <w:szCs w:val="28"/>
        </w:rPr>
      </w:pPr>
    </w:p>
    <w:p w:rsidR="00F31CD3" w:rsidRPr="00E95746" w:rsidRDefault="00F31CD3" w:rsidP="00F31CD3">
      <w:pPr>
        <w:snapToGrid w:val="0"/>
        <w:ind w:right="105" w:firstLine="567"/>
        <w:jc w:val="both"/>
        <w:rPr>
          <w:rFonts w:ascii="Times New Roman" w:hAnsi="Times New Roman"/>
          <w:b/>
          <w:color w:val="000000"/>
          <w:sz w:val="28"/>
          <w:szCs w:val="28"/>
        </w:rPr>
      </w:pPr>
      <w:r w:rsidRPr="00E95746">
        <w:rPr>
          <w:rFonts w:ascii="Times New Roman" w:hAnsi="Times New Roman"/>
          <w:b/>
          <w:color w:val="000000"/>
          <w:sz w:val="28"/>
          <w:szCs w:val="28"/>
        </w:rPr>
        <w:t xml:space="preserve">1. Зона застройки малоэтажными индивидуальными жилыми домами (Ж 1)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1) цели выделения зоны:</w:t>
      </w:r>
    </w:p>
    <w:p w:rsidR="00F31CD3" w:rsidRPr="00E95746" w:rsidRDefault="00F31CD3" w:rsidP="00F31CD3">
      <w:pPr>
        <w:numPr>
          <w:ilvl w:val="0"/>
          <w:numId w:val="4"/>
        </w:numPr>
        <w:tabs>
          <w:tab w:val="left" w:pos="720"/>
          <w:tab w:val="left" w:pos="2160"/>
        </w:tabs>
        <w:suppressAutoHyphens/>
        <w:ind w:firstLine="567"/>
        <w:jc w:val="both"/>
        <w:rPr>
          <w:rFonts w:ascii="Times New Roman" w:hAnsi="Times New Roman"/>
          <w:color w:val="000000"/>
          <w:sz w:val="28"/>
          <w:szCs w:val="28"/>
        </w:rPr>
      </w:pPr>
      <w:r w:rsidRPr="00E95746">
        <w:rPr>
          <w:rFonts w:ascii="Times New Roman" w:hAnsi="Times New Roman"/>
          <w:sz w:val="28"/>
          <w:szCs w:val="28"/>
        </w:rPr>
        <w:t xml:space="preserve">а) </w:t>
      </w:r>
      <w:r w:rsidRPr="00E95746">
        <w:rPr>
          <w:rFonts w:ascii="Times New Roman" w:hAnsi="Times New Roman"/>
          <w:color w:val="000000"/>
          <w:sz w:val="28"/>
          <w:szCs w:val="28"/>
        </w:rPr>
        <w:t>развитие на основе существующих и вновь осваиваемых территорий малоэтажной жилой застройки;</w:t>
      </w:r>
    </w:p>
    <w:p w:rsidR="00F31CD3" w:rsidRPr="00E95746" w:rsidRDefault="00F31CD3" w:rsidP="00F31CD3">
      <w:pPr>
        <w:numPr>
          <w:ilvl w:val="0"/>
          <w:numId w:val="4"/>
        </w:numPr>
        <w:suppressAutoHyphens/>
        <w:ind w:firstLine="559"/>
        <w:jc w:val="both"/>
        <w:rPr>
          <w:rFonts w:ascii="Times New Roman" w:hAnsi="Times New Roman"/>
          <w:sz w:val="28"/>
          <w:szCs w:val="28"/>
        </w:rPr>
      </w:pPr>
      <w:r w:rsidRPr="00E95746">
        <w:rPr>
          <w:rFonts w:ascii="Times New Roman" w:hAnsi="Times New Roman"/>
          <w:sz w:val="28"/>
          <w:szCs w:val="28"/>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F31CD3" w:rsidRPr="00E95746" w:rsidRDefault="00F31CD3" w:rsidP="00F31CD3">
      <w:pPr>
        <w:numPr>
          <w:ilvl w:val="0"/>
          <w:numId w:val="4"/>
        </w:numPr>
        <w:suppressAutoHyphens/>
        <w:ind w:firstLine="559"/>
        <w:jc w:val="both"/>
        <w:rPr>
          <w:rFonts w:ascii="Times New Roman" w:hAnsi="Times New Roman"/>
          <w:sz w:val="28"/>
          <w:szCs w:val="28"/>
        </w:rPr>
      </w:pPr>
      <w:r w:rsidRPr="00E95746">
        <w:rPr>
          <w:rFonts w:ascii="Times New Roman" w:hAnsi="Times New Roman"/>
          <w:sz w:val="28"/>
          <w:szCs w:val="28"/>
        </w:rPr>
        <w:t>в) создание условий для размещения необходимых объектов инженерной и транспортной инфраструктуры.</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709"/>
        <w:gridCol w:w="9214"/>
      </w:tblGrid>
      <w:tr w:rsidR="00F31CD3"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F31CD3" w:rsidRPr="00E95746" w:rsidRDefault="00F31CD3"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color w:val="000000"/>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индивидуального жилого дома (индивидуальных жилых домов) с правом содержания скота и птицы</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4</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амбулаторно-поликлинических учреждений(*)</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8</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садов, скверов, бульваров  </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color w:val="000000"/>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Условно разрешенные виды использования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религиозных объектов(*)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местного самоуправления и некоммерческих организаций (ТСЖ, ТОС и т.п.)</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F31CD3" w:rsidRPr="00E95746" w:rsidRDefault="00F31CD3" w:rsidP="00F31CD3">
      <w:pPr>
        <w:jc w:val="both"/>
        <w:rPr>
          <w:rFonts w:ascii="Times New Roman" w:hAnsi="Times New Roman"/>
          <w:sz w:val="28"/>
          <w:szCs w:val="28"/>
        </w:rPr>
      </w:pP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F31CD3" w:rsidRPr="00E95746" w:rsidRDefault="00F31CD3" w:rsidP="00F31CD3">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а) минимально допустимая площадь земельного участка для размещения индивидуального жилого дома </w:t>
      </w:r>
      <w:r w:rsidRPr="00E95746">
        <w:rPr>
          <w:rFonts w:ascii="Times New Roman" w:hAnsi="Times New Roman"/>
          <w:sz w:val="28"/>
          <w:szCs w:val="28"/>
        </w:rPr>
        <w:t xml:space="preserve">с правом </w:t>
      </w:r>
      <w:r w:rsidRPr="00E95746">
        <w:rPr>
          <w:rFonts w:ascii="Times New Roman" w:hAnsi="Times New Roman"/>
          <w:color w:val="000000"/>
          <w:sz w:val="28"/>
          <w:szCs w:val="28"/>
        </w:rPr>
        <w:t xml:space="preserve">содержания скота и птицы - </w:t>
      </w:r>
      <w:smartTag w:uri="urn:schemas-microsoft-com:office:smarttags" w:element="metricconverter">
        <w:smartTagPr>
          <w:attr w:name="ProductID" w:val="500 кв. метров"/>
        </w:smartTagP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F31CD3" w:rsidRPr="00E95746" w:rsidRDefault="00F31CD3" w:rsidP="00F31CD3">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E95746">
          <w:rPr>
            <w:rFonts w:ascii="Times New Roman" w:hAnsi="Times New Roman"/>
            <w:color w:val="000000"/>
            <w:sz w:val="28"/>
            <w:szCs w:val="28"/>
          </w:rPr>
          <w:t>1</w:t>
        </w: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F31CD3" w:rsidRPr="00E95746" w:rsidRDefault="00F31CD3" w:rsidP="00F31CD3">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 xml:space="preserve">в) минимальная ширина вдоль фронта улицы – </w:t>
      </w:r>
      <w:smartTag w:uri="urn:schemas-microsoft-com:office:smarttags" w:element="metricconverter">
        <w:smartTagPr>
          <w:attr w:name="ProductID" w:val="10 метров"/>
        </w:smartTagPr>
        <w:r w:rsidRPr="00E95746">
          <w:rPr>
            <w:rFonts w:ascii="Times New Roman" w:hAnsi="Times New Roman"/>
            <w:sz w:val="28"/>
            <w:szCs w:val="28"/>
          </w:rPr>
          <w:t>10 метров</w:t>
        </w:r>
      </w:smartTag>
      <w:r w:rsidRPr="00E95746">
        <w:rPr>
          <w:rFonts w:ascii="Times New Roman" w:hAnsi="Times New Roman"/>
          <w:sz w:val="28"/>
          <w:szCs w:val="28"/>
        </w:rPr>
        <w:t>;</w:t>
      </w:r>
    </w:p>
    <w:p w:rsidR="00F31CD3" w:rsidRPr="00E95746" w:rsidRDefault="00F31CD3" w:rsidP="00F31CD3">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г) предельное количество этажей — 3 шт.;</w:t>
      </w:r>
    </w:p>
    <w:p w:rsidR="00F31CD3" w:rsidRPr="00E95746" w:rsidRDefault="00F31CD3" w:rsidP="00F31CD3">
      <w:pPr>
        <w:numPr>
          <w:ilvl w:val="0"/>
          <w:numId w:val="6"/>
        </w:numPr>
        <w:suppressAutoHyphens/>
        <w:ind w:left="0"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максимальная высота объектов капитального строительства — </w:t>
      </w:r>
      <w:smartTag w:uri="urn:schemas-microsoft-com:office:smarttags" w:element="metricconverter">
        <w:smartTagPr>
          <w:attr w:name="ProductID" w:val="12 метров"/>
        </w:smartTagPr>
        <w:r w:rsidRPr="00E95746">
          <w:rPr>
            <w:rFonts w:ascii="Times New Roman" w:hAnsi="Times New Roman"/>
            <w:sz w:val="28"/>
            <w:szCs w:val="28"/>
          </w:rPr>
          <w:t>12 метров</w:t>
        </w:r>
      </w:smartTag>
      <w:r w:rsidRPr="00E95746">
        <w:rPr>
          <w:rFonts w:ascii="Times New Roman" w:hAnsi="Times New Roman"/>
          <w:sz w:val="28"/>
          <w:szCs w:val="28"/>
        </w:rPr>
        <w:t>;</w:t>
      </w:r>
    </w:p>
    <w:p w:rsidR="00F31CD3" w:rsidRPr="00E95746" w:rsidRDefault="00F31CD3" w:rsidP="00F31CD3">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е) минимальные отступы стен зданий от границ сопряженных земельных участков:</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 от передней границы земельного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 от боковой границы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 xml:space="preserve"> при примыкании, в остальных случаях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 от задней границы участка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sidRPr="00E95746">
          <w:rPr>
            <w:rFonts w:ascii="Times New Roman" w:hAnsi="Times New Roman"/>
            <w:color w:val="000000"/>
            <w:sz w:val="28"/>
            <w:szCs w:val="28"/>
          </w:rPr>
          <w:t>160</w:t>
        </w:r>
        <w:r w:rsidRPr="00E95746">
          <w:rPr>
            <w:rFonts w:ascii="Times New Roman" w:hAnsi="Times New Roman"/>
            <w:sz w:val="28"/>
            <w:szCs w:val="28"/>
          </w:rPr>
          <w:t xml:space="preserve"> </w:t>
        </w:r>
        <w:r w:rsidRPr="00E95746">
          <w:rPr>
            <w:rFonts w:ascii="Times New Roman" w:hAnsi="Times New Roman"/>
            <w:color w:val="000000"/>
            <w:sz w:val="28"/>
            <w:szCs w:val="28"/>
          </w:rPr>
          <w:t>кв. метров</w:t>
        </w:r>
      </w:smartTag>
      <w:r w:rsidRPr="00E95746">
        <w:rPr>
          <w:rFonts w:ascii="Times New Roman" w:hAnsi="Times New Roman"/>
          <w:color w:val="000000"/>
          <w:sz w:val="28"/>
          <w:szCs w:val="28"/>
        </w:rPr>
        <w:t xml:space="preserve">; </w:t>
      </w:r>
    </w:p>
    <w:p w:rsidR="00F31CD3" w:rsidRPr="00E95746" w:rsidRDefault="00F31CD3" w:rsidP="00F31CD3">
      <w:pPr>
        <w:numPr>
          <w:ilvl w:val="0"/>
          <w:numId w:val="6"/>
        </w:numPr>
        <w:suppressAutoHyphens/>
        <w:ind w:left="0" w:firstLine="545"/>
        <w:jc w:val="both"/>
        <w:rPr>
          <w:rFonts w:ascii="Times New Roman" w:hAnsi="Times New Roman"/>
          <w:sz w:val="28"/>
          <w:szCs w:val="28"/>
        </w:rPr>
      </w:pPr>
      <w:proofErr w:type="spellStart"/>
      <w:r w:rsidRPr="00E95746">
        <w:rPr>
          <w:rFonts w:ascii="Times New Roman" w:hAnsi="Times New Roman"/>
          <w:sz w:val="28"/>
          <w:szCs w:val="28"/>
        </w:rPr>
        <w:lastRenderedPageBreak/>
        <w:t>з</w:t>
      </w:r>
      <w:proofErr w:type="spellEnd"/>
      <w:r w:rsidRPr="00E95746">
        <w:rPr>
          <w:rFonts w:ascii="Times New Roman" w:hAnsi="Times New Roman"/>
          <w:sz w:val="28"/>
          <w:szCs w:val="28"/>
        </w:rPr>
        <w:t>) минимальные размеры озелененной территории земельных участков - в соответствии с частью 4 статьи 28;</w:t>
      </w:r>
    </w:p>
    <w:p w:rsidR="00F31CD3" w:rsidRPr="00E95746" w:rsidRDefault="00F31CD3" w:rsidP="00F31CD3">
      <w:pPr>
        <w:numPr>
          <w:ilvl w:val="0"/>
          <w:numId w:val="6"/>
        </w:numPr>
        <w:suppressAutoHyphens/>
        <w:ind w:left="0" w:firstLine="545"/>
        <w:jc w:val="both"/>
        <w:rPr>
          <w:rFonts w:ascii="Times New Roman" w:hAnsi="Times New Roman"/>
          <w:sz w:val="28"/>
          <w:szCs w:val="28"/>
        </w:rPr>
      </w:pPr>
      <w:r w:rsidRPr="00E95746">
        <w:rPr>
          <w:rFonts w:ascii="Times New Roman" w:hAnsi="Times New Roman"/>
          <w:sz w:val="28"/>
          <w:szCs w:val="28"/>
        </w:rPr>
        <w:t xml:space="preserve">и)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 </w:t>
      </w:r>
    </w:p>
    <w:p w:rsidR="00F31CD3" w:rsidRPr="00E95746" w:rsidRDefault="00F31CD3" w:rsidP="00F31CD3">
      <w:pPr>
        <w:numPr>
          <w:ilvl w:val="0"/>
          <w:numId w:val="6"/>
        </w:numPr>
        <w:suppressAutoHyphens/>
        <w:ind w:left="0" w:firstLine="545"/>
        <w:jc w:val="both"/>
        <w:rPr>
          <w:rFonts w:ascii="Times New Roman" w:hAnsi="Times New Roman"/>
          <w:color w:val="000000"/>
          <w:sz w:val="28"/>
          <w:szCs w:val="28"/>
        </w:rPr>
      </w:pPr>
      <w:r w:rsidRPr="00E95746">
        <w:rPr>
          <w:rFonts w:ascii="Times New Roman" w:hAnsi="Times New Roman"/>
          <w:color w:val="000000"/>
          <w:sz w:val="28"/>
          <w:szCs w:val="28"/>
        </w:rPr>
        <w:t>к) максимальный процент застройки в границах земельного участка –</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60%.</w:t>
      </w:r>
    </w:p>
    <w:p w:rsidR="00F31CD3" w:rsidRPr="00E95746" w:rsidRDefault="00F31CD3" w:rsidP="00F31CD3">
      <w:pPr>
        <w:tabs>
          <w:tab w:val="left" w:pos="5400"/>
          <w:tab w:val="left" w:pos="6840"/>
        </w:tabs>
        <w:spacing w:before="120"/>
        <w:ind w:left="360" w:firstLine="66"/>
        <w:jc w:val="both"/>
        <w:rPr>
          <w:rFonts w:ascii="Times New Roman" w:hAnsi="Times New Roman"/>
          <w:b/>
          <w:bCs/>
          <w:color w:val="000000"/>
          <w:sz w:val="28"/>
          <w:szCs w:val="28"/>
        </w:rPr>
      </w:pPr>
      <w:r w:rsidRPr="00E95746">
        <w:rPr>
          <w:rFonts w:ascii="Times New Roman" w:hAnsi="Times New Roman"/>
          <w:b/>
          <w:bCs/>
          <w:color w:val="000000"/>
          <w:sz w:val="28"/>
          <w:szCs w:val="28"/>
        </w:rPr>
        <w:t>2. Зона застройки объектами дошкольного, начального и среднего общего образования</w:t>
      </w:r>
    </w:p>
    <w:p w:rsidR="00F31CD3" w:rsidRPr="00E95746" w:rsidRDefault="00F31CD3" w:rsidP="00F31CD3">
      <w:pPr>
        <w:tabs>
          <w:tab w:val="left" w:pos="5400"/>
          <w:tab w:val="left" w:pos="6840"/>
        </w:tabs>
        <w:spacing w:before="120"/>
        <w:ind w:left="360" w:hanging="360"/>
        <w:jc w:val="both"/>
        <w:rPr>
          <w:rFonts w:ascii="Times New Roman" w:hAnsi="Times New Roman"/>
          <w:b/>
          <w:bCs/>
          <w:color w:val="000000"/>
          <w:sz w:val="28"/>
          <w:szCs w:val="28"/>
        </w:rPr>
      </w:pPr>
      <w:r w:rsidRPr="00E95746">
        <w:rPr>
          <w:rFonts w:ascii="Times New Roman" w:hAnsi="Times New Roman"/>
          <w:b/>
          <w:bCs/>
          <w:color w:val="000000"/>
          <w:sz w:val="28"/>
          <w:szCs w:val="28"/>
        </w:rPr>
        <w:t>(</w:t>
      </w:r>
      <w:proofErr w:type="gramStart"/>
      <w:r w:rsidRPr="00E95746">
        <w:rPr>
          <w:rFonts w:ascii="Times New Roman" w:hAnsi="Times New Roman"/>
          <w:b/>
          <w:bCs/>
          <w:color w:val="000000"/>
          <w:sz w:val="28"/>
          <w:szCs w:val="28"/>
        </w:rPr>
        <w:t>Ж</w:t>
      </w:r>
      <w:proofErr w:type="gramEnd"/>
      <w:r w:rsidRPr="00E95746">
        <w:rPr>
          <w:rFonts w:ascii="Times New Roman" w:hAnsi="Times New Roman"/>
          <w:b/>
          <w:bCs/>
          <w:color w:val="000000"/>
          <w:sz w:val="28"/>
          <w:szCs w:val="28"/>
        </w:rPr>
        <w:t xml:space="preserve"> 2)</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1) цели выделения зоны:</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б) сохранение и развитие указанных объектов на основе существующих и вновь формируемых секторов специализированной зоны;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4A0"/>
      </w:tblPr>
      <w:tblGrid>
        <w:gridCol w:w="709"/>
        <w:gridCol w:w="8661"/>
      </w:tblGrid>
      <w:tr w:rsidR="00F31CD3"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F31CD3" w:rsidRPr="00E95746" w:rsidRDefault="00F31CD3"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jc w:val="both"/>
              <w:rPr>
                <w:rFonts w:ascii="Times New Roman" w:hAnsi="Times New Roman"/>
                <w:color w:val="000000"/>
                <w:sz w:val="28"/>
                <w:szCs w:val="28"/>
              </w:rPr>
            </w:pPr>
          </w:p>
        </w:tc>
        <w:tc>
          <w:tcPr>
            <w:tcW w:w="8661"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61"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дошкольного, начального и среднего общего образования</w:t>
            </w:r>
          </w:p>
        </w:tc>
      </w:tr>
    </w:tbl>
    <w:p w:rsidR="00F31CD3" w:rsidRPr="00E95746" w:rsidRDefault="00F31CD3" w:rsidP="00F31CD3">
      <w:pPr>
        <w:rPr>
          <w:rFonts w:ascii="Times New Roman" w:hAnsi="Times New Roman"/>
          <w:sz w:val="28"/>
          <w:szCs w:val="28"/>
        </w:rPr>
      </w:pP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color w:val="000000"/>
          <w:sz w:val="28"/>
          <w:szCs w:val="28"/>
        </w:rPr>
        <w:t xml:space="preserve">а) минимально допустимая площадь земельного участка для размещения объектов дошкольного образования — 1000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color w:val="000000"/>
          <w:sz w:val="28"/>
          <w:szCs w:val="28"/>
        </w:rPr>
        <w:t xml:space="preserve">б) максимально допустимая площадь земельного участка для размещения объектов дошкольного образования — 11000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color w:val="000000"/>
          <w:sz w:val="28"/>
          <w:szCs w:val="28"/>
        </w:rPr>
        <w:t xml:space="preserve">в) минимально допустимая площадь земельного участка для размещения объектов начального и среднего общего (школьного) образования — 2500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color w:val="000000"/>
          <w:sz w:val="28"/>
          <w:szCs w:val="28"/>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предельное количество этажей:</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 </w:t>
      </w:r>
      <w:r w:rsidRPr="00E95746">
        <w:rPr>
          <w:rFonts w:ascii="Times New Roman" w:hAnsi="Times New Roman"/>
          <w:color w:val="000000"/>
          <w:sz w:val="28"/>
          <w:szCs w:val="28"/>
        </w:rPr>
        <w:t xml:space="preserve">объектов дошкольного образования — 2 </w:t>
      </w:r>
      <w:r w:rsidRPr="00E95746">
        <w:rPr>
          <w:rFonts w:ascii="Times New Roman" w:hAnsi="Times New Roman"/>
          <w:sz w:val="28"/>
          <w:szCs w:val="28"/>
        </w:rPr>
        <w:t>шт.,</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 </w:t>
      </w:r>
      <w:r w:rsidRPr="00E95746">
        <w:rPr>
          <w:rFonts w:ascii="Times New Roman" w:hAnsi="Times New Roman"/>
          <w:color w:val="000000"/>
          <w:sz w:val="28"/>
          <w:szCs w:val="28"/>
        </w:rPr>
        <w:t xml:space="preserve">объектов среднего (полного) школьного образования — 3 </w:t>
      </w:r>
      <w:proofErr w:type="spellStart"/>
      <w:proofErr w:type="gramStart"/>
      <w:r w:rsidRPr="00E95746">
        <w:rPr>
          <w:rFonts w:ascii="Times New Roman" w:hAnsi="Times New Roman"/>
          <w:sz w:val="28"/>
          <w:szCs w:val="28"/>
        </w:rPr>
        <w:t>шт</w:t>
      </w:r>
      <w:proofErr w:type="spellEnd"/>
      <w:proofErr w:type="gramEnd"/>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rsidRPr="00E95746">
          <w:rPr>
            <w:rFonts w:ascii="Times New Roman" w:hAnsi="Times New Roman"/>
            <w:sz w:val="28"/>
            <w:szCs w:val="28"/>
          </w:rPr>
          <w:t>18 метров</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минимальные размеры озелененной территории земельных участков в соответствии с частью 4 статьи 28;</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lastRenderedPageBreak/>
        <w:t xml:space="preserve">и)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к) максимальный процент застройки в границах земельного участка – 50%.</w:t>
      </w:r>
    </w:p>
    <w:p w:rsidR="00F31CD3" w:rsidRPr="00E95746" w:rsidRDefault="00F31CD3" w:rsidP="00F31CD3">
      <w:pPr>
        <w:spacing w:before="120"/>
        <w:ind w:firstLine="555"/>
        <w:jc w:val="both"/>
        <w:rPr>
          <w:rFonts w:ascii="Times New Roman" w:hAnsi="Times New Roman"/>
          <w:b/>
          <w:i/>
          <w:color w:val="000000"/>
          <w:sz w:val="28"/>
          <w:szCs w:val="28"/>
        </w:rPr>
      </w:pPr>
      <w:r w:rsidRPr="00E95746">
        <w:rPr>
          <w:rFonts w:ascii="Times New Roman" w:hAnsi="Times New Roman"/>
          <w:b/>
          <w:i/>
          <w:color w:val="000000"/>
          <w:sz w:val="28"/>
          <w:szCs w:val="28"/>
        </w:rPr>
        <w:t>Статья 31. Общественно-деловая зона (Д)</w:t>
      </w:r>
    </w:p>
    <w:p w:rsidR="00F31CD3" w:rsidRPr="00E95746" w:rsidRDefault="00F31CD3" w:rsidP="00F31CD3">
      <w:pPr>
        <w:rPr>
          <w:rFonts w:ascii="Times New Roman" w:hAnsi="Times New Roman"/>
          <w:sz w:val="28"/>
          <w:szCs w:val="28"/>
        </w:rPr>
      </w:pPr>
    </w:p>
    <w:p w:rsidR="00F31CD3" w:rsidRPr="00E95746" w:rsidRDefault="00F31CD3" w:rsidP="00F31CD3">
      <w:pPr>
        <w:ind w:left="10" w:firstLine="557"/>
        <w:rPr>
          <w:rFonts w:ascii="Times New Roman" w:hAnsi="Times New Roman"/>
          <w:b/>
          <w:bCs/>
          <w:color w:val="000000"/>
          <w:sz w:val="28"/>
          <w:szCs w:val="28"/>
        </w:rPr>
      </w:pPr>
      <w:r w:rsidRPr="00E95746">
        <w:rPr>
          <w:rFonts w:ascii="Times New Roman" w:hAnsi="Times New Roman"/>
          <w:b/>
          <w:bCs/>
          <w:color w:val="000000"/>
          <w:sz w:val="28"/>
          <w:szCs w:val="28"/>
        </w:rPr>
        <w:t>1. Зона застройки объектами общественно-делового назначения  (Д)</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F31CD3" w:rsidRPr="00E95746" w:rsidRDefault="00F31CD3" w:rsidP="00F31CD3">
      <w:pPr>
        <w:ind w:firstLine="559"/>
        <w:jc w:val="both"/>
        <w:rPr>
          <w:rFonts w:ascii="Times New Roman" w:hAnsi="Times New Roman"/>
          <w:color w:val="000000"/>
          <w:sz w:val="28"/>
          <w:szCs w:val="28"/>
        </w:rPr>
      </w:pPr>
      <w:r w:rsidRPr="00E95746">
        <w:rPr>
          <w:rFonts w:ascii="Times New Roman" w:hAnsi="Times New Roman"/>
          <w:color w:val="000000"/>
          <w:sz w:val="28"/>
          <w:szCs w:val="28"/>
        </w:rPr>
        <w:t>2) основные и условно разрешенные виды использования земельных участков и</w:t>
      </w:r>
      <w:r w:rsidRPr="00E95746">
        <w:rPr>
          <w:rFonts w:ascii="Times New Roman" w:hAnsi="Times New Roman"/>
          <w:b/>
          <w:color w:val="000000"/>
          <w:sz w:val="28"/>
          <w:szCs w:val="28"/>
        </w:rPr>
        <w:t xml:space="preserve"> </w:t>
      </w:r>
      <w:r w:rsidRPr="00E95746">
        <w:rPr>
          <w:rFonts w:ascii="Times New Roman" w:hAnsi="Times New Roman"/>
          <w:color w:val="000000"/>
          <w:sz w:val="28"/>
          <w:szCs w:val="28"/>
        </w:rPr>
        <w:t>объектов капитального строительства:</w:t>
      </w:r>
    </w:p>
    <w:p w:rsidR="00F31CD3" w:rsidRPr="00E95746" w:rsidRDefault="00F31CD3" w:rsidP="00F31CD3">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9356"/>
      </w:tblGrid>
      <w:tr w:rsidR="00F31CD3"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F31CD3" w:rsidRPr="00E95746" w:rsidRDefault="00F31CD3"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9356"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jc w:val="both"/>
              <w:rPr>
                <w:rFonts w:ascii="Times New Roman" w:hAnsi="Times New Roman"/>
                <w:b/>
                <w:color w:val="000000"/>
                <w:sz w:val="28"/>
                <w:szCs w:val="28"/>
              </w:rPr>
            </w:pP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 xml:space="preserve">Основные виды разрешенного использования </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государственных и муниципальных административно-управленческих объектов и некоммерческих организаций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pStyle w:val="Iauiue"/>
              <w:snapToGrid w:val="0"/>
              <w:spacing w:line="276" w:lineRule="auto"/>
              <w:ind w:right="5"/>
              <w:rPr>
                <w:sz w:val="28"/>
                <w:szCs w:val="28"/>
              </w:rPr>
            </w:pPr>
            <w:r w:rsidRPr="00E95746">
              <w:rPr>
                <w:sz w:val="28"/>
                <w:szCs w:val="28"/>
              </w:rPr>
              <w:t>Для размещения объектов местного самоуправления и некоммерческих организаций (ТСЖ, ТОС и т.п.)</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8</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амбулаторно-поликлинических учреждений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10</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11</w:t>
            </w: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12</w:t>
            </w: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13</w:t>
            </w: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14</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крытых спортивных комплексов (физкультурно-</w:t>
            </w:r>
            <w:r w:rsidRPr="00E95746">
              <w:rPr>
                <w:rFonts w:ascii="Times New Roman" w:hAnsi="Times New Roman"/>
                <w:sz w:val="28"/>
                <w:szCs w:val="28"/>
              </w:rPr>
              <w:lastRenderedPageBreak/>
              <w:t xml:space="preserve">оздоровительные комплексы, спортивные залы, бассейны и т.п. объекты)  </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15</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pStyle w:val="Iauiue"/>
              <w:keepLines/>
              <w:snapToGrid w:val="0"/>
              <w:spacing w:line="276" w:lineRule="auto"/>
              <w:ind w:right="5"/>
              <w:rPr>
                <w:sz w:val="28"/>
                <w:szCs w:val="28"/>
              </w:rPr>
            </w:pPr>
            <w:r w:rsidRPr="00E95746">
              <w:rPr>
                <w:sz w:val="28"/>
                <w:szCs w:val="28"/>
              </w:rPr>
              <w:t>Для размещения объектов охраны общественного порядка</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16</w:t>
            </w: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17</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садов, скверов, бульваров</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color w:val="000000"/>
                <w:sz w:val="28"/>
                <w:szCs w:val="28"/>
              </w:rPr>
            </w:pP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 xml:space="preserve">Условно разрешенные виды использования </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авто</w:t>
            </w:r>
            <w:proofErr w:type="gramStart"/>
            <w:r w:rsidRPr="00E95746">
              <w:rPr>
                <w:rFonts w:ascii="Times New Roman" w:hAnsi="Times New Roman"/>
                <w:color w:val="000000"/>
                <w:sz w:val="28"/>
                <w:szCs w:val="28"/>
                <w:lang w:val="en-US"/>
              </w:rPr>
              <w:t>c</w:t>
            </w:r>
            <w:proofErr w:type="spellStart"/>
            <w:proofErr w:type="gramEnd"/>
            <w:r w:rsidRPr="00E95746">
              <w:rPr>
                <w:rFonts w:ascii="Times New Roman" w:hAnsi="Times New Roman"/>
                <w:color w:val="000000"/>
                <w:sz w:val="28"/>
                <w:szCs w:val="28"/>
              </w:rPr>
              <w:t>танций</w:t>
            </w:r>
            <w:proofErr w:type="spellEnd"/>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складских объектов</w:t>
            </w:r>
          </w:p>
        </w:tc>
      </w:tr>
    </w:tbl>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3) предельные параметры земельных участков и объектов капитального строительства: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color w:val="000000"/>
          <w:sz w:val="28"/>
          <w:szCs w:val="28"/>
        </w:rPr>
        <w:t xml:space="preserve">а) минимально допустимая площадь земельного участка — 500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color w:val="000000"/>
          <w:sz w:val="28"/>
          <w:szCs w:val="28"/>
        </w:rPr>
        <w:t xml:space="preserve">б) максимально допустимая площадь земельного участка — 10000 </w:t>
      </w:r>
      <w:r w:rsidRPr="00E95746">
        <w:rPr>
          <w:rFonts w:ascii="Times New Roman" w:hAnsi="Times New Roman"/>
          <w:sz w:val="28"/>
          <w:szCs w:val="28"/>
        </w:rPr>
        <w:t>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в) предельное количество этажей — 9 </w:t>
      </w:r>
      <w:proofErr w:type="spellStart"/>
      <w:proofErr w:type="gramStart"/>
      <w:r w:rsidRPr="00E95746">
        <w:rPr>
          <w:rFonts w:ascii="Times New Roman" w:hAnsi="Times New Roman"/>
          <w:sz w:val="28"/>
          <w:szCs w:val="28"/>
        </w:rPr>
        <w:t>шт</w:t>
      </w:r>
      <w:proofErr w:type="spellEnd"/>
      <w:proofErr w:type="gramEnd"/>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rsidRPr="00E95746">
          <w:rPr>
            <w:rFonts w:ascii="Times New Roman" w:hAnsi="Times New Roman"/>
            <w:sz w:val="28"/>
            <w:szCs w:val="28"/>
          </w:rPr>
          <w:t>45 метров</w:t>
        </w:r>
      </w:smartTag>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color w:val="000000"/>
          <w:sz w:val="28"/>
          <w:szCs w:val="28"/>
        </w:rPr>
      </w:pPr>
      <w:r w:rsidRPr="00E95746">
        <w:rPr>
          <w:rFonts w:ascii="Times New Roman" w:hAnsi="Times New Roman"/>
          <w:sz w:val="28"/>
          <w:szCs w:val="28"/>
        </w:rPr>
        <w:t xml:space="preserve">е) минимальные размеры озелененной территории земельных участков в соответствии с частью 4 </w:t>
      </w:r>
      <w:r w:rsidRPr="00E95746">
        <w:rPr>
          <w:rFonts w:ascii="Times New Roman" w:hAnsi="Times New Roman"/>
          <w:color w:val="000000"/>
          <w:sz w:val="28"/>
          <w:szCs w:val="28"/>
        </w:rPr>
        <w:t>статьи 28;</w:t>
      </w:r>
    </w:p>
    <w:p w:rsidR="00F31CD3" w:rsidRPr="00E95746" w:rsidRDefault="00F31CD3" w:rsidP="00F31CD3">
      <w:pPr>
        <w:ind w:firstLine="559"/>
        <w:jc w:val="both"/>
        <w:rPr>
          <w:rFonts w:ascii="Times New Roman" w:hAnsi="Times New Roman"/>
          <w:color w:val="000000"/>
          <w:sz w:val="28"/>
          <w:szCs w:val="28"/>
        </w:rPr>
      </w:pPr>
      <w:r w:rsidRPr="00E95746">
        <w:rPr>
          <w:rFonts w:ascii="Times New Roman" w:hAnsi="Times New Roman"/>
          <w:sz w:val="28"/>
          <w:szCs w:val="28"/>
        </w:rPr>
        <w:t xml:space="preserve">ж)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F31CD3" w:rsidRPr="00E95746" w:rsidRDefault="00F31CD3" w:rsidP="00F31CD3">
      <w:pPr>
        <w:ind w:firstLine="559"/>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максимальный процент застройки в границах земельного участка – 70%.</w:t>
      </w:r>
    </w:p>
    <w:p w:rsidR="00F31CD3" w:rsidRPr="00E95746" w:rsidRDefault="00F31CD3" w:rsidP="00F31CD3">
      <w:pPr>
        <w:keepNext/>
        <w:ind w:firstLine="540"/>
        <w:rPr>
          <w:rFonts w:ascii="Times New Roman" w:hAnsi="Times New Roman"/>
          <w:b/>
          <w:i/>
          <w:sz w:val="28"/>
          <w:szCs w:val="28"/>
        </w:rPr>
      </w:pPr>
      <w:r w:rsidRPr="00E95746">
        <w:rPr>
          <w:rFonts w:ascii="Times New Roman" w:hAnsi="Times New Roman"/>
          <w:b/>
          <w:i/>
          <w:sz w:val="28"/>
          <w:szCs w:val="28"/>
        </w:rPr>
        <w:t>Статья 32. Зоны рекреационного назначения  (Р)</w:t>
      </w:r>
    </w:p>
    <w:p w:rsidR="00F31CD3" w:rsidRPr="00E95746" w:rsidRDefault="00F31CD3" w:rsidP="00F31CD3">
      <w:pPr>
        <w:rPr>
          <w:rFonts w:ascii="Times New Roman" w:hAnsi="Times New Roman"/>
          <w:sz w:val="28"/>
          <w:szCs w:val="28"/>
        </w:rPr>
      </w:pPr>
    </w:p>
    <w:p w:rsidR="00F31CD3" w:rsidRPr="00E95746" w:rsidRDefault="00F31CD3" w:rsidP="00F31CD3">
      <w:pPr>
        <w:keepNext/>
        <w:ind w:firstLine="567"/>
        <w:rPr>
          <w:rFonts w:ascii="Times New Roman" w:hAnsi="Times New Roman"/>
          <w:b/>
          <w:bCs/>
          <w:sz w:val="28"/>
          <w:szCs w:val="28"/>
        </w:rPr>
      </w:pPr>
      <w:r w:rsidRPr="00E95746">
        <w:rPr>
          <w:rFonts w:ascii="Times New Roman" w:hAnsi="Times New Roman"/>
          <w:b/>
          <w:bCs/>
          <w:sz w:val="28"/>
          <w:szCs w:val="28"/>
        </w:rPr>
        <w:t>1. Зона парков, скв</w:t>
      </w:r>
      <w:r>
        <w:rPr>
          <w:rFonts w:ascii="Times New Roman" w:hAnsi="Times New Roman"/>
          <w:b/>
          <w:bCs/>
          <w:sz w:val="28"/>
          <w:szCs w:val="28"/>
        </w:rPr>
        <w:t xml:space="preserve">еров, садов, бульваров, пляжей </w:t>
      </w:r>
      <w:r w:rsidRPr="00E95746">
        <w:rPr>
          <w:rFonts w:ascii="Times New Roman" w:hAnsi="Times New Roman"/>
          <w:b/>
          <w:bCs/>
          <w:sz w:val="28"/>
          <w:szCs w:val="28"/>
        </w:rPr>
        <w:t>(Р</w:t>
      </w:r>
      <w:proofErr w:type="gramStart"/>
      <w:r w:rsidRPr="00E95746">
        <w:rPr>
          <w:rFonts w:ascii="Times New Roman" w:hAnsi="Times New Roman"/>
          <w:b/>
          <w:bCs/>
          <w:sz w:val="28"/>
          <w:szCs w:val="28"/>
        </w:rPr>
        <w:t>1</w:t>
      </w:r>
      <w:proofErr w:type="gramEnd"/>
      <w:r w:rsidRPr="00E95746">
        <w:rPr>
          <w:rFonts w:ascii="Times New Roman" w:hAnsi="Times New Roman"/>
          <w:b/>
          <w:bCs/>
          <w:sz w:val="28"/>
          <w:szCs w:val="28"/>
        </w:rPr>
        <w:t>)</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w:t>
      </w:r>
      <w:r>
        <w:rPr>
          <w:rFonts w:ascii="Times New Roman" w:hAnsi="Times New Roman"/>
          <w:sz w:val="28"/>
          <w:szCs w:val="28"/>
        </w:rPr>
        <w:t>ля отдыха на открытом воздухе;</w:t>
      </w:r>
    </w:p>
    <w:p w:rsidR="00F31CD3" w:rsidRPr="00E95746" w:rsidRDefault="00F31CD3" w:rsidP="00F31CD3">
      <w:pPr>
        <w:ind w:firstLine="545"/>
        <w:jc w:val="both"/>
        <w:rPr>
          <w:rFonts w:ascii="Times New Roman" w:hAnsi="Times New Roman"/>
          <w:sz w:val="28"/>
          <w:szCs w:val="28"/>
        </w:rPr>
      </w:pPr>
      <w:proofErr w:type="gramStart"/>
      <w:r w:rsidRPr="00E95746">
        <w:rPr>
          <w:rFonts w:ascii="Times New Roman" w:hAnsi="Times New Roman"/>
          <w:sz w:val="28"/>
          <w:szCs w:val="28"/>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roofErr w:type="gramEnd"/>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3)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F31CD3" w:rsidRPr="00E95746" w:rsidTr="0064591D">
        <w:trPr>
          <w:trHeight w:val="322"/>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jc w:val="both"/>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садов, скверов, бульваров</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набережных</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пляжей</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крытых спортивных комплексов (физкультурно-оздоровительные комплексы, спортивные залы, бассейны и т.п. объекты)</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tabs>
                <w:tab w:val="left" w:pos="36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bl>
    <w:p w:rsidR="00F31CD3" w:rsidRPr="00E95746" w:rsidRDefault="00F31CD3" w:rsidP="00F31CD3">
      <w:pPr>
        <w:rPr>
          <w:rFonts w:ascii="Times New Roman" w:hAnsi="Times New Roman"/>
          <w:sz w:val="28"/>
          <w:szCs w:val="28"/>
        </w:rPr>
      </w:pP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4) предельные параметры земельных участков и объектов капитального строительства:</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а) минимальная площадь:</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парков — 50000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скверов — 1500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садов — 20000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на территории:</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 парков — не </w:t>
      </w:r>
      <w:proofErr w:type="gramStart"/>
      <w:r w:rsidRPr="00E95746">
        <w:rPr>
          <w:rFonts w:ascii="Times New Roman" w:hAnsi="Times New Roman"/>
          <w:sz w:val="28"/>
          <w:szCs w:val="28"/>
        </w:rPr>
        <w:t>ограничена</w:t>
      </w:r>
      <w:proofErr w:type="gramEnd"/>
      <w:r w:rsidRPr="00E95746">
        <w:rPr>
          <w:rFonts w:ascii="Times New Roman" w:hAnsi="Times New Roman"/>
          <w:sz w:val="28"/>
          <w:szCs w:val="28"/>
        </w:rPr>
        <w:t xml:space="preserve">,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 садов — </w:t>
      </w:r>
      <w:smartTag w:uri="urn:schemas-microsoft-com:office:smarttags" w:element="metricconverter">
        <w:smartTagPr>
          <w:attr w:name="ProductID" w:val="6 метров"/>
        </w:smartTagPr>
        <w:r w:rsidRPr="00E95746">
          <w:rPr>
            <w:rFonts w:ascii="Times New Roman" w:hAnsi="Times New Roman"/>
            <w:sz w:val="28"/>
            <w:szCs w:val="28"/>
          </w:rPr>
          <w:t>6 метров</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 бульваров— </w:t>
      </w:r>
      <w:smartTag w:uri="urn:schemas-microsoft-com:office:smarttags" w:element="metricconverter">
        <w:smartTagPr>
          <w:attr w:name="ProductID" w:val="6 метров"/>
        </w:smartTagPr>
        <w:r w:rsidRPr="00E95746">
          <w:rPr>
            <w:rFonts w:ascii="Times New Roman" w:hAnsi="Times New Roman"/>
            <w:sz w:val="28"/>
            <w:szCs w:val="28"/>
          </w:rPr>
          <w:t>6 метров</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г) минимальные размеры озелененной территории земельных участков – 70 %;</w:t>
      </w:r>
    </w:p>
    <w:p w:rsidR="00F31CD3" w:rsidRPr="00E95746" w:rsidRDefault="00F31CD3" w:rsidP="00F31CD3">
      <w:pPr>
        <w:ind w:firstLine="573"/>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w:t>
      </w:r>
      <w:r w:rsidRPr="00E95746">
        <w:rPr>
          <w:rFonts w:ascii="Times New Roman" w:hAnsi="Times New Roman"/>
          <w:color w:val="000000"/>
          <w:sz w:val="28"/>
          <w:szCs w:val="28"/>
        </w:rPr>
        <w:t xml:space="preserve"> 28;</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е) максимальный процент застройки в границах земельного участка:</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парков — 7 %,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скверов — 0 %,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садов — 5 %,</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lastRenderedPageBreak/>
        <w:t>- бульваров — 5 %.</w:t>
      </w:r>
    </w:p>
    <w:p w:rsidR="00F31CD3" w:rsidRPr="00E95746" w:rsidRDefault="00F31CD3" w:rsidP="00F31CD3">
      <w:pPr>
        <w:spacing w:before="120"/>
        <w:ind w:firstLine="567"/>
        <w:rPr>
          <w:rFonts w:ascii="Times New Roman" w:hAnsi="Times New Roman"/>
          <w:b/>
          <w:sz w:val="28"/>
          <w:szCs w:val="28"/>
        </w:rPr>
      </w:pPr>
      <w:r w:rsidRPr="00E95746">
        <w:rPr>
          <w:rFonts w:ascii="Times New Roman" w:hAnsi="Times New Roman"/>
          <w:b/>
          <w:sz w:val="28"/>
          <w:szCs w:val="28"/>
        </w:rPr>
        <w:t>2. Зона объектов физкультурно-оздоровительного назначения (</w:t>
      </w:r>
      <w:proofErr w:type="gramStart"/>
      <w:r w:rsidRPr="00E95746">
        <w:rPr>
          <w:rFonts w:ascii="Times New Roman" w:hAnsi="Times New Roman"/>
          <w:b/>
          <w:sz w:val="28"/>
          <w:szCs w:val="28"/>
        </w:rPr>
        <w:t>Р</w:t>
      </w:r>
      <w:proofErr w:type="gramEnd"/>
      <w:r w:rsidRPr="00E95746">
        <w:rPr>
          <w:rFonts w:ascii="Times New Roman" w:hAnsi="Times New Roman"/>
          <w:b/>
          <w:sz w:val="28"/>
          <w:szCs w:val="28"/>
        </w:rPr>
        <w:t xml:space="preserve"> 2)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8798"/>
      </w:tblGrid>
      <w:tr w:rsidR="00F31CD3"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крытых спортивных комплексов (физкультурно-оздоровительные комплексы, спортивные залы, бассейны и т.п. объекты)</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открытых объектов физической культуры и спорта</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798"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объектов для оздоровительных целей</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парков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8798"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 xml:space="preserve">Для размещения садов, скверов, бульваров </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общественного питания</w:t>
            </w:r>
          </w:p>
        </w:tc>
      </w:tr>
    </w:tbl>
    <w:p w:rsidR="00F31CD3" w:rsidRPr="00E95746" w:rsidRDefault="00F31CD3" w:rsidP="00F31CD3">
      <w:pPr>
        <w:spacing w:before="120"/>
        <w:ind w:firstLine="567"/>
        <w:jc w:val="both"/>
        <w:rPr>
          <w:rFonts w:ascii="Times New Roman" w:hAnsi="Times New Roman"/>
          <w:color w:val="000000"/>
          <w:sz w:val="28"/>
          <w:szCs w:val="28"/>
        </w:rPr>
      </w:pPr>
      <w:r w:rsidRPr="00E95746">
        <w:rPr>
          <w:rFonts w:ascii="Times New Roman" w:hAnsi="Times New Roman"/>
          <w:color w:val="000000"/>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б) максимальная площадь земельного участка - 100000 кв</w:t>
      </w:r>
      <w:proofErr w:type="gramStart"/>
      <w:r w:rsidRPr="00E95746">
        <w:rPr>
          <w:rFonts w:ascii="Times New Roman" w:hAnsi="Times New Roman"/>
          <w:sz w:val="28"/>
          <w:szCs w:val="28"/>
        </w:rPr>
        <w:t>.м</w:t>
      </w:r>
      <w:proofErr w:type="gramEnd"/>
      <w:r w:rsidRPr="00E95746">
        <w:rPr>
          <w:rFonts w:ascii="Times New Roman" w:hAnsi="Times New Roman"/>
          <w:sz w:val="28"/>
          <w:szCs w:val="28"/>
        </w:rPr>
        <w:t>етров;</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rsidRPr="00E95746">
          <w:rPr>
            <w:rFonts w:ascii="Times New Roman" w:hAnsi="Times New Roman"/>
            <w:sz w:val="28"/>
            <w:szCs w:val="28"/>
          </w:rPr>
          <w:t>30 метров</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73"/>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w:t>
      </w:r>
      <w:r w:rsidRPr="00E95746">
        <w:rPr>
          <w:rFonts w:ascii="Times New Roman" w:hAnsi="Times New Roman"/>
          <w:color w:val="000000"/>
          <w:sz w:val="28"/>
          <w:szCs w:val="28"/>
        </w:rPr>
        <w:t>28;</w:t>
      </w:r>
    </w:p>
    <w:p w:rsidR="00F31CD3" w:rsidRPr="00E95746" w:rsidRDefault="00F31CD3" w:rsidP="00F31CD3">
      <w:pPr>
        <w:ind w:firstLine="573"/>
        <w:jc w:val="both"/>
        <w:rPr>
          <w:rFonts w:ascii="Times New Roman" w:hAnsi="Times New Roman"/>
          <w:color w:val="000000"/>
          <w:sz w:val="28"/>
          <w:szCs w:val="28"/>
        </w:rPr>
      </w:pPr>
      <w:r w:rsidRPr="00E95746">
        <w:rPr>
          <w:rFonts w:ascii="Times New Roman" w:hAnsi="Times New Roman"/>
          <w:sz w:val="28"/>
          <w:szCs w:val="28"/>
        </w:rPr>
        <w:t xml:space="preserve">е) минимальны размеры озелененной территории земельных участков – в соответствии с частью 4 статьи </w:t>
      </w:r>
      <w:r w:rsidRPr="00E95746">
        <w:rPr>
          <w:rFonts w:ascii="Times New Roman" w:hAnsi="Times New Roman"/>
          <w:color w:val="000000"/>
          <w:sz w:val="28"/>
          <w:szCs w:val="28"/>
        </w:rPr>
        <w:t>28;</w:t>
      </w:r>
    </w:p>
    <w:p w:rsidR="00F31CD3" w:rsidRPr="00E95746" w:rsidRDefault="00F31CD3" w:rsidP="00F31CD3">
      <w:pPr>
        <w:ind w:firstLine="573"/>
        <w:jc w:val="both"/>
        <w:rPr>
          <w:rFonts w:ascii="Times New Roman" w:hAnsi="Times New Roman"/>
          <w:sz w:val="28"/>
          <w:szCs w:val="28"/>
        </w:rPr>
      </w:pPr>
      <w:r w:rsidRPr="00E95746">
        <w:rPr>
          <w:rFonts w:ascii="Times New Roman" w:hAnsi="Times New Roman"/>
          <w:sz w:val="28"/>
          <w:szCs w:val="28"/>
        </w:rPr>
        <w:t>ж) максимальный процент застройки в границах земельного участка – 50%.</w:t>
      </w:r>
    </w:p>
    <w:p w:rsidR="00F31CD3" w:rsidRPr="00E95746" w:rsidRDefault="00F31CD3" w:rsidP="00F31CD3">
      <w:pPr>
        <w:tabs>
          <w:tab w:val="left" w:pos="1950"/>
        </w:tabs>
        <w:spacing w:before="120"/>
        <w:ind w:firstLine="525"/>
        <w:jc w:val="both"/>
        <w:rPr>
          <w:rFonts w:ascii="Times New Roman" w:hAnsi="Times New Roman"/>
          <w:b/>
          <w:sz w:val="28"/>
          <w:szCs w:val="28"/>
        </w:rPr>
      </w:pPr>
      <w:r w:rsidRPr="00E95746">
        <w:rPr>
          <w:rFonts w:ascii="Times New Roman" w:hAnsi="Times New Roman"/>
          <w:b/>
          <w:sz w:val="28"/>
          <w:szCs w:val="28"/>
        </w:rPr>
        <w:t>3. Зона лесов (</w:t>
      </w:r>
      <w:proofErr w:type="gramStart"/>
      <w:r w:rsidRPr="00E95746">
        <w:rPr>
          <w:rFonts w:ascii="Times New Roman" w:hAnsi="Times New Roman"/>
          <w:b/>
          <w:sz w:val="28"/>
          <w:szCs w:val="28"/>
        </w:rPr>
        <w:t>Р</w:t>
      </w:r>
      <w:proofErr w:type="gramEnd"/>
      <w:r w:rsidRPr="00E95746">
        <w:rPr>
          <w:rFonts w:ascii="Times New Roman" w:hAnsi="Times New Roman"/>
          <w:b/>
          <w:sz w:val="28"/>
          <w:szCs w:val="28"/>
        </w:rPr>
        <w:t xml:space="preserve"> 3)</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lastRenderedPageBreak/>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8798"/>
      </w:tblGrid>
      <w:tr w:rsidR="00F31CD3"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798"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городских лесов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798"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памятников природы</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87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7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гидротехнических сооружений</w:t>
            </w:r>
          </w:p>
        </w:tc>
      </w:tr>
    </w:tbl>
    <w:p w:rsidR="00F31CD3" w:rsidRPr="00E95746" w:rsidRDefault="00F31CD3" w:rsidP="00F31CD3">
      <w:pPr>
        <w:ind w:firstLine="545"/>
        <w:jc w:val="both"/>
        <w:rPr>
          <w:rFonts w:ascii="Times New Roman" w:hAnsi="Times New Roman"/>
          <w:sz w:val="28"/>
          <w:szCs w:val="28"/>
        </w:rPr>
      </w:pP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населенного пункта </w:t>
      </w:r>
    </w:p>
    <w:p w:rsidR="00F31CD3" w:rsidRPr="00E95746" w:rsidRDefault="00F31CD3" w:rsidP="00F31CD3">
      <w:pPr>
        <w:jc w:val="both"/>
        <w:rPr>
          <w:rFonts w:ascii="Times New Roman" w:hAnsi="Times New Roman"/>
          <w:sz w:val="28"/>
          <w:szCs w:val="28"/>
        </w:rPr>
      </w:pPr>
      <w:r w:rsidRPr="00E95746">
        <w:rPr>
          <w:rFonts w:ascii="Times New Roman" w:hAnsi="Times New Roman"/>
          <w:sz w:val="28"/>
          <w:szCs w:val="28"/>
        </w:rPr>
        <w:t xml:space="preserve">с. </w:t>
      </w:r>
      <w:proofErr w:type="spellStart"/>
      <w:r w:rsidR="001C23DA">
        <w:rPr>
          <w:rFonts w:ascii="Times New Roman" w:hAnsi="Times New Roman"/>
          <w:sz w:val="28"/>
          <w:szCs w:val="28"/>
        </w:rPr>
        <w:t>Леляевка</w:t>
      </w:r>
      <w:proofErr w:type="spellEnd"/>
      <w:r w:rsidR="001C23DA" w:rsidRPr="00E95746">
        <w:rPr>
          <w:rFonts w:ascii="Times New Roman" w:hAnsi="Times New Roman"/>
          <w:sz w:val="28"/>
          <w:szCs w:val="28"/>
        </w:rPr>
        <w:t xml:space="preserve">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сельского поселения.</w:t>
      </w:r>
    </w:p>
    <w:p w:rsidR="00F31CD3" w:rsidRPr="00E95746" w:rsidRDefault="00F31CD3" w:rsidP="00F31CD3">
      <w:pPr>
        <w:spacing w:before="120"/>
        <w:ind w:firstLine="567"/>
        <w:jc w:val="both"/>
        <w:rPr>
          <w:rFonts w:ascii="Times New Roman" w:hAnsi="Times New Roman"/>
          <w:sz w:val="28"/>
          <w:szCs w:val="28"/>
        </w:rPr>
      </w:pPr>
    </w:p>
    <w:p w:rsidR="00F31CD3" w:rsidRPr="00E95746" w:rsidRDefault="00F31CD3" w:rsidP="00F31CD3">
      <w:pPr>
        <w:spacing w:before="120"/>
        <w:ind w:firstLine="567"/>
        <w:jc w:val="both"/>
        <w:rPr>
          <w:rFonts w:ascii="Times New Roman" w:hAnsi="Times New Roman"/>
          <w:b/>
          <w:i/>
          <w:iCs/>
          <w:sz w:val="28"/>
          <w:szCs w:val="28"/>
        </w:rPr>
      </w:pPr>
      <w:r w:rsidRPr="00E95746">
        <w:rPr>
          <w:rFonts w:ascii="Times New Roman" w:hAnsi="Times New Roman"/>
          <w:b/>
          <w:i/>
          <w:iCs/>
          <w:sz w:val="28"/>
          <w:szCs w:val="28"/>
        </w:rPr>
        <w:t>Статья 33. Зона особо о</w:t>
      </w:r>
      <w:r>
        <w:rPr>
          <w:rFonts w:ascii="Times New Roman" w:hAnsi="Times New Roman"/>
          <w:b/>
          <w:i/>
          <w:iCs/>
          <w:sz w:val="28"/>
          <w:szCs w:val="28"/>
        </w:rPr>
        <w:t xml:space="preserve">храняемых природных территорий </w:t>
      </w:r>
      <w:r w:rsidRPr="00E95746">
        <w:rPr>
          <w:rFonts w:ascii="Times New Roman" w:hAnsi="Times New Roman"/>
          <w:b/>
          <w:i/>
          <w:iCs/>
          <w:sz w:val="28"/>
          <w:szCs w:val="28"/>
        </w:rPr>
        <w:t>(О)</w:t>
      </w:r>
    </w:p>
    <w:p w:rsidR="00F31CD3" w:rsidRPr="00E95746" w:rsidRDefault="00F31CD3" w:rsidP="00F31CD3">
      <w:pPr>
        <w:spacing w:before="120"/>
        <w:ind w:firstLine="567"/>
        <w:jc w:val="both"/>
        <w:rPr>
          <w:rFonts w:ascii="Times New Roman" w:hAnsi="Times New Roman"/>
          <w:color w:val="000000"/>
          <w:sz w:val="28"/>
          <w:szCs w:val="28"/>
        </w:rPr>
      </w:pPr>
      <w:r w:rsidRPr="00E95746">
        <w:rPr>
          <w:rFonts w:ascii="Times New Roman" w:hAnsi="Times New Roman"/>
          <w:sz w:val="28"/>
          <w:szCs w:val="28"/>
        </w:rPr>
        <w:t>1. Цель выделения зоны – сохранение существующего ценного природного ландшафта.</w:t>
      </w:r>
    </w:p>
    <w:p w:rsidR="00F31CD3" w:rsidRPr="00E95746" w:rsidRDefault="00F31CD3" w:rsidP="00F31CD3">
      <w:pPr>
        <w:ind w:firstLine="567"/>
        <w:jc w:val="both"/>
        <w:rPr>
          <w:rFonts w:ascii="Times New Roman" w:hAnsi="Times New Roman"/>
          <w:sz w:val="28"/>
          <w:szCs w:val="28"/>
        </w:rPr>
      </w:pPr>
      <w:r w:rsidRPr="00E95746">
        <w:rPr>
          <w:rFonts w:ascii="Times New Roman" w:hAnsi="Times New Roman"/>
          <w:sz w:val="28"/>
          <w:szCs w:val="28"/>
        </w:rPr>
        <w:t>2. Виды использования земельных участков и объектов капитального строительства: настоящими Правилами не устанавливаются.</w:t>
      </w:r>
    </w:p>
    <w:p w:rsidR="00F31CD3" w:rsidRPr="00E95746" w:rsidRDefault="00F31CD3" w:rsidP="00F31CD3">
      <w:pPr>
        <w:ind w:firstLine="567"/>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F31CD3" w:rsidRPr="00E95746" w:rsidRDefault="00F31CD3" w:rsidP="00F31CD3">
      <w:pPr>
        <w:jc w:val="both"/>
        <w:rPr>
          <w:rFonts w:ascii="Times New Roman" w:hAnsi="Times New Roman"/>
          <w:sz w:val="28"/>
          <w:szCs w:val="28"/>
        </w:rPr>
      </w:pPr>
      <w:r w:rsidRPr="00E95746">
        <w:rPr>
          <w:rFonts w:ascii="Times New Roman" w:hAnsi="Times New Roman"/>
          <w:sz w:val="28"/>
          <w:szCs w:val="28"/>
        </w:rPr>
        <w:t xml:space="preserve"> настоящими Правилами не устанавливаются.</w:t>
      </w:r>
    </w:p>
    <w:p w:rsidR="00F31CD3" w:rsidRPr="00E95746" w:rsidRDefault="00F31CD3" w:rsidP="00F31CD3">
      <w:pPr>
        <w:spacing w:before="120"/>
        <w:ind w:firstLine="567"/>
        <w:jc w:val="both"/>
        <w:rPr>
          <w:rFonts w:ascii="Times New Roman" w:hAnsi="Times New Roman"/>
          <w:b/>
          <w:i/>
          <w:iCs/>
          <w:sz w:val="28"/>
          <w:szCs w:val="28"/>
        </w:rPr>
      </w:pPr>
      <w:r w:rsidRPr="00E95746">
        <w:rPr>
          <w:rFonts w:ascii="Times New Roman" w:hAnsi="Times New Roman"/>
          <w:b/>
          <w:i/>
          <w:iCs/>
          <w:sz w:val="28"/>
          <w:szCs w:val="28"/>
        </w:rPr>
        <w:t>С</w:t>
      </w:r>
      <w:r>
        <w:rPr>
          <w:rFonts w:ascii="Times New Roman" w:hAnsi="Times New Roman"/>
          <w:b/>
          <w:i/>
          <w:iCs/>
          <w:sz w:val="28"/>
          <w:szCs w:val="28"/>
        </w:rPr>
        <w:t>татья 34. Производственные зоны</w:t>
      </w:r>
      <w:r w:rsidRPr="00E95746">
        <w:rPr>
          <w:rFonts w:ascii="Times New Roman" w:hAnsi="Times New Roman"/>
          <w:b/>
          <w:i/>
          <w:iCs/>
          <w:sz w:val="28"/>
          <w:szCs w:val="28"/>
        </w:rPr>
        <w:t xml:space="preserve"> (П)</w:t>
      </w:r>
    </w:p>
    <w:p w:rsidR="00F31CD3" w:rsidRPr="00E95746" w:rsidRDefault="00F31CD3" w:rsidP="00F31CD3">
      <w:pPr>
        <w:spacing w:before="120"/>
        <w:ind w:firstLine="567"/>
        <w:jc w:val="both"/>
        <w:rPr>
          <w:rFonts w:ascii="Times New Roman" w:hAnsi="Times New Roman"/>
          <w:b/>
          <w:iCs/>
          <w:sz w:val="28"/>
          <w:szCs w:val="28"/>
        </w:rPr>
      </w:pPr>
      <w:r w:rsidRPr="00E95746">
        <w:rPr>
          <w:rFonts w:ascii="Times New Roman" w:hAnsi="Times New Roman"/>
          <w:b/>
          <w:iCs/>
          <w:sz w:val="28"/>
          <w:szCs w:val="28"/>
        </w:rPr>
        <w:t>1. Зона про</w:t>
      </w:r>
      <w:r>
        <w:rPr>
          <w:rFonts w:ascii="Times New Roman" w:hAnsi="Times New Roman"/>
          <w:b/>
          <w:iCs/>
          <w:sz w:val="28"/>
          <w:szCs w:val="28"/>
        </w:rPr>
        <w:t>изводственных объектов</w:t>
      </w:r>
      <w:r w:rsidRPr="00E95746">
        <w:rPr>
          <w:rFonts w:ascii="Times New Roman" w:hAnsi="Times New Roman"/>
          <w:b/>
          <w:iCs/>
          <w:sz w:val="28"/>
          <w:szCs w:val="28"/>
        </w:rPr>
        <w:t xml:space="preserve">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1)</w:t>
      </w:r>
    </w:p>
    <w:p w:rsidR="00F31CD3" w:rsidRPr="00E95746" w:rsidRDefault="00F31CD3" w:rsidP="00F31CD3">
      <w:pPr>
        <w:spacing w:before="120"/>
        <w:ind w:firstLine="567"/>
        <w:jc w:val="both"/>
        <w:rPr>
          <w:rFonts w:ascii="Times New Roman" w:hAnsi="Times New Roman"/>
          <w:color w:val="000000"/>
          <w:sz w:val="28"/>
          <w:szCs w:val="28"/>
        </w:rPr>
      </w:pPr>
      <w:r w:rsidRPr="00E95746">
        <w:rPr>
          <w:rFonts w:ascii="Times New Roman" w:hAnsi="Times New Roman"/>
          <w:sz w:val="28"/>
          <w:szCs w:val="28"/>
        </w:rPr>
        <w:t xml:space="preserve">1) цель выделения зоны – </w:t>
      </w:r>
      <w:r w:rsidRPr="00E95746">
        <w:rPr>
          <w:rFonts w:ascii="Times New Roman" w:hAnsi="Times New Roman"/>
          <w:color w:val="000000"/>
          <w:sz w:val="28"/>
          <w:szCs w:val="28"/>
        </w:rPr>
        <w:t>формирование производственных, коммунальных, складских комплексов не выше IV класса опасности.</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4A0"/>
      </w:tblPr>
      <w:tblGrid>
        <w:gridCol w:w="567"/>
        <w:gridCol w:w="9498"/>
      </w:tblGrid>
      <w:tr w:rsidR="00F31CD3" w:rsidRPr="00E95746" w:rsidTr="0064591D">
        <w:trPr>
          <w:trHeight w:val="322"/>
          <w:tblHeader/>
        </w:trPr>
        <w:tc>
          <w:tcPr>
            <w:tcW w:w="567"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498"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94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498"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промышленных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lastRenderedPageBreak/>
              <w:t>2</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производственных баз</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складских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объектов оптовой торговли</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sz w:val="28"/>
                <w:szCs w:val="28"/>
              </w:rPr>
              <w:t>Для размещения объектов связи и телекоммуникаций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color w:val="000000"/>
                <w:sz w:val="28"/>
                <w:szCs w:val="28"/>
              </w:rPr>
            </w:pPr>
            <w:r w:rsidRPr="00E95746">
              <w:rPr>
                <w:rFonts w:ascii="Times New Roman" w:hAnsi="Times New Roman"/>
                <w:sz w:val="28"/>
                <w:szCs w:val="28"/>
              </w:rPr>
              <w:t>Для размещения ветеринарных лечебниц и станций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sz w:val="28"/>
                <w:szCs w:val="28"/>
              </w:rPr>
              <w:t>Для размещения зеленых насаждений санитарно-защитных зон</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9498"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административно-управленческих и общественных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торговли</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общественного питания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 xml:space="preserve">Для размещения объектов бытового обслуживания </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автостанций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498"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стоянок с гаражами боксового типа</w:t>
            </w:r>
          </w:p>
        </w:tc>
      </w:tr>
    </w:tbl>
    <w:p w:rsidR="00F31CD3" w:rsidRPr="00E95746" w:rsidRDefault="00F31CD3" w:rsidP="00F31CD3">
      <w:pPr>
        <w:spacing w:before="120"/>
        <w:ind w:firstLine="567"/>
        <w:jc w:val="both"/>
        <w:rPr>
          <w:rFonts w:ascii="Times New Roman" w:hAnsi="Times New Roman"/>
          <w:sz w:val="28"/>
          <w:szCs w:val="28"/>
        </w:rPr>
      </w:pPr>
      <w:r w:rsidRPr="00E95746">
        <w:rPr>
          <w:rFonts w:ascii="Times New Roman" w:hAnsi="Times New Roman"/>
          <w:sz w:val="28"/>
          <w:szCs w:val="28"/>
        </w:rPr>
        <w:t xml:space="preserve">3) предельные параметры земельных участков и объектов капитального строительства: </w:t>
      </w:r>
    </w:p>
    <w:p w:rsidR="00F31CD3" w:rsidRPr="00E95746" w:rsidRDefault="00F31CD3" w:rsidP="00F31CD3">
      <w:pPr>
        <w:ind w:firstLine="567"/>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F31CD3" w:rsidRPr="00E95746" w:rsidRDefault="00F31CD3" w:rsidP="00F31CD3">
      <w:pPr>
        <w:ind w:firstLine="567"/>
        <w:rPr>
          <w:rFonts w:ascii="Times New Roman" w:hAnsi="Times New Roman"/>
          <w:sz w:val="28"/>
          <w:szCs w:val="28"/>
        </w:rPr>
      </w:pPr>
      <w:r w:rsidRPr="00E95746">
        <w:rPr>
          <w:rFonts w:ascii="Times New Roman" w:hAnsi="Times New Roman"/>
          <w:sz w:val="28"/>
          <w:szCs w:val="28"/>
        </w:rP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67"/>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объектов капитального строительства размещаемых на территории зоны - IV.</w:t>
      </w:r>
    </w:p>
    <w:p w:rsidR="00F31CD3" w:rsidRPr="00E95746" w:rsidRDefault="00F31CD3" w:rsidP="00F31CD3">
      <w:pPr>
        <w:ind w:firstLine="573"/>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статьи </w:t>
      </w:r>
      <w:r w:rsidRPr="00E95746">
        <w:rPr>
          <w:rFonts w:ascii="Times New Roman" w:hAnsi="Times New Roman"/>
          <w:color w:val="000000"/>
          <w:sz w:val="28"/>
          <w:szCs w:val="28"/>
        </w:rPr>
        <w:t>28;</w:t>
      </w:r>
    </w:p>
    <w:p w:rsidR="00F31CD3" w:rsidRPr="00E95746" w:rsidRDefault="00F31CD3" w:rsidP="00F31CD3">
      <w:pPr>
        <w:ind w:firstLine="567"/>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w:t>
      </w:r>
      <w:r w:rsidRPr="00E95746">
        <w:rPr>
          <w:rFonts w:ascii="Times New Roman" w:hAnsi="Times New Roman"/>
          <w:color w:val="000000"/>
          <w:sz w:val="28"/>
          <w:szCs w:val="28"/>
        </w:rPr>
        <w:t>28;</w:t>
      </w:r>
    </w:p>
    <w:p w:rsidR="00F31CD3" w:rsidRPr="00E95746" w:rsidRDefault="00F31CD3" w:rsidP="00F31CD3">
      <w:pPr>
        <w:ind w:firstLine="567"/>
        <w:rPr>
          <w:rFonts w:ascii="Times New Roman" w:hAnsi="Times New Roman"/>
          <w:sz w:val="28"/>
          <w:szCs w:val="28"/>
        </w:rPr>
      </w:pPr>
      <w:r w:rsidRPr="00E95746">
        <w:rPr>
          <w:rFonts w:ascii="Times New Roman" w:hAnsi="Times New Roman"/>
          <w:sz w:val="28"/>
          <w:szCs w:val="28"/>
        </w:rPr>
        <w:t>е) максимальный процент застройки в границах земельного участка – 80%.</w:t>
      </w:r>
    </w:p>
    <w:p w:rsidR="00F31CD3" w:rsidRPr="00E95746" w:rsidRDefault="00F31CD3" w:rsidP="00F31CD3">
      <w:pPr>
        <w:ind w:firstLine="567"/>
        <w:rPr>
          <w:rFonts w:ascii="Times New Roman" w:hAnsi="Times New Roman"/>
          <w:sz w:val="28"/>
          <w:szCs w:val="28"/>
        </w:rPr>
      </w:pPr>
    </w:p>
    <w:p w:rsidR="00F31CD3" w:rsidRPr="00E95746" w:rsidRDefault="00F31CD3" w:rsidP="00F31CD3">
      <w:pPr>
        <w:ind w:firstLine="567"/>
        <w:jc w:val="both"/>
        <w:rPr>
          <w:rFonts w:ascii="Times New Roman" w:hAnsi="Times New Roman"/>
          <w:b/>
          <w:iCs/>
          <w:sz w:val="28"/>
          <w:szCs w:val="28"/>
        </w:rPr>
      </w:pPr>
      <w:r w:rsidRPr="00E95746">
        <w:rPr>
          <w:rFonts w:ascii="Times New Roman" w:hAnsi="Times New Roman"/>
          <w:b/>
          <w:iCs/>
          <w:sz w:val="28"/>
          <w:szCs w:val="28"/>
        </w:rPr>
        <w:t>2. Зона объектов инженерной инфраструктуры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2)</w:t>
      </w:r>
    </w:p>
    <w:p w:rsidR="00F31CD3" w:rsidRPr="00E95746" w:rsidRDefault="00F31CD3" w:rsidP="00F31CD3">
      <w:pPr>
        <w:spacing w:before="120"/>
        <w:ind w:firstLine="567"/>
        <w:jc w:val="both"/>
        <w:rPr>
          <w:rFonts w:ascii="Times New Roman" w:hAnsi="Times New Roman"/>
          <w:iCs/>
          <w:sz w:val="28"/>
          <w:szCs w:val="28"/>
        </w:rPr>
      </w:pPr>
      <w:r w:rsidRPr="00E95746">
        <w:rPr>
          <w:rFonts w:ascii="Times New Roman" w:hAnsi="Times New Roman"/>
          <w:sz w:val="28"/>
          <w:szCs w:val="28"/>
        </w:rPr>
        <w:lastRenderedPageBreak/>
        <w:t xml:space="preserve">1) цель выделения зоны – формирование комплексов объектов инженерной инфраструктуры не выше </w:t>
      </w:r>
      <w:r w:rsidRPr="00E95746">
        <w:rPr>
          <w:rFonts w:ascii="Times New Roman" w:hAnsi="Times New Roman"/>
          <w:iCs/>
          <w:sz w:val="28"/>
          <w:szCs w:val="28"/>
          <w:lang w:val="en-US"/>
        </w:rPr>
        <w:t>IV</w:t>
      </w:r>
      <w:r w:rsidRPr="00E95746">
        <w:rPr>
          <w:rFonts w:ascii="Times New Roman" w:hAnsi="Times New Roman"/>
          <w:iCs/>
          <w:sz w:val="28"/>
          <w:szCs w:val="28"/>
        </w:rPr>
        <w:t xml:space="preserve"> класса опасности;</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F31CD3"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линейных объектов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водопроводных станций (водозаборные и очистные сооружения)</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водопроводных насосных станций, водонапорных башен, водомерных узлов, водозаборных скважин</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 xml:space="preserve">Для размещения </w:t>
            </w:r>
            <w:proofErr w:type="spellStart"/>
            <w:r w:rsidRPr="00E95746">
              <w:rPr>
                <w:rFonts w:ascii="Times New Roman" w:hAnsi="Times New Roman"/>
                <w:sz w:val="28"/>
                <w:szCs w:val="28"/>
              </w:rPr>
              <w:t>электроподстанций</w:t>
            </w:r>
            <w:proofErr w:type="spellEnd"/>
            <w:r w:rsidRPr="00E95746">
              <w:rPr>
                <w:rFonts w:ascii="Times New Roman" w:hAnsi="Times New Roman"/>
                <w:sz w:val="28"/>
                <w:szCs w:val="28"/>
              </w:rPr>
              <w:t xml:space="preserve"> открытого типа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распределительных пунктов, трансформаторных подстанций, котельных</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газораспределительных пунктов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очистных сооружений</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канализационных насосных станций</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очистных сооружений поверхностного стока и локальных очистных сооружений</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10</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связи и телекоммуникаций</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11</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F31CD3" w:rsidRPr="00E95746" w:rsidTr="0064591D">
        <w:trPr>
          <w:trHeight w:val="322"/>
        </w:trPr>
        <w:tc>
          <w:tcPr>
            <w:tcW w:w="709" w:type="dxa"/>
            <w:tcBorders>
              <w:top w:val="nil"/>
              <w:left w:val="single" w:sz="4" w:space="0" w:color="000000"/>
              <w:bottom w:val="single" w:sz="4" w:space="0" w:color="000000"/>
              <w:right w:val="nil"/>
            </w:tcBorders>
          </w:tcPr>
          <w:p w:rsidR="00F31CD3" w:rsidRPr="00E95746" w:rsidRDefault="00F31CD3" w:rsidP="0064591D">
            <w:pPr>
              <w:snapToGrid w:val="0"/>
              <w:spacing w:line="276" w:lineRule="auto"/>
              <w:rPr>
                <w:rFonts w:ascii="Times New Roman" w:hAnsi="Times New Roman"/>
                <w:b/>
                <w:sz w:val="28"/>
                <w:szCs w:val="28"/>
              </w:rPr>
            </w:pP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Условно разрешенные виды использования </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b/>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sz w:val="28"/>
                <w:szCs w:val="28"/>
              </w:rPr>
              <w:t>Для размещения объектов трубопроводного транспорта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bl>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объектов капитального строительства, размещаемых на территории зоны – </w:t>
      </w:r>
      <w:r w:rsidRPr="00E95746">
        <w:rPr>
          <w:rFonts w:ascii="Times New Roman" w:hAnsi="Times New Roman"/>
          <w:sz w:val="28"/>
          <w:szCs w:val="28"/>
          <w:lang w:val="en-US"/>
        </w:rPr>
        <w:t>IV</w:t>
      </w:r>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color w:val="000000"/>
          <w:sz w:val="28"/>
          <w:szCs w:val="28"/>
        </w:rPr>
      </w:pPr>
      <w:r w:rsidRPr="00E95746">
        <w:rPr>
          <w:rFonts w:ascii="Times New Roman" w:hAnsi="Times New Roman"/>
          <w:sz w:val="28"/>
          <w:szCs w:val="28"/>
        </w:rPr>
        <w:lastRenderedPageBreak/>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F31CD3" w:rsidRPr="00E95746" w:rsidRDefault="00F31CD3" w:rsidP="00F31CD3">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F31CD3" w:rsidRPr="00E95746" w:rsidRDefault="00F31CD3" w:rsidP="00F31CD3">
      <w:pPr>
        <w:ind w:firstLine="559"/>
        <w:jc w:val="both"/>
        <w:rPr>
          <w:rFonts w:ascii="Times New Roman" w:hAnsi="Times New Roman"/>
          <w:b/>
          <w:sz w:val="28"/>
          <w:szCs w:val="28"/>
        </w:rPr>
      </w:pPr>
      <w:r w:rsidRPr="00E95746">
        <w:rPr>
          <w:rFonts w:ascii="Times New Roman" w:hAnsi="Times New Roman"/>
          <w:sz w:val="28"/>
          <w:szCs w:val="28"/>
        </w:rPr>
        <w:t>е) максимальный процент застройки в границах земельного участка – 80%.</w:t>
      </w:r>
      <w:r w:rsidRPr="00E95746">
        <w:rPr>
          <w:rFonts w:ascii="Times New Roman" w:hAnsi="Times New Roman"/>
          <w:b/>
          <w:sz w:val="28"/>
          <w:szCs w:val="28"/>
        </w:rPr>
        <w:t xml:space="preserve"> </w:t>
      </w:r>
    </w:p>
    <w:p w:rsidR="00F31CD3" w:rsidRPr="00E95746" w:rsidRDefault="00F31CD3" w:rsidP="00F31CD3">
      <w:pPr>
        <w:ind w:firstLine="567"/>
        <w:jc w:val="both"/>
        <w:rPr>
          <w:rFonts w:ascii="Times New Roman" w:hAnsi="Times New Roman"/>
          <w:b/>
          <w:iCs/>
          <w:sz w:val="28"/>
          <w:szCs w:val="28"/>
        </w:rPr>
      </w:pPr>
      <w:r w:rsidRPr="00E95746">
        <w:rPr>
          <w:rFonts w:ascii="Times New Roman" w:hAnsi="Times New Roman"/>
          <w:b/>
          <w:iCs/>
          <w:sz w:val="28"/>
          <w:szCs w:val="28"/>
        </w:rPr>
        <w:t>3. Зона объектов транспортной инфраструктуры  (</w:t>
      </w:r>
      <w:proofErr w:type="gramStart"/>
      <w:r w:rsidRPr="00E95746">
        <w:rPr>
          <w:rFonts w:ascii="Times New Roman" w:hAnsi="Times New Roman"/>
          <w:b/>
          <w:iCs/>
          <w:sz w:val="28"/>
          <w:szCs w:val="28"/>
        </w:rPr>
        <w:t>П</w:t>
      </w:r>
      <w:proofErr w:type="gramEnd"/>
      <w:r w:rsidRPr="00E95746">
        <w:rPr>
          <w:rFonts w:ascii="Times New Roman" w:hAnsi="Times New Roman"/>
          <w:b/>
          <w:iCs/>
          <w:sz w:val="28"/>
          <w:szCs w:val="28"/>
        </w:rPr>
        <w:t xml:space="preserve"> 3)</w:t>
      </w:r>
    </w:p>
    <w:p w:rsidR="00F31CD3" w:rsidRPr="00E95746" w:rsidRDefault="00F31CD3" w:rsidP="00F31CD3">
      <w:pPr>
        <w:spacing w:before="120"/>
        <w:ind w:firstLine="567"/>
        <w:jc w:val="both"/>
        <w:rPr>
          <w:rFonts w:ascii="Times New Roman" w:hAnsi="Times New Roman"/>
          <w:iCs/>
          <w:sz w:val="28"/>
          <w:szCs w:val="28"/>
        </w:rPr>
      </w:pPr>
      <w:r w:rsidRPr="00E95746">
        <w:rPr>
          <w:rFonts w:ascii="Times New Roman" w:hAnsi="Times New Roman"/>
          <w:sz w:val="28"/>
          <w:szCs w:val="28"/>
        </w:rPr>
        <w:t xml:space="preserve">1) цель выделения зоны – развитие объектов транспортной инфраструктуры не выше </w:t>
      </w:r>
      <w:r w:rsidRPr="00E95746">
        <w:rPr>
          <w:rFonts w:ascii="Times New Roman" w:hAnsi="Times New Roman"/>
          <w:iCs/>
          <w:sz w:val="28"/>
          <w:szCs w:val="28"/>
          <w:lang w:val="en-US"/>
        </w:rPr>
        <w:t>IV</w:t>
      </w:r>
      <w:r w:rsidRPr="00E95746">
        <w:rPr>
          <w:rFonts w:ascii="Times New Roman" w:hAnsi="Times New Roman"/>
          <w:iCs/>
          <w:sz w:val="28"/>
          <w:szCs w:val="28"/>
        </w:rPr>
        <w:t xml:space="preserve"> класса опасности в соответствии с технологическими потребностями и условиями размещения;</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F31CD3"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single" w:sz="4" w:space="0" w:color="000000"/>
              <w:right w:val="nil"/>
            </w:tcBorders>
          </w:tcPr>
          <w:p w:rsidR="00F31CD3" w:rsidRPr="00E95746" w:rsidRDefault="00F31CD3" w:rsidP="0064591D">
            <w:pPr>
              <w:snapToGrid w:val="0"/>
              <w:spacing w:line="276" w:lineRule="auto"/>
              <w:rPr>
                <w:rFonts w:ascii="Times New Roman" w:hAnsi="Times New Roman"/>
                <w:b/>
                <w:sz w:val="28"/>
                <w:szCs w:val="28"/>
              </w:rPr>
            </w:pP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color w:val="000000"/>
                <w:sz w:val="28"/>
                <w:szCs w:val="28"/>
              </w:rPr>
              <w:t>Для размещения железнодорожных вокзалов и станций</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color w:val="000000"/>
                <w:sz w:val="28"/>
                <w:szCs w:val="28"/>
              </w:rPr>
              <w:t>Для размещения объектов внешнего водного транспорта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color w:val="000000"/>
                <w:sz w:val="28"/>
                <w:szCs w:val="28"/>
              </w:rPr>
            </w:pPr>
            <w:r w:rsidRPr="00E95746">
              <w:rPr>
                <w:rFonts w:ascii="Times New Roman" w:hAnsi="Times New Roman"/>
                <w:bCs/>
                <w:color w:val="000000"/>
                <w:sz w:val="28"/>
                <w:szCs w:val="28"/>
              </w:rPr>
              <w:t>Для размещения причалов и стоянок водного транспорта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color w:val="000000"/>
                <w:sz w:val="28"/>
                <w:szCs w:val="28"/>
              </w:rPr>
            </w:pPr>
            <w:r w:rsidRPr="00E95746">
              <w:rPr>
                <w:rFonts w:ascii="Times New Roman" w:hAnsi="Times New Roman"/>
                <w:color w:val="000000"/>
                <w:sz w:val="28"/>
                <w:szCs w:val="28"/>
              </w:rPr>
              <w:t>Для размещения объектов инфраструктуры внешнего транспорта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размещения автостанций</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6</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7</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8</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9</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вдоль автомобильных и железных дорог</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Условно разрешенные виды использования </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color w:val="000000"/>
                <w:sz w:val="28"/>
                <w:szCs w:val="28"/>
              </w:rPr>
              <w:t>Для размещения складских объектов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связи и телекоммуникаций</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bl>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lastRenderedPageBreak/>
        <w:t>а) максимальная высота объектов капитального строительства, реконструкции – не ограничена;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в) максимальный класс опасности (по классификации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объектов капитального строительства размещаемых на территории зоны – </w:t>
      </w:r>
      <w:r w:rsidRPr="00E95746">
        <w:rPr>
          <w:rFonts w:ascii="Times New Roman" w:hAnsi="Times New Roman"/>
          <w:sz w:val="28"/>
          <w:szCs w:val="28"/>
          <w:lang w:val="en-US"/>
        </w:rPr>
        <w:t>IV</w:t>
      </w:r>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F31CD3" w:rsidRPr="00E95746" w:rsidRDefault="00F31CD3" w:rsidP="00F31CD3">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Pr>
          <w:rFonts w:ascii="Times New Roman" w:hAnsi="Times New Roman"/>
          <w:color w:val="000000"/>
          <w:sz w:val="28"/>
          <w:szCs w:val="28"/>
        </w:rPr>
        <w:t xml:space="preserve">статьи </w:t>
      </w:r>
      <w:r w:rsidRPr="00E95746">
        <w:rPr>
          <w:rFonts w:ascii="Times New Roman" w:hAnsi="Times New Roman"/>
          <w:color w:val="000000"/>
          <w:sz w:val="28"/>
          <w:szCs w:val="28"/>
        </w:rPr>
        <w:t>28;</w:t>
      </w:r>
    </w:p>
    <w:p w:rsidR="00F31CD3" w:rsidRPr="00E95746" w:rsidRDefault="00F31CD3" w:rsidP="00F31CD3">
      <w:pPr>
        <w:ind w:firstLine="559"/>
        <w:jc w:val="both"/>
        <w:rPr>
          <w:rFonts w:ascii="Times New Roman" w:hAnsi="Times New Roman"/>
          <w:b/>
          <w:sz w:val="28"/>
          <w:szCs w:val="28"/>
        </w:rPr>
      </w:pPr>
      <w:r w:rsidRPr="00E95746">
        <w:rPr>
          <w:rFonts w:ascii="Times New Roman" w:hAnsi="Times New Roman"/>
          <w:sz w:val="28"/>
          <w:szCs w:val="28"/>
        </w:rPr>
        <w:t>е) максимальный процент застройки в границах земельного участка – 80%.</w:t>
      </w:r>
      <w:r w:rsidRPr="00E95746">
        <w:rPr>
          <w:rFonts w:ascii="Times New Roman" w:hAnsi="Times New Roman"/>
          <w:b/>
          <w:sz w:val="28"/>
          <w:szCs w:val="28"/>
        </w:rPr>
        <w:t xml:space="preserve"> </w:t>
      </w:r>
    </w:p>
    <w:p w:rsidR="00F31CD3" w:rsidRPr="00E95746" w:rsidRDefault="00F31CD3" w:rsidP="00F31CD3">
      <w:pPr>
        <w:ind w:firstLine="540"/>
        <w:rPr>
          <w:rFonts w:ascii="Times New Roman" w:hAnsi="Times New Roman"/>
          <w:b/>
          <w:i/>
          <w:sz w:val="28"/>
          <w:szCs w:val="28"/>
        </w:rPr>
      </w:pPr>
      <w:r w:rsidRPr="00E95746">
        <w:rPr>
          <w:rFonts w:ascii="Times New Roman" w:hAnsi="Times New Roman"/>
          <w:b/>
          <w:i/>
          <w:sz w:val="28"/>
          <w:szCs w:val="28"/>
        </w:rPr>
        <w:t>Статья 35. Зоны сельскохозяйственного использования  (СХ)</w:t>
      </w:r>
    </w:p>
    <w:p w:rsidR="00F31CD3" w:rsidRPr="00E95746" w:rsidRDefault="00F31CD3" w:rsidP="00F31CD3">
      <w:pPr>
        <w:ind w:firstLine="518"/>
        <w:rPr>
          <w:rFonts w:ascii="Times New Roman" w:hAnsi="Times New Roman"/>
          <w:sz w:val="28"/>
          <w:szCs w:val="28"/>
        </w:rPr>
      </w:pPr>
    </w:p>
    <w:p w:rsidR="00F31CD3" w:rsidRPr="00E95746" w:rsidRDefault="00F31CD3" w:rsidP="00F31CD3">
      <w:pPr>
        <w:snapToGrid w:val="0"/>
        <w:ind w:right="105" w:firstLine="567"/>
        <w:jc w:val="both"/>
        <w:rPr>
          <w:rFonts w:ascii="Times New Roman" w:hAnsi="Times New Roman"/>
          <w:b/>
          <w:bCs/>
          <w:color w:val="000000"/>
          <w:sz w:val="28"/>
          <w:szCs w:val="28"/>
        </w:rPr>
      </w:pPr>
      <w:r w:rsidRPr="00E95746">
        <w:rPr>
          <w:rFonts w:ascii="Times New Roman" w:hAnsi="Times New Roman"/>
          <w:b/>
          <w:bCs/>
          <w:color w:val="000000"/>
          <w:sz w:val="28"/>
          <w:szCs w:val="28"/>
        </w:rPr>
        <w:t xml:space="preserve">1. Зона застройки объектами личных подсобных хозяйств (СХ 1) </w:t>
      </w: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1) цели выделения зоны:</w:t>
      </w:r>
    </w:p>
    <w:p w:rsidR="00F31CD3" w:rsidRPr="00E95746" w:rsidRDefault="00F31CD3" w:rsidP="00F31CD3">
      <w:pPr>
        <w:numPr>
          <w:ilvl w:val="0"/>
          <w:numId w:val="4"/>
        </w:numPr>
        <w:suppressAutoHyphens/>
        <w:ind w:firstLine="532"/>
        <w:jc w:val="both"/>
        <w:rPr>
          <w:rFonts w:ascii="Times New Roman" w:hAnsi="Times New Roman"/>
          <w:sz w:val="28"/>
          <w:szCs w:val="28"/>
        </w:rPr>
      </w:pPr>
      <w:proofErr w:type="gramStart"/>
      <w:r w:rsidRPr="00E95746">
        <w:rPr>
          <w:rFonts w:ascii="Times New Roman" w:hAnsi="Times New Roman"/>
          <w:sz w:val="28"/>
          <w:szCs w:val="28"/>
        </w:rP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roofErr w:type="gramEnd"/>
    </w:p>
    <w:p w:rsidR="00F31CD3" w:rsidRPr="00E95746" w:rsidRDefault="00F31CD3" w:rsidP="00F31CD3">
      <w:pPr>
        <w:numPr>
          <w:ilvl w:val="0"/>
          <w:numId w:val="4"/>
        </w:numPr>
        <w:suppressAutoHyphens/>
        <w:ind w:firstLine="532"/>
        <w:jc w:val="both"/>
        <w:rPr>
          <w:rFonts w:ascii="Times New Roman" w:hAnsi="Times New Roman"/>
          <w:sz w:val="28"/>
          <w:szCs w:val="28"/>
        </w:rPr>
      </w:pPr>
      <w:r w:rsidRPr="00E95746">
        <w:rPr>
          <w:rFonts w:ascii="Times New Roman" w:hAnsi="Times New Roman"/>
          <w:sz w:val="28"/>
          <w:szCs w:val="28"/>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F31CD3" w:rsidRPr="00E95746" w:rsidRDefault="00F31CD3" w:rsidP="00F31CD3">
      <w:pPr>
        <w:numPr>
          <w:ilvl w:val="0"/>
          <w:numId w:val="4"/>
        </w:numPr>
        <w:suppressAutoHyphens/>
        <w:ind w:firstLine="532"/>
        <w:jc w:val="both"/>
        <w:rPr>
          <w:rFonts w:ascii="Times New Roman" w:hAnsi="Times New Roman"/>
          <w:sz w:val="28"/>
          <w:szCs w:val="28"/>
        </w:rPr>
      </w:pPr>
      <w:r w:rsidRPr="00E95746">
        <w:rPr>
          <w:rFonts w:ascii="Times New Roman" w:hAnsi="Times New Roman"/>
          <w:sz w:val="28"/>
          <w:szCs w:val="28"/>
        </w:rPr>
        <w:t>в) создание условий для размещения необходимых объектов инженерной и транспортной инфраструктуры;</w:t>
      </w:r>
    </w:p>
    <w:p w:rsidR="00F31CD3" w:rsidRPr="00E95746" w:rsidRDefault="00F31CD3" w:rsidP="00F31CD3">
      <w:pPr>
        <w:numPr>
          <w:ilvl w:val="1"/>
          <w:numId w:val="8"/>
        </w:numPr>
        <w:suppressAutoHyphens/>
        <w:ind w:left="0" w:firstLine="532"/>
        <w:jc w:val="both"/>
        <w:rPr>
          <w:rFonts w:ascii="Times New Roman" w:hAnsi="Times New Roman"/>
          <w:color w:val="000000"/>
          <w:sz w:val="28"/>
          <w:szCs w:val="28"/>
        </w:rPr>
      </w:pPr>
      <w:r w:rsidRPr="00E95746">
        <w:rPr>
          <w:rFonts w:ascii="Times New Roman" w:hAnsi="Times New Roman"/>
          <w:bCs/>
          <w:color w:val="000000"/>
          <w:sz w:val="28"/>
          <w:szCs w:val="28"/>
        </w:rPr>
        <w:t>о</w:t>
      </w:r>
      <w:r w:rsidRPr="00E95746">
        <w:rPr>
          <w:rFonts w:ascii="Times New Roman" w:hAnsi="Times New Roman"/>
          <w:color w:val="000000"/>
          <w:sz w:val="28"/>
          <w:szCs w:val="28"/>
        </w:rPr>
        <w:t>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32"/>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8656"/>
      </w:tblGrid>
      <w:tr w:rsidR="00F31CD3" w:rsidRPr="00E95746" w:rsidTr="0064591D">
        <w:trPr>
          <w:trHeight w:val="322"/>
          <w:tblHeader/>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w:t>
            </w:r>
          </w:p>
          <w:p w:rsidR="00F31CD3" w:rsidRPr="00E95746" w:rsidRDefault="00F31CD3" w:rsidP="0064591D">
            <w:pPr>
              <w:keepLines/>
              <w:spacing w:line="276" w:lineRule="auto"/>
              <w:rPr>
                <w:rFonts w:ascii="Times New Roman" w:hAnsi="Times New Roman"/>
                <w:color w:val="000000"/>
                <w:sz w:val="28"/>
                <w:szCs w:val="28"/>
              </w:rPr>
            </w:pPr>
            <w:proofErr w:type="spellStart"/>
            <w:proofErr w:type="gramStart"/>
            <w:r w:rsidRPr="00E95746">
              <w:rPr>
                <w:rFonts w:ascii="Times New Roman" w:hAnsi="Times New Roman"/>
                <w:color w:val="000000"/>
                <w:sz w:val="28"/>
                <w:szCs w:val="28"/>
              </w:rPr>
              <w:t>п</w:t>
            </w:r>
            <w:proofErr w:type="spellEnd"/>
            <w:proofErr w:type="gramEnd"/>
            <w:r w:rsidRPr="00E95746">
              <w:rPr>
                <w:rFonts w:ascii="Times New Roman" w:hAnsi="Times New Roman"/>
                <w:color w:val="000000"/>
                <w:sz w:val="28"/>
                <w:szCs w:val="28"/>
              </w:rPr>
              <w:t>/</w:t>
            </w:r>
            <w:proofErr w:type="spellStart"/>
            <w:r w:rsidRPr="00E95746">
              <w:rPr>
                <w:rFonts w:ascii="Times New Roman" w:hAnsi="Times New Roman"/>
                <w:color w:val="000000"/>
                <w:sz w:val="28"/>
                <w:szCs w:val="28"/>
              </w:rPr>
              <w:t>п</w:t>
            </w:r>
            <w:proofErr w:type="spellEnd"/>
          </w:p>
        </w:tc>
        <w:tc>
          <w:tcPr>
            <w:tcW w:w="8656"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jc w:val="both"/>
              <w:rPr>
                <w:rFonts w:ascii="Times New Roman" w:hAnsi="Times New Roman"/>
                <w:color w:val="000000"/>
                <w:sz w:val="28"/>
                <w:szCs w:val="28"/>
              </w:rPr>
            </w:pP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Основные виды разрешенного использования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личного подсобного хозяйства (личных подсобных хозяйств)</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индивидуального жилого дома (индивидуальных жилых домов) с правом содержания скота и птицы</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торговли(*)</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5</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6</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амбулаторно-поликлинических учреждений(*)</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7</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финансово-кредитных объектов(*)</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lastRenderedPageBreak/>
              <w:t>8</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страхования(*)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9</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пенсионного обеспечения</w:t>
            </w:r>
            <w:proofErr w:type="gramStart"/>
            <w:r w:rsidRPr="00E95746">
              <w:rPr>
                <w:rFonts w:ascii="Times New Roman" w:hAnsi="Times New Roman"/>
                <w:color w:val="000000"/>
                <w:sz w:val="28"/>
                <w:szCs w:val="28"/>
              </w:rPr>
              <w:t xml:space="preserve"> (*)</w:t>
            </w:r>
            <w:proofErr w:type="gramEnd"/>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10</w:t>
            </w:r>
          </w:p>
        </w:tc>
        <w:tc>
          <w:tcPr>
            <w:tcW w:w="86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садов, скверов, бульваров.</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color w:val="000000"/>
                <w:sz w:val="28"/>
                <w:szCs w:val="28"/>
              </w:rPr>
            </w:pP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color w:val="000000"/>
                <w:sz w:val="28"/>
                <w:szCs w:val="28"/>
              </w:rPr>
            </w:pPr>
            <w:r w:rsidRPr="00E95746">
              <w:rPr>
                <w:rFonts w:ascii="Times New Roman" w:hAnsi="Times New Roman"/>
                <w:b/>
                <w:color w:val="000000"/>
                <w:sz w:val="28"/>
                <w:szCs w:val="28"/>
              </w:rPr>
              <w:t>Условно разрешенные виды использования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1</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социального обеспечения(*)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2</w:t>
            </w:r>
          </w:p>
        </w:tc>
        <w:tc>
          <w:tcPr>
            <w:tcW w:w="86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религиозных объектов(*)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3</w:t>
            </w:r>
          </w:p>
        </w:tc>
        <w:tc>
          <w:tcPr>
            <w:tcW w:w="86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административно-управленческих и общественных объектов(*)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color w:val="000000"/>
                <w:sz w:val="28"/>
                <w:szCs w:val="28"/>
              </w:rPr>
            </w:pPr>
            <w:r w:rsidRPr="00E95746">
              <w:rPr>
                <w:rFonts w:ascii="Times New Roman" w:hAnsi="Times New Roman"/>
                <w:color w:val="000000"/>
                <w:sz w:val="28"/>
                <w:szCs w:val="28"/>
              </w:rPr>
              <w:t>4</w:t>
            </w:r>
          </w:p>
        </w:tc>
        <w:tc>
          <w:tcPr>
            <w:tcW w:w="86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F31CD3" w:rsidRPr="00E95746" w:rsidRDefault="00F31CD3" w:rsidP="00F31CD3">
      <w:pPr>
        <w:ind w:firstLine="545"/>
        <w:jc w:val="both"/>
        <w:rPr>
          <w:rFonts w:ascii="Times New Roman" w:hAnsi="Times New Roman"/>
          <w:sz w:val="28"/>
          <w:szCs w:val="28"/>
        </w:rPr>
      </w:pP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rsidRPr="00E95746">
          <w:rPr>
            <w:rFonts w:ascii="Times New Roman" w:hAnsi="Times New Roman"/>
            <w:sz w:val="28"/>
            <w:szCs w:val="28"/>
          </w:rPr>
          <w:t>1000 кв. метров</w:t>
        </w:r>
      </w:smartTag>
      <w:r w:rsidRPr="00E95746">
        <w:rPr>
          <w:rFonts w:ascii="Times New Roman" w:hAnsi="Times New Roman"/>
          <w:sz w:val="28"/>
          <w:szCs w:val="28"/>
        </w:rPr>
        <w:t>;</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rsidRPr="00E95746">
          <w:rPr>
            <w:rFonts w:ascii="Times New Roman" w:hAnsi="Times New Roman"/>
            <w:sz w:val="28"/>
            <w:szCs w:val="28"/>
          </w:rPr>
          <w:t>5000 кв. метров</w:t>
        </w:r>
      </w:smartTag>
      <w:r w:rsidRPr="00E95746">
        <w:rPr>
          <w:rFonts w:ascii="Times New Roman" w:hAnsi="Times New Roman"/>
          <w:sz w:val="28"/>
          <w:szCs w:val="28"/>
        </w:rPr>
        <w:t>;</w:t>
      </w:r>
    </w:p>
    <w:p w:rsidR="00F31CD3" w:rsidRPr="00E95746" w:rsidRDefault="00F31CD3" w:rsidP="00F31CD3">
      <w:pPr>
        <w:ind w:firstLine="545"/>
        <w:jc w:val="both"/>
        <w:rPr>
          <w:rFonts w:ascii="Times New Roman" w:hAnsi="Times New Roman"/>
          <w:color w:val="000000"/>
          <w:sz w:val="28"/>
          <w:szCs w:val="28"/>
        </w:rPr>
      </w:pPr>
      <w:r w:rsidRPr="00E95746">
        <w:rPr>
          <w:rFonts w:ascii="Times New Roman" w:hAnsi="Times New Roman"/>
          <w:color w:val="000000"/>
          <w:sz w:val="28"/>
          <w:szCs w:val="28"/>
        </w:rPr>
        <w:t xml:space="preserve">в) минимально допустимая площадь земельного участка для размещения индивидуального жилого дома </w:t>
      </w:r>
      <w:r w:rsidRPr="00E95746">
        <w:rPr>
          <w:rFonts w:ascii="Times New Roman" w:hAnsi="Times New Roman"/>
          <w:sz w:val="28"/>
          <w:szCs w:val="28"/>
        </w:rPr>
        <w:t xml:space="preserve">с правом </w:t>
      </w:r>
      <w:r w:rsidRPr="00E95746">
        <w:rPr>
          <w:rFonts w:ascii="Times New Roman" w:hAnsi="Times New Roman"/>
          <w:color w:val="000000"/>
          <w:sz w:val="28"/>
          <w:szCs w:val="28"/>
        </w:rPr>
        <w:t xml:space="preserve">содержания скота и птицы - </w:t>
      </w:r>
      <w:smartTag w:uri="urn:schemas-microsoft-com:office:smarttags" w:element="metricconverter">
        <w:smartTagPr>
          <w:attr w:name="ProductID" w:val="500 кв. метров"/>
        </w:smartTagP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F31CD3" w:rsidRPr="00E95746" w:rsidRDefault="00F31CD3" w:rsidP="00F31CD3">
      <w:pPr>
        <w:numPr>
          <w:ilvl w:val="0"/>
          <w:numId w:val="6"/>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E95746">
          <w:rPr>
            <w:rFonts w:ascii="Times New Roman" w:hAnsi="Times New Roman"/>
            <w:color w:val="000000"/>
            <w:sz w:val="28"/>
            <w:szCs w:val="28"/>
          </w:rPr>
          <w:t>1</w:t>
        </w:r>
        <w:r w:rsidRPr="00E95746">
          <w:rPr>
            <w:rFonts w:ascii="Times New Roman" w:hAnsi="Times New Roman"/>
            <w:sz w:val="28"/>
            <w:szCs w:val="28"/>
          </w:rPr>
          <w:t>5</w:t>
        </w:r>
        <w:r w:rsidRPr="00E95746">
          <w:rPr>
            <w:rFonts w:ascii="Times New Roman" w:hAnsi="Times New Roman"/>
            <w:color w:val="000000"/>
            <w:sz w:val="28"/>
            <w:szCs w:val="28"/>
          </w:rPr>
          <w:t>00 кв. метров</w:t>
        </w:r>
      </w:smartTag>
      <w:r w:rsidRPr="00E95746">
        <w:rPr>
          <w:rFonts w:ascii="Times New Roman" w:hAnsi="Times New Roman"/>
          <w:color w:val="000000"/>
          <w:sz w:val="28"/>
          <w:szCs w:val="28"/>
        </w:rPr>
        <w:t>;</w:t>
      </w:r>
    </w:p>
    <w:p w:rsidR="00F31CD3" w:rsidRPr="00E95746" w:rsidRDefault="00F31CD3" w:rsidP="00F31CD3">
      <w:pPr>
        <w:numPr>
          <w:ilvl w:val="0"/>
          <w:numId w:val="6"/>
        </w:numPr>
        <w:suppressAutoHyphens/>
        <w:ind w:left="0" w:firstLine="567"/>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минимальная ширина вдоль фронта улицы – </w:t>
      </w:r>
      <w:smartTag w:uri="urn:schemas-microsoft-com:office:smarttags" w:element="metricconverter">
        <w:smartTagPr>
          <w:attr w:name="ProductID" w:val="10 метров"/>
        </w:smartTagPr>
        <w:r w:rsidRPr="00E95746">
          <w:rPr>
            <w:rFonts w:ascii="Times New Roman" w:hAnsi="Times New Roman"/>
            <w:sz w:val="28"/>
            <w:szCs w:val="28"/>
          </w:rPr>
          <w:t>10 метров</w:t>
        </w:r>
      </w:smartTag>
      <w:r w:rsidRPr="00E95746">
        <w:rPr>
          <w:rFonts w:ascii="Times New Roman" w:hAnsi="Times New Roman"/>
          <w:sz w:val="28"/>
          <w:szCs w:val="28"/>
        </w:rPr>
        <w:t>;</w:t>
      </w:r>
    </w:p>
    <w:p w:rsidR="00F31CD3" w:rsidRPr="00E95746" w:rsidRDefault="00F31CD3" w:rsidP="00F31CD3">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t>е) предельное количество этажей — 3;</w:t>
      </w:r>
    </w:p>
    <w:p w:rsidR="00F31CD3" w:rsidRPr="00E95746" w:rsidRDefault="00F31CD3" w:rsidP="00F31CD3">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rsidRPr="00E95746">
          <w:rPr>
            <w:rFonts w:ascii="Times New Roman" w:hAnsi="Times New Roman"/>
            <w:sz w:val="28"/>
            <w:szCs w:val="28"/>
          </w:rPr>
          <w:t>12 метров</w:t>
        </w:r>
      </w:smartTag>
      <w:r w:rsidRPr="00E95746">
        <w:rPr>
          <w:rFonts w:ascii="Times New Roman" w:hAnsi="Times New Roman"/>
          <w:sz w:val="28"/>
          <w:szCs w:val="28"/>
        </w:rPr>
        <w:t>.</w:t>
      </w:r>
    </w:p>
    <w:p w:rsidR="00F31CD3" w:rsidRPr="00E95746" w:rsidRDefault="00F31CD3" w:rsidP="00F31CD3">
      <w:pPr>
        <w:numPr>
          <w:ilvl w:val="0"/>
          <w:numId w:val="6"/>
        </w:numPr>
        <w:suppressAutoHyphens/>
        <w:ind w:left="0" w:firstLine="567"/>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минимальные отступы стен зданий от границ сопряженных земельных участков:</w:t>
      </w:r>
    </w:p>
    <w:p w:rsidR="00F31CD3" w:rsidRPr="00E95746" w:rsidRDefault="00F31CD3" w:rsidP="00F31CD3">
      <w:pPr>
        <w:ind w:firstLine="567"/>
        <w:jc w:val="both"/>
        <w:rPr>
          <w:rFonts w:ascii="Times New Roman" w:hAnsi="Times New Roman"/>
          <w:sz w:val="28"/>
          <w:szCs w:val="28"/>
        </w:rPr>
      </w:pPr>
      <w:r w:rsidRPr="00E95746">
        <w:rPr>
          <w:rFonts w:ascii="Times New Roman" w:hAnsi="Times New Roman"/>
          <w:sz w:val="28"/>
          <w:szCs w:val="28"/>
        </w:rPr>
        <w:t xml:space="preserve">- от передней границы земельного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w:t>
      </w:r>
    </w:p>
    <w:p w:rsidR="00F31CD3" w:rsidRPr="00E95746" w:rsidRDefault="00F31CD3" w:rsidP="00F31CD3">
      <w:pPr>
        <w:ind w:firstLine="567"/>
        <w:jc w:val="both"/>
        <w:rPr>
          <w:rFonts w:ascii="Times New Roman" w:hAnsi="Times New Roman"/>
          <w:sz w:val="28"/>
          <w:szCs w:val="28"/>
        </w:rPr>
      </w:pPr>
      <w:r w:rsidRPr="00E95746">
        <w:rPr>
          <w:rFonts w:ascii="Times New Roman" w:hAnsi="Times New Roman"/>
          <w:sz w:val="28"/>
          <w:szCs w:val="28"/>
        </w:rPr>
        <w:t xml:space="preserve">- от боковой границы участка - </w:t>
      </w:r>
      <w:smartTag w:uri="urn:schemas-microsoft-com:office:smarttags" w:element="metricconverter">
        <w:smartTagPr>
          <w:attr w:name="ProductID" w:val="0 метров"/>
        </w:smartTagPr>
        <w:r w:rsidRPr="00E95746">
          <w:rPr>
            <w:rFonts w:ascii="Times New Roman" w:hAnsi="Times New Roman"/>
            <w:sz w:val="28"/>
            <w:szCs w:val="28"/>
          </w:rPr>
          <w:t>0 метров</w:t>
        </w:r>
      </w:smartTag>
      <w:r w:rsidRPr="00E95746">
        <w:rPr>
          <w:rFonts w:ascii="Times New Roman" w:hAnsi="Times New Roman"/>
          <w:sz w:val="28"/>
          <w:szCs w:val="28"/>
        </w:rPr>
        <w:t xml:space="preserve"> при примыкании, в остальных случаях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67"/>
        <w:jc w:val="both"/>
        <w:rPr>
          <w:rFonts w:ascii="Times New Roman" w:hAnsi="Times New Roman"/>
          <w:sz w:val="28"/>
          <w:szCs w:val="28"/>
        </w:rPr>
      </w:pPr>
      <w:r w:rsidRPr="00E95746">
        <w:rPr>
          <w:rFonts w:ascii="Times New Roman" w:hAnsi="Times New Roman"/>
          <w:sz w:val="28"/>
          <w:szCs w:val="28"/>
        </w:rPr>
        <w:t xml:space="preserve">- от задней границы участка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numPr>
          <w:ilvl w:val="0"/>
          <w:numId w:val="6"/>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sidRPr="00E95746">
          <w:rPr>
            <w:rFonts w:ascii="Times New Roman" w:hAnsi="Times New Roman"/>
            <w:color w:val="000000"/>
            <w:sz w:val="28"/>
            <w:szCs w:val="28"/>
          </w:rPr>
          <w:t>1000</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кв. метров</w:t>
        </w:r>
      </w:smartTag>
      <w:r w:rsidRPr="00E95746">
        <w:rPr>
          <w:rFonts w:ascii="Times New Roman" w:hAnsi="Times New Roman"/>
          <w:color w:val="000000"/>
          <w:sz w:val="28"/>
          <w:szCs w:val="28"/>
        </w:rPr>
        <w:t xml:space="preserve">. </w:t>
      </w:r>
    </w:p>
    <w:p w:rsidR="00F31CD3" w:rsidRPr="00E95746" w:rsidRDefault="00F31CD3" w:rsidP="00F31CD3">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t>к) минимальные размеры озелененной территории земельных участков в соответствии с частью 4 статьи 28;</w:t>
      </w:r>
    </w:p>
    <w:p w:rsidR="00F31CD3" w:rsidRPr="00E95746" w:rsidRDefault="00F31CD3" w:rsidP="00F31CD3">
      <w:pPr>
        <w:numPr>
          <w:ilvl w:val="0"/>
          <w:numId w:val="6"/>
        </w:numPr>
        <w:suppressAutoHyphens/>
        <w:ind w:left="0" w:firstLine="567"/>
        <w:jc w:val="both"/>
        <w:rPr>
          <w:rFonts w:ascii="Times New Roman" w:hAnsi="Times New Roman"/>
          <w:sz w:val="28"/>
          <w:szCs w:val="28"/>
        </w:rPr>
      </w:pPr>
      <w:r w:rsidRPr="00E95746">
        <w:rPr>
          <w:rFonts w:ascii="Times New Roman" w:hAnsi="Times New Roman"/>
          <w:sz w:val="28"/>
          <w:szCs w:val="28"/>
        </w:rPr>
        <w:lastRenderedPageBreak/>
        <w:t xml:space="preserve">л)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 8 статьи 28; </w:t>
      </w:r>
    </w:p>
    <w:p w:rsidR="00F31CD3" w:rsidRPr="00E95746" w:rsidRDefault="00F31CD3" w:rsidP="00F31CD3">
      <w:pPr>
        <w:numPr>
          <w:ilvl w:val="0"/>
          <w:numId w:val="6"/>
        </w:numPr>
        <w:suppressAutoHyphens/>
        <w:ind w:left="0" w:firstLine="567"/>
        <w:jc w:val="both"/>
        <w:rPr>
          <w:rFonts w:ascii="Times New Roman" w:hAnsi="Times New Roman"/>
          <w:color w:val="000000"/>
          <w:sz w:val="28"/>
          <w:szCs w:val="28"/>
        </w:rPr>
      </w:pPr>
      <w:r w:rsidRPr="00E95746">
        <w:rPr>
          <w:rFonts w:ascii="Times New Roman" w:hAnsi="Times New Roman"/>
          <w:color w:val="000000"/>
          <w:sz w:val="28"/>
          <w:szCs w:val="28"/>
        </w:rPr>
        <w:t>м) максимальный процент застройки в границах земельного участка –</w:t>
      </w:r>
      <w:r w:rsidRPr="00E95746">
        <w:rPr>
          <w:rFonts w:ascii="Times New Roman" w:hAnsi="Times New Roman"/>
          <w:color w:val="0000FF"/>
          <w:sz w:val="28"/>
          <w:szCs w:val="28"/>
        </w:rPr>
        <w:t xml:space="preserve"> </w:t>
      </w:r>
      <w:r w:rsidRPr="00E95746">
        <w:rPr>
          <w:rFonts w:ascii="Times New Roman" w:hAnsi="Times New Roman"/>
          <w:color w:val="000000"/>
          <w:sz w:val="28"/>
          <w:szCs w:val="28"/>
        </w:rPr>
        <w:t>50%.</w:t>
      </w:r>
    </w:p>
    <w:p w:rsidR="00F31CD3" w:rsidRPr="00E95746" w:rsidRDefault="00F31CD3" w:rsidP="00F31CD3">
      <w:pPr>
        <w:rPr>
          <w:rFonts w:ascii="Times New Roman" w:hAnsi="Times New Roman"/>
          <w:sz w:val="28"/>
          <w:szCs w:val="28"/>
        </w:rPr>
      </w:pPr>
    </w:p>
    <w:p w:rsidR="00F31CD3" w:rsidRPr="00E95746" w:rsidRDefault="00F31CD3" w:rsidP="00F31CD3">
      <w:pPr>
        <w:pStyle w:val="a9"/>
        <w:tabs>
          <w:tab w:val="left" w:pos="708"/>
        </w:tabs>
        <w:ind w:firstLine="567"/>
        <w:rPr>
          <w:b/>
          <w:sz w:val="28"/>
          <w:szCs w:val="28"/>
        </w:rPr>
      </w:pPr>
      <w:r w:rsidRPr="00E95746">
        <w:rPr>
          <w:b/>
          <w:sz w:val="28"/>
          <w:szCs w:val="28"/>
        </w:rPr>
        <w:t>2. Зона объектов сельскохозяйственного назначения  (СХ 2)</w:t>
      </w:r>
    </w:p>
    <w:p w:rsidR="00F31CD3" w:rsidRPr="00E95746" w:rsidRDefault="00F31CD3" w:rsidP="00F31CD3">
      <w:pPr>
        <w:pStyle w:val="a9"/>
        <w:tabs>
          <w:tab w:val="left" w:pos="708"/>
        </w:tabs>
        <w:ind w:firstLine="567"/>
        <w:jc w:val="both"/>
        <w:rPr>
          <w:sz w:val="28"/>
          <w:szCs w:val="28"/>
        </w:rPr>
      </w:pPr>
      <w:r w:rsidRPr="00E95746">
        <w:rPr>
          <w:sz w:val="28"/>
          <w:szCs w:val="28"/>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9214"/>
      </w:tblGrid>
      <w:tr w:rsidR="00F31CD3" w:rsidRPr="00E95746" w:rsidTr="0064591D">
        <w:trPr>
          <w:trHeight w:val="322"/>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214"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животноводства</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ветеринарных лечебниц и станций</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color w:val="000000"/>
                <w:sz w:val="28"/>
                <w:szCs w:val="28"/>
              </w:rPr>
              <w:t>Для размещения складских объектов</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sz w:val="28"/>
                <w:szCs w:val="28"/>
              </w:rPr>
            </w:pP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общественного питания</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бытового обслуживания</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2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214"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реконструкции – не ограничена;</w:t>
      </w: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32"/>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F31CD3" w:rsidRPr="00E95746" w:rsidRDefault="00F31CD3" w:rsidP="00F31CD3">
      <w:pPr>
        <w:pStyle w:val="a9"/>
        <w:tabs>
          <w:tab w:val="left" w:pos="708"/>
        </w:tabs>
        <w:ind w:firstLine="567"/>
        <w:jc w:val="both"/>
        <w:rPr>
          <w:sz w:val="28"/>
          <w:szCs w:val="28"/>
        </w:rPr>
      </w:pPr>
      <w:proofErr w:type="spellStart"/>
      <w:r w:rsidRPr="00E95746">
        <w:rPr>
          <w:sz w:val="28"/>
          <w:szCs w:val="28"/>
        </w:rPr>
        <w:t>д</w:t>
      </w:r>
      <w:proofErr w:type="spellEnd"/>
      <w:r w:rsidRPr="00E95746">
        <w:rPr>
          <w:sz w:val="28"/>
          <w:szCs w:val="28"/>
        </w:rPr>
        <w:t>) максимальный процент застройки в границах земельного участка – 80%.</w:t>
      </w:r>
    </w:p>
    <w:p w:rsidR="00F31CD3" w:rsidRPr="00E95746" w:rsidRDefault="00F31CD3" w:rsidP="00F31CD3">
      <w:pPr>
        <w:pStyle w:val="a9"/>
        <w:tabs>
          <w:tab w:val="left" w:pos="708"/>
        </w:tabs>
        <w:ind w:firstLine="567"/>
        <w:jc w:val="both"/>
        <w:rPr>
          <w:sz w:val="28"/>
          <w:szCs w:val="28"/>
        </w:rPr>
      </w:pPr>
    </w:p>
    <w:p w:rsidR="00F31CD3" w:rsidRPr="00E95746" w:rsidRDefault="00F31CD3" w:rsidP="00F31CD3">
      <w:pPr>
        <w:pStyle w:val="a9"/>
        <w:tabs>
          <w:tab w:val="left" w:pos="708"/>
        </w:tabs>
        <w:ind w:firstLine="567"/>
        <w:rPr>
          <w:b/>
          <w:sz w:val="28"/>
          <w:szCs w:val="28"/>
        </w:rPr>
      </w:pPr>
      <w:r w:rsidRPr="00E95746">
        <w:rPr>
          <w:b/>
          <w:sz w:val="28"/>
          <w:szCs w:val="28"/>
        </w:rPr>
        <w:lastRenderedPageBreak/>
        <w:t>3. Зона сельскохозяйственных угодий  (СХ 3)</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1) цели выделения зоны – сохранение и развитие сельскохозяйственных угодий  и обеспечивающих их инфраструктур, </w:t>
      </w:r>
      <w:r w:rsidRPr="00E95746">
        <w:rPr>
          <w:rFonts w:ascii="Times New Roman" w:hAnsi="Times New Roman"/>
          <w:iCs/>
          <w:sz w:val="28"/>
          <w:szCs w:val="28"/>
        </w:rPr>
        <w:t xml:space="preserve">предотвращение их занятия другими видами деятельности </w:t>
      </w:r>
      <w:r w:rsidRPr="00E95746">
        <w:rPr>
          <w:rFonts w:ascii="Times New Roman" w:hAnsi="Times New Roman"/>
          <w:sz w:val="28"/>
          <w:szCs w:val="28"/>
        </w:rPr>
        <w:t xml:space="preserve">до изменения вида их использования в соответствии с Генеральным планом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сельского поселения;</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45"/>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8661"/>
      </w:tblGrid>
      <w:tr w:rsidR="00F31CD3" w:rsidRPr="00E95746" w:rsidTr="0064591D">
        <w:trPr>
          <w:trHeight w:val="322"/>
        </w:trPr>
        <w:tc>
          <w:tcPr>
            <w:tcW w:w="709"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661"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8661"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пашни</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пастбищ</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nil"/>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садоводства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8661"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ind w:right="5"/>
              <w:jc w:val="both"/>
              <w:rPr>
                <w:rFonts w:ascii="Times New Roman" w:hAnsi="Times New Roman"/>
                <w:bCs/>
                <w:sz w:val="28"/>
                <w:szCs w:val="28"/>
              </w:rPr>
            </w:pPr>
            <w:r w:rsidRPr="00E95746">
              <w:rPr>
                <w:rFonts w:ascii="Times New Roman" w:hAnsi="Times New Roman"/>
                <w:bCs/>
                <w:sz w:val="28"/>
                <w:szCs w:val="28"/>
              </w:rPr>
              <w:t>Для огородничества</w:t>
            </w:r>
          </w:p>
        </w:tc>
      </w:tr>
      <w:tr w:rsidR="00F31CD3" w:rsidRPr="00E95746" w:rsidTr="0064591D">
        <w:trPr>
          <w:trHeight w:val="322"/>
        </w:trPr>
        <w:tc>
          <w:tcPr>
            <w:tcW w:w="709"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sz w:val="28"/>
                <w:szCs w:val="28"/>
              </w:rPr>
            </w:pPr>
          </w:p>
        </w:tc>
        <w:tc>
          <w:tcPr>
            <w:tcW w:w="8661"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661"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bCs/>
                <w:sz w:val="28"/>
                <w:szCs w:val="28"/>
              </w:rPr>
              <w:t>Для размещения коллективных садов и огородов</w:t>
            </w:r>
          </w:p>
        </w:tc>
      </w:tr>
      <w:tr w:rsidR="00F31CD3" w:rsidRPr="00E95746" w:rsidTr="0064591D">
        <w:trPr>
          <w:trHeight w:val="322"/>
        </w:trPr>
        <w:tc>
          <w:tcPr>
            <w:tcW w:w="709"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8661"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r w:rsidR="00F31CD3" w:rsidRPr="00E95746" w:rsidTr="0064591D">
        <w:trPr>
          <w:trHeight w:val="322"/>
        </w:trPr>
        <w:tc>
          <w:tcPr>
            <w:tcW w:w="709"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8661"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объектов связи и телекоммуникаций</w:t>
            </w:r>
          </w:p>
        </w:tc>
      </w:tr>
    </w:tbl>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600 кв. метров"/>
        </w:smartTagPr>
        <w:r w:rsidRPr="00E95746">
          <w:rPr>
            <w:rFonts w:ascii="Times New Roman" w:hAnsi="Times New Roman"/>
            <w:sz w:val="28"/>
            <w:szCs w:val="28"/>
          </w:rPr>
          <w:t>600 кв. метров</w:t>
        </w:r>
      </w:smartTag>
      <w:r w:rsidRPr="00E95746">
        <w:rPr>
          <w:rFonts w:ascii="Times New Roman" w:hAnsi="Times New Roman"/>
          <w:sz w:val="28"/>
          <w:szCs w:val="28"/>
        </w:rPr>
        <w:t>;</w:t>
      </w: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б) максимальная высота объектов капитального строительства, реконструкции – не ограничена;</w:t>
      </w:r>
    </w:p>
    <w:p w:rsidR="00F31CD3" w:rsidRPr="00E95746" w:rsidRDefault="00F31CD3" w:rsidP="00F31CD3">
      <w:pPr>
        <w:ind w:firstLine="532"/>
        <w:jc w:val="both"/>
        <w:rPr>
          <w:rFonts w:ascii="Times New Roman" w:hAnsi="Times New Roman"/>
          <w:sz w:val="28"/>
          <w:szCs w:val="28"/>
        </w:rPr>
      </w:pPr>
      <w:r w:rsidRPr="00E95746">
        <w:rPr>
          <w:rFonts w:ascii="Times New Roman" w:hAnsi="Times New Roman"/>
          <w:sz w:val="28"/>
          <w:szCs w:val="28"/>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w:t>
      </w:r>
    </w:p>
    <w:p w:rsidR="00F31CD3" w:rsidRPr="00E95746" w:rsidRDefault="00F31CD3" w:rsidP="00F31CD3">
      <w:pPr>
        <w:ind w:firstLine="532"/>
        <w:jc w:val="both"/>
        <w:rPr>
          <w:rFonts w:ascii="Times New Roman" w:hAnsi="Times New Roman"/>
          <w:color w:val="000000"/>
          <w:sz w:val="28"/>
          <w:szCs w:val="28"/>
        </w:rPr>
      </w:pPr>
      <w:r w:rsidRPr="00E95746">
        <w:rPr>
          <w:rFonts w:ascii="Times New Roman" w:hAnsi="Times New Roman"/>
          <w:sz w:val="28"/>
          <w:szCs w:val="28"/>
        </w:rPr>
        <w:t xml:space="preserve">г)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F31CD3" w:rsidRPr="00E95746" w:rsidRDefault="00F31CD3" w:rsidP="00F31CD3">
      <w:pPr>
        <w:ind w:firstLine="540"/>
        <w:rPr>
          <w:rFonts w:ascii="Times New Roman" w:hAnsi="Times New Roman"/>
          <w:b/>
          <w:i/>
          <w:sz w:val="28"/>
          <w:szCs w:val="28"/>
        </w:rPr>
      </w:pPr>
      <w:r w:rsidRPr="00E95746">
        <w:rPr>
          <w:rFonts w:ascii="Times New Roman" w:hAnsi="Times New Roman"/>
          <w:b/>
          <w:i/>
          <w:sz w:val="28"/>
          <w:szCs w:val="28"/>
        </w:rPr>
        <w:t>Статья 36.  Зоны специального назначения  (С)</w:t>
      </w:r>
    </w:p>
    <w:p w:rsidR="00F31CD3" w:rsidRPr="00E95746" w:rsidRDefault="00F31CD3" w:rsidP="00F31CD3">
      <w:pPr>
        <w:ind w:firstLine="540"/>
        <w:rPr>
          <w:rFonts w:ascii="Times New Roman" w:hAnsi="Times New Roman"/>
          <w:sz w:val="28"/>
          <w:szCs w:val="28"/>
        </w:rPr>
      </w:pPr>
    </w:p>
    <w:p w:rsidR="00F31CD3" w:rsidRPr="00E95746" w:rsidRDefault="00F31CD3" w:rsidP="00F31CD3">
      <w:pPr>
        <w:ind w:firstLine="567"/>
        <w:jc w:val="both"/>
        <w:rPr>
          <w:rFonts w:ascii="Times New Roman" w:hAnsi="Times New Roman"/>
          <w:sz w:val="28"/>
          <w:szCs w:val="28"/>
        </w:rPr>
      </w:pPr>
      <w:r w:rsidRPr="00E95746">
        <w:rPr>
          <w:rFonts w:ascii="Times New Roman" w:hAnsi="Times New Roman"/>
          <w:sz w:val="28"/>
          <w:szCs w:val="28"/>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F31CD3" w:rsidRPr="00E95746" w:rsidRDefault="00F31CD3" w:rsidP="00F31CD3">
      <w:pPr>
        <w:ind w:firstLine="567"/>
        <w:rPr>
          <w:rFonts w:ascii="Times New Roman" w:hAnsi="Times New Roman"/>
          <w:b/>
          <w:sz w:val="28"/>
          <w:szCs w:val="28"/>
        </w:rPr>
      </w:pPr>
      <w:r w:rsidRPr="00E95746">
        <w:rPr>
          <w:rFonts w:ascii="Times New Roman" w:hAnsi="Times New Roman"/>
          <w:b/>
          <w:sz w:val="28"/>
          <w:szCs w:val="28"/>
        </w:rPr>
        <w:t xml:space="preserve">1. Зона кладбищ  (С 1) </w:t>
      </w:r>
    </w:p>
    <w:p w:rsidR="00F31CD3" w:rsidRPr="00E95746" w:rsidRDefault="00F31CD3" w:rsidP="00F31CD3">
      <w:pPr>
        <w:ind w:firstLine="532"/>
        <w:rPr>
          <w:rFonts w:ascii="Times New Roman" w:hAnsi="Times New Roman"/>
          <w:sz w:val="28"/>
          <w:szCs w:val="28"/>
        </w:rPr>
      </w:pPr>
      <w:r w:rsidRPr="00E95746">
        <w:rPr>
          <w:rFonts w:ascii="Times New Roman" w:hAnsi="Times New Roman"/>
          <w:sz w:val="28"/>
          <w:szCs w:val="28"/>
        </w:rPr>
        <w:t>1)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851"/>
        <w:gridCol w:w="8514"/>
      </w:tblGrid>
      <w:tr w:rsidR="00F31CD3" w:rsidRPr="00E95746" w:rsidTr="0064591D">
        <w:trPr>
          <w:trHeight w:val="322"/>
          <w:tblHeader/>
        </w:trPr>
        <w:tc>
          <w:tcPr>
            <w:tcW w:w="851"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lastRenderedPageBreak/>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851"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85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851" w:type="dxa"/>
            <w:tcBorders>
              <w:top w:val="nil"/>
              <w:left w:val="single" w:sz="4" w:space="0" w:color="000000"/>
              <w:bottom w:val="nil"/>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кладбищ</w:t>
            </w:r>
          </w:p>
        </w:tc>
      </w:tr>
      <w:tr w:rsidR="00F31CD3" w:rsidRPr="00E95746" w:rsidTr="0064591D">
        <w:trPr>
          <w:trHeight w:val="322"/>
        </w:trPr>
        <w:tc>
          <w:tcPr>
            <w:tcW w:w="851"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sz w:val="28"/>
                <w:szCs w:val="28"/>
              </w:rPr>
            </w:pPr>
          </w:p>
        </w:tc>
        <w:tc>
          <w:tcPr>
            <w:tcW w:w="85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851"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bl>
    <w:p w:rsidR="00F31CD3" w:rsidRPr="00E95746" w:rsidRDefault="00F31CD3" w:rsidP="00F31CD3">
      <w:pPr>
        <w:ind w:firstLine="559"/>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2) предельные параметры земельных участков и объектов капитального строительства: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а) минимальная площадь земельного участка — </w:t>
      </w:r>
      <w:smartTag w:uri="urn:schemas-microsoft-com:office:smarttags" w:element="metricconverter">
        <w:smartTagPr>
          <w:attr w:name="ProductID" w:val="2000 кв. метров"/>
        </w:smartTagPr>
        <w:r w:rsidRPr="00E95746">
          <w:rPr>
            <w:rFonts w:ascii="Times New Roman" w:hAnsi="Times New Roman"/>
            <w:sz w:val="28"/>
            <w:szCs w:val="28"/>
          </w:rPr>
          <w:t>2000 кв. метров</w:t>
        </w:r>
      </w:smartTag>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б) максимальная площадь земельного участка — </w:t>
      </w:r>
      <w:smartTag w:uri="urn:schemas-microsoft-com:office:smarttags" w:element="metricconverter">
        <w:smartTagPr>
          <w:attr w:name="ProductID" w:val="10000 кв. метров"/>
        </w:smartTagPr>
        <w:r w:rsidRPr="00E95746">
          <w:rPr>
            <w:rFonts w:ascii="Times New Roman" w:hAnsi="Times New Roman"/>
            <w:sz w:val="28"/>
            <w:szCs w:val="28"/>
          </w:rPr>
          <w:t>10000 кв. метров</w:t>
        </w:r>
      </w:smartTag>
      <w:r w:rsidRPr="00E95746">
        <w:rPr>
          <w:rFonts w:ascii="Times New Roman" w:hAnsi="Times New Roman"/>
          <w:sz w:val="28"/>
          <w:szCs w:val="28"/>
        </w:rPr>
        <w:t>;</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в) максимальная высота объектов капитального строительства, реконструкции – не ограничена;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 xml:space="preserve">; </w:t>
      </w:r>
    </w:p>
    <w:p w:rsidR="00F31CD3" w:rsidRPr="00E95746" w:rsidRDefault="00F31CD3" w:rsidP="00F31CD3">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F31CD3" w:rsidRPr="00E95746" w:rsidRDefault="00F31CD3" w:rsidP="00F31CD3">
      <w:pPr>
        <w:ind w:firstLine="559"/>
        <w:jc w:val="both"/>
        <w:rPr>
          <w:rFonts w:ascii="Times New Roman" w:hAnsi="Times New Roman"/>
          <w:color w:val="000000"/>
          <w:sz w:val="28"/>
          <w:szCs w:val="28"/>
        </w:rPr>
      </w:pPr>
      <w:r w:rsidRPr="00E95746">
        <w:rPr>
          <w:rFonts w:ascii="Times New Roman" w:hAnsi="Times New Roman"/>
          <w:sz w:val="28"/>
          <w:szCs w:val="28"/>
        </w:rPr>
        <w:t xml:space="preserve">е)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w:t>
      </w:r>
      <w:r w:rsidRPr="00E95746">
        <w:rPr>
          <w:rFonts w:ascii="Times New Roman" w:hAnsi="Times New Roman"/>
          <w:color w:val="000000"/>
          <w:sz w:val="28"/>
          <w:szCs w:val="28"/>
        </w:rPr>
        <w:t>статьи 28;</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ж) максимальный процент застройки в границах земельного участка – 2 %.</w:t>
      </w:r>
    </w:p>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59"/>
        <w:jc w:val="both"/>
        <w:rPr>
          <w:rFonts w:ascii="Times New Roman" w:hAnsi="Times New Roman"/>
          <w:b/>
          <w:sz w:val="28"/>
          <w:szCs w:val="28"/>
        </w:rPr>
      </w:pPr>
      <w:r w:rsidRPr="00E95746">
        <w:rPr>
          <w:rFonts w:ascii="Times New Roman" w:hAnsi="Times New Roman"/>
          <w:b/>
          <w:sz w:val="28"/>
          <w:szCs w:val="28"/>
        </w:rPr>
        <w:t>2. Зона режимных объектов (С 2)</w:t>
      </w:r>
    </w:p>
    <w:p w:rsidR="00F31CD3" w:rsidRPr="00E95746" w:rsidRDefault="00F31CD3" w:rsidP="00F31CD3">
      <w:pPr>
        <w:ind w:firstLine="532"/>
        <w:rPr>
          <w:rFonts w:ascii="Times New Roman" w:hAnsi="Times New Roman"/>
          <w:sz w:val="28"/>
          <w:szCs w:val="28"/>
        </w:rPr>
      </w:pPr>
      <w:r w:rsidRPr="00E95746">
        <w:rPr>
          <w:rFonts w:ascii="Times New Roman" w:hAnsi="Times New Roman"/>
          <w:sz w:val="28"/>
          <w:szCs w:val="28"/>
        </w:rPr>
        <w:t>1)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32"/>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851"/>
        <w:gridCol w:w="8514"/>
      </w:tblGrid>
      <w:tr w:rsidR="00F31CD3" w:rsidRPr="00E95746" w:rsidTr="0064591D">
        <w:trPr>
          <w:trHeight w:val="322"/>
          <w:tblHeader/>
        </w:trPr>
        <w:tc>
          <w:tcPr>
            <w:tcW w:w="851"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8514"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851"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8514"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851" w:type="dxa"/>
            <w:tcBorders>
              <w:top w:val="nil"/>
              <w:left w:val="single" w:sz="4" w:space="0" w:color="000000"/>
              <w:bottom w:val="single" w:sz="4"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8514"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режимных объектов</w:t>
            </w:r>
          </w:p>
        </w:tc>
      </w:tr>
    </w:tbl>
    <w:p w:rsidR="00F31CD3" w:rsidRPr="00E95746" w:rsidRDefault="00F31CD3" w:rsidP="00F31CD3">
      <w:pPr>
        <w:ind w:firstLine="559"/>
        <w:jc w:val="both"/>
        <w:rPr>
          <w:rFonts w:ascii="Times New Roman" w:hAnsi="Times New Roman"/>
          <w:sz w:val="28"/>
          <w:szCs w:val="28"/>
        </w:rPr>
      </w:pP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2) предельные параметры земельных участков и объектов капитального строительства: </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rFonts w:ascii="Times New Roman" w:hAnsi="Times New Roman"/>
            <w:sz w:val="28"/>
            <w:szCs w:val="28"/>
          </w:rPr>
          <w:t>3 метра</w:t>
        </w:r>
      </w:smartTag>
      <w:r w:rsidRPr="00E95746">
        <w:rPr>
          <w:rFonts w:ascii="Times New Roman" w:hAnsi="Times New Roman"/>
          <w:sz w:val="28"/>
          <w:szCs w:val="28"/>
        </w:rPr>
        <w:t xml:space="preserve">; </w:t>
      </w:r>
    </w:p>
    <w:p w:rsidR="00F31CD3" w:rsidRPr="00E95746" w:rsidRDefault="00F31CD3" w:rsidP="00F31CD3">
      <w:pPr>
        <w:ind w:firstLine="559"/>
        <w:jc w:val="both"/>
        <w:rPr>
          <w:rFonts w:ascii="Times New Roman" w:hAnsi="Times New Roman"/>
          <w:color w:val="000000"/>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xml:space="preserve">) минимальные размеры озелененной территории земельных участков - в соответствии с частью 4 </w:t>
      </w:r>
      <w:r w:rsidRPr="00E95746">
        <w:rPr>
          <w:rFonts w:ascii="Times New Roman" w:hAnsi="Times New Roman"/>
          <w:color w:val="000000"/>
          <w:sz w:val="28"/>
          <w:szCs w:val="28"/>
        </w:rPr>
        <w:t>статьи 28;</w:t>
      </w:r>
    </w:p>
    <w:p w:rsidR="00F31CD3" w:rsidRPr="00E95746" w:rsidRDefault="00F31CD3" w:rsidP="00F31CD3">
      <w:pPr>
        <w:rPr>
          <w:rFonts w:ascii="Times New Roman" w:hAnsi="Times New Roman"/>
          <w:sz w:val="28"/>
          <w:szCs w:val="28"/>
        </w:rPr>
      </w:pPr>
    </w:p>
    <w:p w:rsidR="00F31CD3" w:rsidRPr="00E95746" w:rsidRDefault="00F31CD3" w:rsidP="00F31CD3">
      <w:pPr>
        <w:keepNext/>
        <w:ind w:firstLine="567"/>
        <w:rPr>
          <w:rFonts w:ascii="Times New Roman" w:hAnsi="Times New Roman"/>
          <w:b/>
          <w:sz w:val="28"/>
          <w:szCs w:val="28"/>
        </w:rPr>
      </w:pPr>
      <w:r w:rsidRPr="00E95746">
        <w:rPr>
          <w:rFonts w:ascii="Times New Roman" w:hAnsi="Times New Roman"/>
          <w:b/>
          <w:sz w:val="28"/>
          <w:szCs w:val="28"/>
        </w:rPr>
        <w:lastRenderedPageBreak/>
        <w:t>3. Зона озелененных территорий специального назначения  (С 3)</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 xml:space="preserve">1) цель выделения зоны – сохранение и развитие зеленых насаждений санитарно-защитных 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и других зеленых насаждений на земельных участках, расположенных за пределами жилых, общественно-деловых и рекреационных зон;</w:t>
      </w:r>
    </w:p>
    <w:p w:rsidR="00F31CD3" w:rsidRPr="00E95746" w:rsidRDefault="00F31CD3" w:rsidP="00F31CD3">
      <w:pPr>
        <w:ind w:firstLine="559"/>
        <w:jc w:val="both"/>
        <w:rPr>
          <w:rFonts w:ascii="Times New Roman" w:hAnsi="Times New Roman"/>
          <w:sz w:val="28"/>
          <w:szCs w:val="28"/>
        </w:rPr>
      </w:pPr>
      <w:r w:rsidRPr="00E95746">
        <w:rPr>
          <w:rFonts w:ascii="Times New Roman" w:hAnsi="Times New Roman"/>
          <w:sz w:val="28"/>
          <w:szCs w:val="28"/>
        </w:rPr>
        <w:t>2) основные и условно разрешенные виды использования земельных участков и объектов капитального строительства:</w:t>
      </w:r>
    </w:p>
    <w:p w:rsidR="00F31CD3" w:rsidRPr="00E95746" w:rsidRDefault="00F31CD3" w:rsidP="00F31CD3">
      <w:pPr>
        <w:ind w:firstLine="559"/>
        <w:jc w:val="both"/>
        <w:rPr>
          <w:rFonts w:ascii="Times New Roman" w:hAnsi="Times New Roman"/>
          <w:sz w:val="28"/>
          <w:szCs w:val="28"/>
        </w:rPr>
      </w:pPr>
    </w:p>
    <w:tbl>
      <w:tblPr>
        <w:tblW w:w="0" w:type="auto"/>
        <w:tblInd w:w="55" w:type="dxa"/>
        <w:tblLayout w:type="fixed"/>
        <w:tblCellMar>
          <w:top w:w="55" w:type="dxa"/>
          <w:left w:w="55" w:type="dxa"/>
          <w:bottom w:w="55" w:type="dxa"/>
          <w:right w:w="55" w:type="dxa"/>
        </w:tblCellMar>
        <w:tblLook w:val="04A0"/>
      </w:tblPr>
      <w:tblGrid>
        <w:gridCol w:w="567"/>
        <w:gridCol w:w="9356"/>
      </w:tblGrid>
      <w:tr w:rsidR="00F31CD3" w:rsidRPr="00E95746" w:rsidTr="0064591D">
        <w:trPr>
          <w:trHeight w:val="322"/>
        </w:trPr>
        <w:tc>
          <w:tcPr>
            <w:tcW w:w="567" w:type="dxa"/>
            <w:tcBorders>
              <w:top w:val="single" w:sz="4" w:space="0" w:color="000000"/>
              <w:left w:val="single" w:sz="4" w:space="0" w:color="000000"/>
              <w:bottom w:val="nil"/>
              <w:right w:val="nil"/>
            </w:tcBorders>
            <w:vAlign w:val="center"/>
            <w:hideMark/>
          </w:tcPr>
          <w:p w:rsidR="00F31CD3" w:rsidRPr="00E95746" w:rsidRDefault="00F31CD3" w:rsidP="0064591D">
            <w:pPr>
              <w:keepLines/>
              <w:snapToGrid w:val="0"/>
              <w:spacing w:line="276" w:lineRule="auto"/>
              <w:rPr>
                <w:rFonts w:ascii="Times New Roman" w:hAnsi="Times New Roman"/>
                <w:sz w:val="28"/>
                <w:szCs w:val="28"/>
                <w:lang w:val="en-US"/>
              </w:rPr>
            </w:pPr>
            <w:r w:rsidRPr="00E95746">
              <w:rPr>
                <w:rFonts w:ascii="Times New Roman" w:hAnsi="Times New Roman"/>
                <w:sz w:val="28"/>
                <w:szCs w:val="28"/>
                <w:lang w:val="en-US"/>
              </w:rPr>
              <w:t>№</w:t>
            </w:r>
          </w:p>
          <w:p w:rsidR="00F31CD3" w:rsidRPr="00E95746" w:rsidRDefault="00F31CD3" w:rsidP="0064591D">
            <w:pPr>
              <w:keepLines/>
              <w:spacing w:line="276" w:lineRule="auto"/>
              <w:rPr>
                <w:rFonts w:ascii="Times New Roman" w:hAnsi="Times New Roman"/>
                <w:sz w:val="28"/>
                <w:szCs w:val="28"/>
              </w:rPr>
            </w:pPr>
            <w:proofErr w:type="spellStart"/>
            <w:proofErr w:type="gramStart"/>
            <w:r w:rsidRPr="00E95746">
              <w:rPr>
                <w:rFonts w:ascii="Times New Roman" w:hAnsi="Times New Roman"/>
                <w:sz w:val="28"/>
                <w:szCs w:val="28"/>
              </w:rPr>
              <w:t>п</w:t>
            </w:r>
            <w:proofErr w:type="spellEnd"/>
            <w:proofErr w:type="gramEnd"/>
            <w:r w:rsidRPr="00E95746">
              <w:rPr>
                <w:rFonts w:ascii="Times New Roman" w:hAnsi="Times New Roman"/>
                <w:sz w:val="28"/>
                <w:szCs w:val="28"/>
              </w:rPr>
              <w:t>/</w:t>
            </w:r>
            <w:proofErr w:type="spellStart"/>
            <w:r w:rsidRPr="00E95746">
              <w:rPr>
                <w:rFonts w:ascii="Times New Roman" w:hAnsi="Times New Roman"/>
                <w:sz w:val="28"/>
                <w:szCs w:val="28"/>
              </w:rPr>
              <w:t>п</w:t>
            </w:r>
            <w:proofErr w:type="spellEnd"/>
          </w:p>
        </w:tc>
        <w:tc>
          <w:tcPr>
            <w:tcW w:w="9356" w:type="dxa"/>
            <w:tcBorders>
              <w:top w:val="single" w:sz="4" w:space="0" w:color="000000"/>
              <w:left w:val="single" w:sz="4" w:space="0" w:color="000000"/>
              <w:bottom w:val="nil"/>
              <w:right w:val="single" w:sz="4" w:space="0" w:color="000000"/>
            </w:tcBorders>
            <w:vAlign w:val="center"/>
            <w:hideMark/>
          </w:tcPr>
          <w:p w:rsidR="00F31CD3" w:rsidRPr="00E95746" w:rsidRDefault="00F31CD3" w:rsidP="0064591D">
            <w:pPr>
              <w:keepLines/>
              <w:snapToGrid w:val="0"/>
              <w:spacing w:line="276" w:lineRule="auto"/>
              <w:rPr>
                <w:rFonts w:ascii="Times New Roman" w:hAnsi="Times New Roman"/>
                <w:sz w:val="28"/>
                <w:szCs w:val="28"/>
              </w:rPr>
            </w:pPr>
            <w:r w:rsidRPr="00E95746">
              <w:rPr>
                <w:rFonts w:ascii="Times New Roman" w:hAnsi="Times New Roman"/>
                <w:sz w:val="28"/>
                <w:szCs w:val="28"/>
              </w:rPr>
              <w:t>Наименование вида использования</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snapToGrid w:val="0"/>
              <w:spacing w:line="276" w:lineRule="auto"/>
              <w:rPr>
                <w:rFonts w:ascii="Times New Roman" w:hAnsi="Times New Roman"/>
                <w:b/>
                <w:sz w:val="28"/>
                <w:szCs w:val="28"/>
              </w:rPr>
            </w:pP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 xml:space="preserve">Основные виды разрешенного использования </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Для размещения зеленых насаждений санитарно-защитных зон</w:t>
            </w:r>
          </w:p>
        </w:tc>
      </w:tr>
      <w:tr w:rsidR="00F31CD3" w:rsidRPr="00E95746" w:rsidTr="0064591D">
        <w:trPr>
          <w:trHeight w:val="322"/>
        </w:trPr>
        <w:tc>
          <w:tcPr>
            <w:tcW w:w="567" w:type="dxa"/>
            <w:tcBorders>
              <w:top w:val="nil"/>
              <w:left w:val="single" w:sz="4" w:space="0" w:color="000000"/>
              <w:bottom w:val="nil"/>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зеленых насаждений </w:t>
            </w:r>
            <w:proofErr w:type="spellStart"/>
            <w:r w:rsidRPr="00E95746">
              <w:rPr>
                <w:rFonts w:ascii="Times New Roman" w:hAnsi="Times New Roman"/>
                <w:color w:val="000000"/>
                <w:sz w:val="28"/>
                <w:szCs w:val="28"/>
              </w:rPr>
              <w:t>водоохранных</w:t>
            </w:r>
            <w:proofErr w:type="spellEnd"/>
            <w:r w:rsidRPr="00E95746">
              <w:rPr>
                <w:rFonts w:ascii="Times New Roman" w:hAnsi="Times New Roman"/>
                <w:color w:val="000000"/>
                <w:sz w:val="28"/>
                <w:szCs w:val="28"/>
              </w:rPr>
              <w:t xml:space="preserve"> зон</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color w:val="000000"/>
                <w:sz w:val="28"/>
                <w:szCs w:val="28"/>
              </w:rPr>
            </w:pPr>
            <w:r w:rsidRPr="00E95746">
              <w:rPr>
                <w:rFonts w:ascii="Times New Roman" w:hAnsi="Times New Roman"/>
                <w:color w:val="000000"/>
                <w:sz w:val="28"/>
                <w:szCs w:val="28"/>
              </w:rPr>
              <w:t xml:space="preserve">Для размещения зеленых насаждений вдоль автомобильных и железных дорог </w:t>
            </w:r>
          </w:p>
        </w:tc>
      </w:tr>
      <w:tr w:rsidR="00F31CD3" w:rsidRPr="00E95746" w:rsidTr="0064591D">
        <w:trPr>
          <w:trHeight w:val="322"/>
        </w:trPr>
        <w:tc>
          <w:tcPr>
            <w:tcW w:w="567" w:type="dxa"/>
            <w:tcBorders>
              <w:top w:val="nil"/>
              <w:left w:val="single" w:sz="4" w:space="0" w:color="000000"/>
              <w:bottom w:val="nil"/>
              <w:right w:val="nil"/>
            </w:tcBorders>
          </w:tcPr>
          <w:p w:rsidR="00F31CD3" w:rsidRPr="00E95746" w:rsidRDefault="00F31CD3" w:rsidP="0064591D">
            <w:pPr>
              <w:tabs>
                <w:tab w:val="left" w:pos="390"/>
              </w:tabs>
              <w:snapToGrid w:val="0"/>
              <w:spacing w:line="276" w:lineRule="auto"/>
              <w:rPr>
                <w:rFonts w:ascii="Times New Roman" w:hAnsi="Times New Roman"/>
                <w:sz w:val="28"/>
                <w:szCs w:val="28"/>
              </w:rPr>
            </w:pPr>
          </w:p>
        </w:tc>
        <w:tc>
          <w:tcPr>
            <w:tcW w:w="9356" w:type="dxa"/>
            <w:tcBorders>
              <w:top w:val="nil"/>
              <w:left w:val="single" w:sz="4" w:space="0" w:color="000000"/>
              <w:bottom w:val="nil"/>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b/>
                <w:sz w:val="28"/>
                <w:szCs w:val="28"/>
              </w:rPr>
              <w:t>Условно разрешенные виды использования(*)</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1</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религиозных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2</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b/>
                <w:sz w:val="28"/>
                <w:szCs w:val="28"/>
              </w:rPr>
            </w:pPr>
            <w:r w:rsidRPr="00E95746">
              <w:rPr>
                <w:rFonts w:ascii="Times New Roman" w:hAnsi="Times New Roman"/>
                <w:color w:val="000000"/>
                <w:sz w:val="28"/>
                <w:szCs w:val="28"/>
              </w:rPr>
              <w:t>Для размещения складских объектов</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3</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объектов связи и телекоммуникаций</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4</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keepLines/>
              <w:snapToGrid w:val="0"/>
              <w:spacing w:line="276" w:lineRule="auto"/>
              <w:jc w:val="both"/>
              <w:rPr>
                <w:rFonts w:ascii="Times New Roman" w:hAnsi="Times New Roman"/>
                <w:color w:val="000000"/>
                <w:sz w:val="28"/>
                <w:szCs w:val="28"/>
              </w:rPr>
            </w:pPr>
            <w:r w:rsidRPr="00E95746">
              <w:rPr>
                <w:rFonts w:ascii="Times New Roman" w:hAnsi="Times New Roman"/>
                <w:sz w:val="28"/>
                <w:szCs w:val="28"/>
              </w:rPr>
              <w:t>Для размещения стоянок с гаражами боксового типа.</w:t>
            </w:r>
          </w:p>
        </w:tc>
      </w:tr>
      <w:tr w:rsidR="00F31CD3" w:rsidRPr="00E95746" w:rsidTr="0064591D">
        <w:trPr>
          <w:trHeight w:val="322"/>
        </w:trPr>
        <w:tc>
          <w:tcPr>
            <w:tcW w:w="567" w:type="dxa"/>
            <w:tcBorders>
              <w:top w:val="nil"/>
              <w:left w:val="single" w:sz="4" w:space="0" w:color="000000"/>
              <w:bottom w:val="single" w:sz="4" w:space="0" w:color="000000"/>
              <w:right w:val="nil"/>
            </w:tcBorders>
            <w:hideMark/>
          </w:tcPr>
          <w:p w:rsidR="00F31CD3" w:rsidRPr="00E95746" w:rsidRDefault="00F31CD3" w:rsidP="0064591D">
            <w:pPr>
              <w:tabs>
                <w:tab w:val="left" w:pos="390"/>
              </w:tabs>
              <w:snapToGrid w:val="0"/>
              <w:spacing w:line="276" w:lineRule="auto"/>
              <w:rPr>
                <w:rFonts w:ascii="Times New Roman" w:hAnsi="Times New Roman"/>
                <w:sz w:val="28"/>
                <w:szCs w:val="28"/>
              </w:rPr>
            </w:pPr>
            <w:r w:rsidRPr="00E95746">
              <w:rPr>
                <w:rFonts w:ascii="Times New Roman" w:hAnsi="Times New Roman"/>
                <w:sz w:val="28"/>
                <w:szCs w:val="28"/>
              </w:rPr>
              <w:t>5</w:t>
            </w:r>
          </w:p>
        </w:tc>
        <w:tc>
          <w:tcPr>
            <w:tcW w:w="9356" w:type="dxa"/>
            <w:tcBorders>
              <w:top w:val="nil"/>
              <w:left w:val="single" w:sz="4" w:space="0" w:color="000000"/>
              <w:bottom w:val="single" w:sz="4" w:space="0" w:color="000000"/>
              <w:right w:val="single" w:sz="4" w:space="0" w:color="000000"/>
            </w:tcBorders>
            <w:hideMark/>
          </w:tcPr>
          <w:p w:rsidR="00F31CD3" w:rsidRPr="00E95746" w:rsidRDefault="00F31CD3" w:rsidP="0064591D">
            <w:pPr>
              <w:snapToGrid w:val="0"/>
              <w:spacing w:line="276" w:lineRule="auto"/>
              <w:jc w:val="both"/>
              <w:rPr>
                <w:rFonts w:ascii="Times New Roman" w:hAnsi="Times New Roman"/>
                <w:sz w:val="28"/>
                <w:szCs w:val="28"/>
              </w:rPr>
            </w:pPr>
            <w:r w:rsidRPr="00E95746">
              <w:rPr>
                <w:rFonts w:ascii="Times New Roman" w:hAnsi="Times New Roman"/>
                <w:sz w:val="28"/>
                <w:szCs w:val="28"/>
              </w:rPr>
              <w:t>Для размещения объектов трубопроводного транспорта</w:t>
            </w:r>
          </w:p>
        </w:tc>
      </w:tr>
    </w:tbl>
    <w:p w:rsidR="00F31CD3" w:rsidRPr="00E95746" w:rsidRDefault="00F31CD3" w:rsidP="00F31CD3">
      <w:pPr>
        <w:widowControl w:val="0"/>
        <w:autoSpaceDE w:val="0"/>
        <w:spacing w:before="120"/>
        <w:ind w:left="14" w:right="14" w:firstLine="545"/>
        <w:jc w:val="both"/>
        <w:rPr>
          <w:rFonts w:ascii="Times New Roman" w:hAnsi="Times New Roman"/>
          <w:color w:val="000000"/>
          <w:sz w:val="28"/>
          <w:szCs w:val="28"/>
        </w:rPr>
      </w:pPr>
      <w:r w:rsidRPr="00E95746">
        <w:rPr>
          <w:rFonts w:ascii="Times New Roman" w:hAnsi="Times New Roman"/>
          <w:color w:val="000000"/>
          <w:sz w:val="28"/>
          <w:szCs w:val="28"/>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F31CD3" w:rsidRPr="00E95746" w:rsidRDefault="00F31CD3" w:rsidP="00F31CD3">
      <w:pPr>
        <w:spacing w:before="120"/>
        <w:ind w:firstLine="567"/>
        <w:jc w:val="both"/>
        <w:rPr>
          <w:rFonts w:ascii="Times New Roman" w:hAnsi="Times New Roman"/>
          <w:sz w:val="28"/>
          <w:szCs w:val="28"/>
        </w:rPr>
      </w:pPr>
      <w:r w:rsidRPr="00E95746">
        <w:rPr>
          <w:rFonts w:ascii="Times New Roman" w:hAnsi="Times New Roman"/>
          <w:sz w:val="28"/>
          <w:szCs w:val="28"/>
        </w:rPr>
        <w:t>3) предельные параметры земельных участков и объектов капитального строительства:</w:t>
      </w:r>
    </w:p>
    <w:p w:rsidR="00F31CD3" w:rsidRPr="00E95746" w:rsidRDefault="00F31CD3" w:rsidP="00F31CD3">
      <w:pPr>
        <w:spacing w:before="120"/>
        <w:ind w:firstLine="567"/>
        <w:jc w:val="both"/>
        <w:rPr>
          <w:rFonts w:ascii="Times New Roman" w:hAnsi="Times New Roman"/>
          <w:sz w:val="28"/>
          <w:szCs w:val="28"/>
        </w:rPr>
      </w:pPr>
      <w:r w:rsidRPr="00E95746">
        <w:rPr>
          <w:rFonts w:ascii="Times New Roman" w:hAnsi="Times New Roman"/>
          <w:sz w:val="28"/>
          <w:szCs w:val="28"/>
        </w:rPr>
        <w:t>а) максимальная высота объектов капитального строительства, реконструкции – не ограничена;</w:t>
      </w:r>
    </w:p>
    <w:p w:rsidR="00F31CD3" w:rsidRPr="00E95746" w:rsidRDefault="00F31CD3" w:rsidP="00F31CD3">
      <w:pPr>
        <w:pStyle w:val="WW-"/>
        <w:spacing w:before="119" w:after="0"/>
        <w:ind w:firstLine="555"/>
        <w:rPr>
          <w:sz w:val="28"/>
          <w:szCs w:val="28"/>
        </w:rPr>
      </w:pPr>
      <w:r w:rsidRPr="00E95746">
        <w:rPr>
          <w:sz w:val="28"/>
          <w:szCs w:val="28"/>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E95746">
          <w:rPr>
            <w:sz w:val="28"/>
            <w:szCs w:val="28"/>
          </w:rPr>
          <w:t>3 метра</w:t>
        </w:r>
      </w:smartTag>
      <w:r w:rsidRPr="00E95746">
        <w:rPr>
          <w:sz w:val="28"/>
          <w:szCs w:val="28"/>
        </w:rPr>
        <w:t>;</w:t>
      </w:r>
    </w:p>
    <w:p w:rsidR="00F31CD3" w:rsidRPr="00E95746" w:rsidRDefault="00F31CD3" w:rsidP="00F31CD3">
      <w:pPr>
        <w:tabs>
          <w:tab w:val="left" w:pos="1950"/>
        </w:tabs>
        <w:spacing w:before="120"/>
        <w:ind w:firstLine="555"/>
        <w:jc w:val="both"/>
        <w:rPr>
          <w:rFonts w:ascii="Times New Roman" w:hAnsi="Times New Roman"/>
          <w:sz w:val="28"/>
          <w:szCs w:val="28"/>
        </w:rPr>
      </w:pPr>
      <w:r w:rsidRPr="00E95746">
        <w:rPr>
          <w:rFonts w:ascii="Times New Roman" w:hAnsi="Times New Roman"/>
          <w:sz w:val="28"/>
          <w:szCs w:val="28"/>
        </w:rPr>
        <w:t>в) минимальные размеры озелененной территории земельных участков в соответствии с частью 4 статьи 28;</w:t>
      </w:r>
    </w:p>
    <w:p w:rsidR="00F31CD3" w:rsidRPr="00E95746" w:rsidRDefault="00F31CD3" w:rsidP="00F31CD3">
      <w:pPr>
        <w:tabs>
          <w:tab w:val="left" w:pos="1950"/>
        </w:tabs>
        <w:spacing w:before="120"/>
        <w:ind w:firstLine="555"/>
        <w:jc w:val="both"/>
        <w:rPr>
          <w:rFonts w:ascii="Times New Roman" w:hAnsi="Times New Roman"/>
          <w:sz w:val="28"/>
          <w:szCs w:val="28"/>
        </w:rPr>
      </w:pPr>
      <w:r w:rsidRPr="00E95746">
        <w:rPr>
          <w:rFonts w:ascii="Times New Roman" w:hAnsi="Times New Roman"/>
          <w:sz w:val="28"/>
          <w:szCs w:val="28"/>
        </w:rPr>
        <w:t xml:space="preserve">г) минимальное количество </w:t>
      </w:r>
      <w:proofErr w:type="spellStart"/>
      <w:r w:rsidRPr="00E95746">
        <w:rPr>
          <w:rFonts w:ascii="Times New Roman" w:hAnsi="Times New Roman"/>
          <w:sz w:val="28"/>
          <w:szCs w:val="28"/>
        </w:rPr>
        <w:t>машино-мест</w:t>
      </w:r>
      <w:proofErr w:type="spellEnd"/>
      <w:r w:rsidRPr="00E95746">
        <w:rPr>
          <w:rFonts w:ascii="Times New Roman" w:hAnsi="Times New Roman"/>
          <w:sz w:val="28"/>
          <w:szCs w:val="28"/>
        </w:rPr>
        <w:t xml:space="preserve"> для хранения индивидуального автотранспорта на территории земельных участков - в соответствии с частью 8 статьи 28.</w:t>
      </w:r>
    </w:p>
    <w:p w:rsidR="00F31CD3" w:rsidRPr="00E95746" w:rsidRDefault="00F31CD3" w:rsidP="00F31CD3">
      <w:pPr>
        <w:pStyle w:val="3-016"/>
        <w:jc w:val="center"/>
        <w:rPr>
          <w:szCs w:val="28"/>
        </w:rPr>
      </w:pPr>
      <w:r w:rsidRPr="00E95746">
        <w:rPr>
          <w:szCs w:val="28"/>
        </w:rPr>
        <w:lastRenderedPageBreak/>
        <w:t>Глава 8. Градостроительные регламенты в части ограничений использования земельных участков и объектов капитального строительства</w:t>
      </w:r>
    </w:p>
    <w:p w:rsidR="00F31CD3" w:rsidRPr="00E95746" w:rsidRDefault="00F31CD3" w:rsidP="00F31CD3">
      <w:pPr>
        <w:pStyle w:val="3-016"/>
        <w:jc w:val="center"/>
        <w:rPr>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37. Зоны</w:t>
      </w:r>
      <w:r w:rsidRPr="00E95746">
        <w:rPr>
          <w:rFonts w:ascii="Times New Roman" w:hAnsi="Times New Roman" w:cs="Times New Roman"/>
          <w:i/>
          <w:iCs/>
          <w:sz w:val="28"/>
          <w:szCs w:val="28"/>
        </w:rPr>
        <w:t xml:space="preserve"> </w:t>
      </w:r>
      <w:r w:rsidRPr="00E95746">
        <w:rPr>
          <w:rFonts w:ascii="Times New Roman" w:hAnsi="Times New Roman" w:cs="Times New Roman"/>
          <w:b/>
          <w:i/>
          <w:iCs/>
          <w:sz w:val="28"/>
          <w:szCs w:val="28"/>
        </w:rPr>
        <w:t>с особыми условиями использования территорий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устанавливаемые на территории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Виды, состав и коды зон с особыми условиями использования территорий приведены в таблице 4.</w:t>
      </w:r>
    </w:p>
    <w:p w:rsidR="00F31CD3" w:rsidRPr="00E95746" w:rsidRDefault="00F31CD3" w:rsidP="00F31CD3">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Таблица 4</w:t>
      </w:r>
    </w:p>
    <w:tbl>
      <w:tblPr>
        <w:tblW w:w="0" w:type="auto"/>
        <w:tblInd w:w="55" w:type="dxa"/>
        <w:tblLayout w:type="fixed"/>
        <w:tblCellMar>
          <w:top w:w="55" w:type="dxa"/>
          <w:left w:w="55" w:type="dxa"/>
          <w:bottom w:w="55" w:type="dxa"/>
          <w:right w:w="55" w:type="dxa"/>
        </w:tblCellMar>
        <w:tblLook w:val="04A0"/>
      </w:tblPr>
      <w:tblGrid>
        <w:gridCol w:w="1980"/>
        <w:gridCol w:w="7943"/>
      </w:tblGrid>
      <w:tr w:rsidR="00F31CD3" w:rsidRPr="00E95746" w:rsidTr="0064591D">
        <w:trPr>
          <w:trHeight w:val="230"/>
        </w:trPr>
        <w:tc>
          <w:tcPr>
            <w:tcW w:w="1980" w:type="dxa"/>
            <w:tcBorders>
              <w:top w:val="single" w:sz="2" w:space="0" w:color="000000"/>
              <w:left w:val="single" w:sz="2" w:space="0" w:color="000000"/>
              <w:bottom w:val="nil"/>
              <w:right w:val="nil"/>
            </w:tcBorders>
            <w:hideMark/>
          </w:tcPr>
          <w:p w:rsidR="00F31CD3" w:rsidRPr="00E95746" w:rsidRDefault="00F31CD3" w:rsidP="0064591D">
            <w:pPr>
              <w:pStyle w:val="af0"/>
              <w:snapToGrid w:val="0"/>
              <w:spacing w:line="276" w:lineRule="auto"/>
              <w:jc w:val="center"/>
              <w:rPr>
                <w:sz w:val="28"/>
                <w:szCs w:val="28"/>
              </w:rPr>
            </w:pPr>
            <w:r w:rsidRPr="00E95746">
              <w:rPr>
                <w:sz w:val="28"/>
                <w:szCs w:val="28"/>
              </w:rPr>
              <w:t>Код зоны с особыми условиями использования территории</w:t>
            </w:r>
          </w:p>
        </w:tc>
        <w:tc>
          <w:tcPr>
            <w:tcW w:w="7943" w:type="dxa"/>
            <w:tcBorders>
              <w:top w:val="single" w:sz="2" w:space="0" w:color="000000"/>
              <w:left w:val="single" w:sz="2" w:space="0" w:color="000000"/>
              <w:bottom w:val="nil"/>
              <w:right w:val="single" w:sz="2" w:space="0" w:color="000000"/>
            </w:tcBorders>
          </w:tcPr>
          <w:p w:rsidR="00F31CD3" w:rsidRPr="00E95746" w:rsidRDefault="00F31CD3" w:rsidP="0064591D">
            <w:pPr>
              <w:pStyle w:val="af0"/>
              <w:snapToGrid w:val="0"/>
              <w:spacing w:line="276" w:lineRule="auto"/>
              <w:ind w:left="560" w:right="5"/>
              <w:rPr>
                <w:sz w:val="28"/>
                <w:szCs w:val="28"/>
              </w:rPr>
            </w:pPr>
          </w:p>
          <w:p w:rsidR="00F31CD3" w:rsidRPr="00E95746" w:rsidRDefault="00F31CD3" w:rsidP="0064591D">
            <w:pPr>
              <w:pStyle w:val="af0"/>
              <w:snapToGrid w:val="0"/>
              <w:spacing w:line="276" w:lineRule="auto"/>
              <w:ind w:left="560" w:right="5"/>
              <w:rPr>
                <w:sz w:val="28"/>
                <w:szCs w:val="28"/>
              </w:rPr>
            </w:pPr>
          </w:p>
          <w:p w:rsidR="00F31CD3" w:rsidRPr="00E95746" w:rsidRDefault="00F31CD3" w:rsidP="0064591D">
            <w:pPr>
              <w:pStyle w:val="af0"/>
              <w:snapToGrid w:val="0"/>
              <w:spacing w:line="276" w:lineRule="auto"/>
              <w:ind w:left="560" w:right="5"/>
              <w:rPr>
                <w:sz w:val="28"/>
                <w:szCs w:val="28"/>
              </w:rPr>
            </w:pPr>
            <w:r w:rsidRPr="00E95746">
              <w:rPr>
                <w:sz w:val="28"/>
                <w:szCs w:val="28"/>
              </w:rPr>
              <w:t>Виды и состав зон с особыми условиями использования территорий</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pStyle w:val="af0"/>
              <w:snapToGrid w:val="0"/>
              <w:spacing w:line="276" w:lineRule="auto"/>
              <w:jc w:val="center"/>
              <w:rPr>
                <w:sz w:val="28"/>
                <w:szCs w:val="28"/>
              </w:rPr>
            </w:pPr>
            <w:r w:rsidRPr="00E95746">
              <w:rPr>
                <w:sz w:val="28"/>
                <w:szCs w:val="28"/>
              </w:rPr>
              <w:t>Н 1</w:t>
            </w:r>
          </w:p>
        </w:tc>
        <w:tc>
          <w:tcPr>
            <w:tcW w:w="7943" w:type="dxa"/>
            <w:tcBorders>
              <w:top w:val="nil"/>
              <w:left w:val="single" w:sz="2" w:space="0" w:color="000000"/>
              <w:bottom w:val="nil"/>
              <w:right w:val="single" w:sz="2" w:space="0" w:color="000000"/>
            </w:tcBorders>
            <w:hideMark/>
          </w:tcPr>
          <w:p w:rsidR="00F31CD3" w:rsidRPr="00E95746" w:rsidRDefault="00F31CD3" w:rsidP="0064591D">
            <w:pPr>
              <w:pStyle w:val="af0"/>
              <w:snapToGrid w:val="0"/>
              <w:spacing w:line="276" w:lineRule="auto"/>
              <w:ind w:right="5"/>
              <w:rPr>
                <w:sz w:val="28"/>
                <w:szCs w:val="28"/>
              </w:rPr>
            </w:pPr>
            <w:r w:rsidRPr="00E95746">
              <w:rPr>
                <w:sz w:val="28"/>
                <w:szCs w:val="28"/>
              </w:rPr>
              <w:t>Санитарно-защитная зона</w:t>
            </w:r>
          </w:p>
        </w:tc>
      </w:tr>
      <w:tr w:rsidR="00F31CD3" w:rsidRPr="00E95746" w:rsidTr="0064591D">
        <w:trPr>
          <w:trHeight w:val="230"/>
        </w:trPr>
        <w:tc>
          <w:tcPr>
            <w:tcW w:w="1980" w:type="dxa"/>
            <w:tcBorders>
              <w:top w:val="nil"/>
              <w:left w:val="single" w:sz="2" w:space="0" w:color="000000"/>
              <w:bottom w:val="nil"/>
              <w:right w:val="nil"/>
            </w:tcBorders>
          </w:tcPr>
          <w:p w:rsidR="00F31CD3" w:rsidRPr="00E95746" w:rsidRDefault="00F31CD3" w:rsidP="0064591D">
            <w:pPr>
              <w:snapToGrid w:val="0"/>
              <w:spacing w:line="276" w:lineRule="auto"/>
              <w:ind w:right="105"/>
              <w:rPr>
                <w:rFonts w:ascii="Times New Roman" w:hAnsi="Times New Roman"/>
                <w:color w:val="000000"/>
                <w:sz w:val="28"/>
                <w:szCs w:val="28"/>
              </w:rPr>
            </w:pPr>
          </w:p>
        </w:tc>
        <w:tc>
          <w:tcPr>
            <w:tcW w:w="7943" w:type="dxa"/>
            <w:tcBorders>
              <w:top w:val="nil"/>
              <w:left w:val="single" w:sz="2" w:space="0" w:color="000000"/>
              <w:bottom w:val="nil"/>
              <w:right w:val="single" w:sz="2" w:space="0" w:color="000000"/>
            </w:tcBorders>
            <w:hideMark/>
          </w:tcPr>
          <w:p w:rsidR="00F31CD3" w:rsidRPr="00E95746" w:rsidRDefault="00F31CD3" w:rsidP="0064591D">
            <w:pPr>
              <w:spacing w:line="276" w:lineRule="auto"/>
              <w:rPr>
                <w:rFonts w:ascii="Times New Roman" w:hAnsi="Times New Roman"/>
                <w:sz w:val="28"/>
                <w:szCs w:val="28"/>
              </w:rPr>
            </w:pPr>
            <w:r w:rsidRPr="00E95746">
              <w:rPr>
                <w:rFonts w:ascii="Times New Roman" w:hAnsi="Times New Roman"/>
                <w:sz w:val="28"/>
                <w:szCs w:val="28"/>
              </w:rPr>
              <w:t>Зоны охраны объектов культурного наследия (памятников истории и культуры) (</w:t>
            </w:r>
            <w:r w:rsidRPr="00E95746">
              <w:rPr>
                <w:rFonts w:ascii="Times New Roman" w:hAnsi="Times New Roman"/>
                <w:color w:val="000000"/>
                <w:sz w:val="28"/>
                <w:szCs w:val="28"/>
              </w:rPr>
              <w:t>Н 2)</w:t>
            </w:r>
          </w:p>
        </w:tc>
      </w:tr>
      <w:tr w:rsidR="00F31CD3" w:rsidRPr="00E95746" w:rsidTr="0064591D">
        <w:trPr>
          <w:trHeight w:val="350"/>
        </w:trPr>
        <w:tc>
          <w:tcPr>
            <w:tcW w:w="1980" w:type="dxa"/>
            <w:tcBorders>
              <w:top w:val="nil"/>
              <w:left w:val="single" w:sz="2" w:space="0" w:color="000000"/>
              <w:bottom w:val="nil"/>
              <w:right w:val="nil"/>
            </w:tcBorders>
            <w:hideMark/>
          </w:tcPr>
          <w:p w:rsidR="00F31CD3" w:rsidRPr="00E95746" w:rsidRDefault="00F31CD3" w:rsidP="0064591D">
            <w:pPr>
              <w:tabs>
                <w:tab w:val="left" w:pos="5400"/>
                <w:tab w:val="left" w:pos="6840"/>
              </w:tabs>
              <w:snapToGrid w:val="0"/>
              <w:spacing w:before="120" w:line="276" w:lineRule="auto"/>
              <w:ind w:left="360" w:hanging="360"/>
              <w:rPr>
                <w:rFonts w:ascii="Times New Roman" w:hAnsi="Times New Roman"/>
                <w:color w:val="000000"/>
                <w:sz w:val="28"/>
                <w:szCs w:val="28"/>
              </w:rPr>
            </w:pPr>
            <w:r w:rsidRPr="00E95746">
              <w:rPr>
                <w:rFonts w:ascii="Times New Roman" w:hAnsi="Times New Roman"/>
                <w:color w:val="000000"/>
                <w:sz w:val="28"/>
                <w:szCs w:val="28"/>
              </w:rPr>
              <w:t>Н 2-1</w:t>
            </w:r>
          </w:p>
        </w:tc>
        <w:tc>
          <w:tcPr>
            <w:tcW w:w="794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Охранная зона объекта культурного наследия</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Н 2-2</w:t>
            </w:r>
          </w:p>
        </w:tc>
        <w:tc>
          <w:tcPr>
            <w:tcW w:w="794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left="10" w:hanging="10"/>
              <w:rPr>
                <w:rFonts w:ascii="Times New Roman" w:hAnsi="Times New Roman"/>
                <w:color w:val="000000"/>
                <w:sz w:val="28"/>
                <w:szCs w:val="28"/>
              </w:rPr>
            </w:pPr>
            <w:r w:rsidRPr="00E95746">
              <w:rPr>
                <w:rFonts w:ascii="Times New Roman" w:hAnsi="Times New Roman"/>
                <w:color w:val="000000"/>
                <w:sz w:val="28"/>
                <w:szCs w:val="28"/>
              </w:rPr>
              <w:t>Зона регулирования застройки и хозяйственной деятельности</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Н 2-3</w:t>
            </w:r>
          </w:p>
        </w:tc>
        <w:tc>
          <w:tcPr>
            <w:tcW w:w="7943" w:type="dxa"/>
            <w:tcBorders>
              <w:top w:val="nil"/>
              <w:left w:val="single" w:sz="2" w:space="0" w:color="000000"/>
              <w:bottom w:val="nil"/>
              <w:right w:val="single" w:sz="2" w:space="0" w:color="000000"/>
            </w:tcBorders>
            <w:hideMark/>
          </w:tcPr>
          <w:p w:rsidR="00F31CD3" w:rsidRPr="00E95746" w:rsidRDefault="00F31CD3" w:rsidP="0064591D">
            <w:pPr>
              <w:snapToGrid w:val="0"/>
              <w:spacing w:line="276" w:lineRule="auto"/>
              <w:ind w:left="10"/>
              <w:rPr>
                <w:rFonts w:ascii="Times New Roman" w:hAnsi="Times New Roman"/>
                <w:color w:val="000000"/>
                <w:sz w:val="28"/>
                <w:szCs w:val="28"/>
              </w:rPr>
            </w:pPr>
            <w:r w:rsidRPr="00E95746">
              <w:rPr>
                <w:rFonts w:ascii="Times New Roman" w:hAnsi="Times New Roman"/>
                <w:color w:val="000000"/>
                <w:sz w:val="28"/>
                <w:szCs w:val="28"/>
              </w:rPr>
              <w:t>Зона охраняемого природного ландшафта</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pStyle w:val="af0"/>
              <w:snapToGrid w:val="0"/>
              <w:spacing w:line="276" w:lineRule="auto"/>
              <w:jc w:val="center"/>
              <w:rPr>
                <w:sz w:val="28"/>
                <w:szCs w:val="28"/>
              </w:rPr>
            </w:pPr>
            <w:r w:rsidRPr="00E95746">
              <w:rPr>
                <w:sz w:val="28"/>
                <w:szCs w:val="28"/>
              </w:rPr>
              <w:t>Н 3</w:t>
            </w:r>
          </w:p>
        </w:tc>
        <w:tc>
          <w:tcPr>
            <w:tcW w:w="7943" w:type="dxa"/>
            <w:tcBorders>
              <w:top w:val="nil"/>
              <w:left w:val="single" w:sz="2" w:space="0" w:color="000000"/>
              <w:bottom w:val="nil"/>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proofErr w:type="spellStart"/>
            <w:r w:rsidRPr="00E95746">
              <w:rPr>
                <w:rFonts w:ascii="Times New Roman" w:hAnsi="Times New Roman"/>
                <w:sz w:val="28"/>
                <w:szCs w:val="28"/>
              </w:rPr>
              <w:t>Водоохранная</w:t>
            </w:r>
            <w:proofErr w:type="spellEnd"/>
            <w:r w:rsidRPr="00E95746">
              <w:rPr>
                <w:rFonts w:ascii="Times New Roman" w:hAnsi="Times New Roman"/>
                <w:sz w:val="28"/>
                <w:szCs w:val="28"/>
              </w:rPr>
              <w:t xml:space="preserve"> зона водного объекта</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4</w:t>
            </w:r>
          </w:p>
        </w:tc>
        <w:tc>
          <w:tcPr>
            <w:tcW w:w="7943" w:type="dxa"/>
            <w:tcBorders>
              <w:top w:val="nil"/>
              <w:left w:val="single" w:sz="2" w:space="0" w:color="000000"/>
              <w:bottom w:val="nil"/>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Прибрежная защитная полоса водного объекта</w:t>
            </w:r>
          </w:p>
        </w:tc>
      </w:tr>
      <w:tr w:rsidR="00F31CD3" w:rsidRPr="00E95746" w:rsidTr="0064591D">
        <w:trPr>
          <w:trHeight w:val="230"/>
        </w:trPr>
        <w:tc>
          <w:tcPr>
            <w:tcW w:w="1980" w:type="dxa"/>
            <w:tcBorders>
              <w:top w:val="nil"/>
              <w:left w:val="single" w:sz="2" w:space="0" w:color="000000"/>
              <w:bottom w:val="nil"/>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5</w:t>
            </w:r>
          </w:p>
        </w:tc>
        <w:tc>
          <w:tcPr>
            <w:tcW w:w="7943" w:type="dxa"/>
            <w:tcBorders>
              <w:top w:val="nil"/>
              <w:left w:val="single" w:sz="2" w:space="0" w:color="000000"/>
              <w:bottom w:val="nil"/>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Рыбоохранная зона</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6</w:t>
            </w:r>
          </w:p>
        </w:tc>
        <w:tc>
          <w:tcPr>
            <w:tcW w:w="794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1 пояс санитарной охраны источника питьевого и хозяйственно-бытового водоснабжения</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Н 7</w:t>
            </w:r>
          </w:p>
        </w:tc>
        <w:tc>
          <w:tcPr>
            <w:tcW w:w="7943" w:type="dxa"/>
            <w:tcBorders>
              <w:top w:val="nil"/>
              <w:left w:val="single" w:sz="2" w:space="0" w:color="000000"/>
              <w:bottom w:val="single" w:sz="2" w:space="0" w:color="000000"/>
              <w:right w:val="single" w:sz="2" w:space="0" w:color="000000"/>
            </w:tcBorders>
            <w:hideMark/>
          </w:tcPr>
          <w:p w:rsidR="00F31CD3" w:rsidRPr="00E95746" w:rsidRDefault="00F31CD3" w:rsidP="0064591D">
            <w:pPr>
              <w:snapToGrid w:val="0"/>
              <w:spacing w:line="276" w:lineRule="auto"/>
              <w:rPr>
                <w:rFonts w:ascii="Times New Roman" w:hAnsi="Times New Roman"/>
                <w:sz w:val="28"/>
                <w:szCs w:val="28"/>
              </w:rPr>
            </w:pPr>
            <w:r w:rsidRPr="00E95746">
              <w:rPr>
                <w:rFonts w:ascii="Times New Roman" w:hAnsi="Times New Roman"/>
                <w:sz w:val="28"/>
                <w:szCs w:val="28"/>
              </w:rPr>
              <w:t>Зона охраняемого объекта</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8</w:t>
            </w:r>
          </w:p>
        </w:tc>
        <w:tc>
          <w:tcPr>
            <w:tcW w:w="794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Охранная зона линейного объекта</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9</w:t>
            </w:r>
          </w:p>
        </w:tc>
        <w:tc>
          <w:tcPr>
            <w:tcW w:w="794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Охранная зона железной дороги</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10</w:t>
            </w:r>
          </w:p>
        </w:tc>
        <w:tc>
          <w:tcPr>
            <w:tcW w:w="794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ограничения от передающего радиотехнического объекта</w:t>
            </w:r>
          </w:p>
        </w:tc>
      </w:tr>
      <w:tr w:rsidR="00F31CD3" w:rsidRPr="00E95746" w:rsidTr="0064591D">
        <w:trPr>
          <w:trHeight w:val="230"/>
        </w:trPr>
        <w:tc>
          <w:tcPr>
            <w:tcW w:w="1980" w:type="dxa"/>
            <w:tcBorders>
              <w:top w:val="nil"/>
              <w:left w:val="single" w:sz="2" w:space="0" w:color="000000"/>
              <w:bottom w:val="single" w:sz="2" w:space="0" w:color="000000"/>
              <w:right w:val="nil"/>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Н 11</w:t>
            </w:r>
          </w:p>
        </w:tc>
        <w:tc>
          <w:tcPr>
            <w:tcW w:w="7943" w:type="dxa"/>
            <w:tcBorders>
              <w:top w:val="nil"/>
              <w:left w:val="single" w:sz="2" w:space="0" w:color="000000"/>
              <w:bottom w:val="single" w:sz="2" w:space="0" w:color="000000"/>
              <w:right w:val="single" w:sz="2" w:space="0" w:color="000000"/>
            </w:tcBorders>
            <w:hideMark/>
          </w:tcPr>
          <w:p w:rsidR="00F31CD3" w:rsidRPr="00E95746" w:rsidRDefault="00F31CD3" w:rsidP="0064591D">
            <w:pPr>
              <w:keepNext/>
              <w:snapToGrid w:val="0"/>
              <w:spacing w:line="276" w:lineRule="auto"/>
              <w:rPr>
                <w:rFonts w:ascii="Times New Roman" w:hAnsi="Times New Roman"/>
                <w:sz w:val="28"/>
                <w:szCs w:val="28"/>
              </w:rPr>
            </w:pPr>
            <w:r w:rsidRPr="00E95746">
              <w:rPr>
                <w:rFonts w:ascii="Times New Roman" w:hAnsi="Times New Roman"/>
                <w:sz w:val="28"/>
                <w:szCs w:val="28"/>
              </w:rPr>
              <w:t>Зона затопления паводковыми водами 1% обеспеченности</w:t>
            </w:r>
          </w:p>
        </w:tc>
      </w:tr>
    </w:tbl>
    <w:p w:rsidR="00F31CD3" w:rsidRPr="00E95746" w:rsidRDefault="00F31CD3" w:rsidP="00F31CD3">
      <w:pPr>
        <w:pStyle w:val="ConsPlusNormal"/>
        <w:widowControl/>
        <w:ind w:firstLine="540"/>
        <w:jc w:val="both"/>
        <w:rPr>
          <w:rFonts w:ascii="Times New Roman" w:eastAsia="Arial"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F31CD3" w:rsidRPr="00E95746" w:rsidRDefault="00F31CD3" w:rsidP="00F31CD3">
      <w:pPr>
        <w:pStyle w:val="3-016"/>
        <w:jc w:val="left"/>
        <w:rPr>
          <w:i/>
          <w:iCs/>
          <w:szCs w:val="28"/>
        </w:rPr>
      </w:pPr>
      <w:r w:rsidRPr="00E95746">
        <w:rPr>
          <w:i/>
          <w:iCs/>
          <w:szCs w:val="28"/>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F31CD3" w:rsidRPr="00E95746" w:rsidRDefault="00F31CD3" w:rsidP="00F31CD3">
      <w:pPr>
        <w:pStyle w:val="3-016"/>
        <w:jc w:val="left"/>
        <w:rPr>
          <w:szCs w:val="28"/>
        </w:rPr>
      </w:pPr>
    </w:p>
    <w:p w:rsidR="00F31CD3" w:rsidRPr="00E95746" w:rsidRDefault="00F31CD3" w:rsidP="00F31CD3">
      <w:pPr>
        <w:pStyle w:val="12"/>
        <w:ind w:firstLine="585"/>
        <w:jc w:val="both"/>
        <w:rPr>
          <w:rFonts w:ascii="Times New Roman" w:hAnsi="Times New Roman" w:cs="Times New Roman"/>
          <w:sz w:val="28"/>
          <w:szCs w:val="28"/>
        </w:rPr>
      </w:pPr>
      <w:r w:rsidRPr="00E95746">
        <w:rPr>
          <w:rFonts w:ascii="Times New Roman" w:hAnsi="Times New Roman" w:cs="Times New Roman"/>
          <w:sz w:val="28"/>
          <w:szCs w:val="28"/>
        </w:rPr>
        <w:t xml:space="preserve">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w:t>
      </w:r>
    </w:p>
    <w:p w:rsidR="00F31CD3" w:rsidRPr="00E95746" w:rsidRDefault="00F31CD3" w:rsidP="00F31CD3">
      <w:pPr>
        <w:pStyle w:val="12"/>
        <w:ind w:firstLine="600"/>
        <w:jc w:val="both"/>
        <w:rPr>
          <w:rFonts w:ascii="Times New Roman" w:hAnsi="Times New Roman" w:cs="Times New Roman"/>
          <w:sz w:val="28"/>
          <w:szCs w:val="28"/>
        </w:rPr>
      </w:pPr>
      <w:r w:rsidRPr="00E95746">
        <w:rPr>
          <w:rFonts w:ascii="Times New Roman" w:hAnsi="Times New Roman" w:cs="Times New Roman"/>
          <w:sz w:val="28"/>
          <w:szCs w:val="28"/>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F31CD3" w:rsidRPr="00E95746" w:rsidRDefault="00F31CD3" w:rsidP="00F31CD3">
      <w:pPr>
        <w:pStyle w:val="txt"/>
        <w:tabs>
          <w:tab w:val="left" w:pos="10145"/>
        </w:tabs>
        <w:ind w:left="-15" w:firstLine="585"/>
        <w:rPr>
          <w:rFonts w:ascii="Times New Roman" w:hAnsi="Times New Roman"/>
          <w:color w:val="auto"/>
          <w:sz w:val="28"/>
          <w:szCs w:val="28"/>
        </w:rPr>
      </w:pPr>
      <w:r w:rsidRPr="00E95746">
        <w:rPr>
          <w:rFonts w:ascii="Times New Roman" w:hAnsi="Times New Roman"/>
          <w:color w:val="auto"/>
          <w:sz w:val="28"/>
          <w:szCs w:val="28"/>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F31CD3" w:rsidRPr="00E95746" w:rsidRDefault="00F31CD3" w:rsidP="00F31CD3">
      <w:pPr>
        <w:pStyle w:val="txt"/>
        <w:tabs>
          <w:tab w:val="left" w:pos="10220"/>
        </w:tabs>
        <w:ind w:left="0" w:firstLine="570"/>
        <w:rPr>
          <w:rFonts w:ascii="Times New Roman" w:hAnsi="Times New Roman"/>
          <w:color w:val="auto"/>
          <w:sz w:val="28"/>
          <w:szCs w:val="28"/>
        </w:rPr>
      </w:pPr>
      <w:r w:rsidRPr="00E95746">
        <w:rPr>
          <w:rFonts w:ascii="Times New Roman" w:hAnsi="Times New Roman"/>
          <w:color w:val="auto"/>
          <w:sz w:val="28"/>
          <w:szCs w:val="28"/>
        </w:rPr>
        <w:t>2) к стилевым характеристикам застройки;</w:t>
      </w:r>
    </w:p>
    <w:p w:rsidR="00F31CD3" w:rsidRPr="00E95746" w:rsidRDefault="00F31CD3" w:rsidP="00F31CD3">
      <w:pPr>
        <w:pStyle w:val="txt"/>
        <w:tabs>
          <w:tab w:val="left" w:pos="10370"/>
        </w:tabs>
        <w:ind w:left="30" w:firstLine="540"/>
        <w:rPr>
          <w:rFonts w:ascii="Times New Roman" w:hAnsi="Times New Roman"/>
          <w:color w:val="auto"/>
          <w:sz w:val="28"/>
          <w:szCs w:val="28"/>
        </w:rPr>
      </w:pPr>
      <w:r w:rsidRPr="00E95746">
        <w:rPr>
          <w:rFonts w:ascii="Times New Roman" w:hAnsi="Times New Roman"/>
          <w:color w:val="auto"/>
          <w:sz w:val="28"/>
          <w:szCs w:val="28"/>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F31CD3" w:rsidRPr="00E95746" w:rsidRDefault="00F31CD3" w:rsidP="00F31CD3">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 xml:space="preserve">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w:t>
      </w:r>
      <w:proofErr w:type="gramStart"/>
      <w:r w:rsidRPr="00E95746">
        <w:rPr>
          <w:rFonts w:ascii="Times New Roman" w:hAnsi="Times New Roman"/>
          <w:sz w:val="28"/>
          <w:szCs w:val="28"/>
        </w:rPr>
        <w:t>наследия</w:t>
      </w:r>
      <w:proofErr w:type="gramEnd"/>
      <w:r w:rsidRPr="00E95746">
        <w:rPr>
          <w:rFonts w:ascii="Times New Roman" w:hAnsi="Times New Roman"/>
          <w:sz w:val="28"/>
          <w:szCs w:val="28"/>
        </w:rPr>
        <w:t xml:space="preserve"> и подлежат внесению в качестве изменений в правила землепользования и застройки населенного пункта с. </w:t>
      </w:r>
      <w:proofErr w:type="spellStart"/>
      <w:r w:rsidR="001C23DA">
        <w:rPr>
          <w:rFonts w:ascii="Times New Roman" w:hAnsi="Times New Roman"/>
          <w:sz w:val="28"/>
          <w:szCs w:val="28"/>
        </w:rPr>
        <w:t>Леляевка</w:t>
      </w:r>
      <w:proofErr w:type="spellEnd"/>
      <w:r w:rsidR="001C23DA" w:rsidRPr="00E95746">
        <w:rPr>
          <w:rFonts w:ascii="Times New Roman" w:hAnsi="Times New Roman"/>
          <w:sz w:val="28"/>
          <w:szCs w:val="28"/>
        </w:rPr>
        <w:t xml:space="preserve"> </w:t>
      </w:r>
      <w:proofErr w:type="spellStart"/>
      <w:r w:rsidRPr="00E95746">
        <w:rPr>
          <w:rFonts w:ascii="Times New Roman" w:hAnsi="Times New Roman"/>
          <w:sz w:val="28"/>
          <w:szCs w:val="28"/>
        </w:rPr>
        <w:t>Малоозерского</w:t>
      </w:r>
      <w:proofErr w:type="spellEnd"/>
      <w:r w:rsidRPr="00E95746">
        <w:rPr>
          <w:rFonts w:ascii="Times New Roman" w:hAnsi="Times New Roman"/>
          <w:sz w:val="28"/>
          <w:szCs w:val="28"/>
        </w:rPr>
        <w:t xml:space="preserve"> сельского поселения.</w:t>
      </w:r>
    </w:p>
    <w:p w:rsidR="00F31CD3" w:rsidRPr="00E95746" w:rsidRDefault="00F31CD3" w:rsidP="00F31CD3">
      <w:pPr>
        <w:pStyle w:val="txt"/>
        <w:tabs>
          <w:tab w:val="left" w:pos="10145"/>
        </w:tabs>
        <w:ind w:left="-15" w:firstLine="570"/>
        <w:rPr>
          <w:rFonts w:ascii="Times New Roman" w:hAnsi="Times New Roman"/>
          <w:b/>
          <w:i/>
          <w:iCs/>
          <w:sz w:val="28"/>
          <w:szCs w:val="28"/>
        </w:rPr>
      </w:pPr>
      <w:r w:rsidRPr="00E95746">
        <w:rPr>
          <w:rFonts w:ascii="Times New Roman" w:hAnsi="Times New Roman"/>
          <w:b/>
          <w:bCs/>
          <w:i/>
          <w:iCs/>
          <w:sz w:val="28"/>
          <w:szCs w:val="28"/>
        </w:rPr>
        <w:t xml:space="preserve">Статья 39. </w:t>
      </w:r>
      <w:r w:rsidRPr="00E95746">
        <w:rPr>
          <w:rFonts w:ascii="Times New Roman" w:hAnsi="Times New Roman"/>
          <w:b/>
          <w:i/>
          <w:iCs/>
          <w:sz w:val="28"/>
          <w:szCs w:val="28"/>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F31CD3" w:rsidRPr="00E95746" w:rsidRDefault="00F31CD3" w:rsidP="00F31CD3">
      <w:pPr>
        <w:pStyle w:val="txt"/>
        <w:tabs>
          <w:tab w:val="left" w:pos="10145"/>
        </w:tabs>
        <w:ind w:left="-15" w:firstLine="570"/>
        <w:rPr>
          <w:rFonts w:ascii="Times New Roman" w:hAnsi="Times New Roman"/>
          <w:sz w:val="28"/>
          <w:szCs w:val="28"/>
        </w:rPr>
      </w:pPr>
    </w:p>
    <w:p w:rsidR="00F31CD3" w:rsidRPr="00E95746" w:rsidRDefault="00F31CD3" w:rsidP="00F31CD3">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F31CD3" w:rsidRPr="00E95746" w:rsidRDefault="00F31CD3" w:rsidP="00F31CD3">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t xml:space="preserve">2. Принципиальное содержание указанного режима (состава мероприятий) установлено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F31CD3" w:rsidRPr="00E95746" w:rsidRDefault="00F31CD3" w:rsidP="00F31CD3">
      <w:pPr>
        <w:pStyle w:val="txt"/>
        <w:tabs>
          <w:tab w:val="left" w:pos="10145"/>
        </w:tabs>
        <w:ind w:left="-15" w:firstLine="570"/>
        <w:rPr>
          <w:rFonts w:ascii="Times New Roman" w:hAnsi="Times New Roman"/>
          <w:sz w:val="28"/>
          <w:szCs w:val="28"/>
        </w:rPr>
      </w:pPr>
      <w:r w:rsidRPr="00E95746">
        <w:rPr>
          <w:rFonts w:ascii="Times New Roman" w:hAnsi="Times New Roman"/>
          <w:sz w:val="28"/>
          <w:szCs w:val="28"/>
        </w:rPr>
        <w:lastRenderedPageBreak/>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4. Мероприятия по первому поясу ЗСО подземных источников водоснабжения:</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5. Мероприятия по второму и третьему поясам ЗСО подземных источников водоснабжения:</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3) запрещение закачки отработанных вод в подземные горизонты, подземного складирования твердых отходов и разработки недр земли;</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E95746">
        <w:rPr>
          <w:rFonts w:ascii="Times New Roman" w:hAnsi="Times New Roman"/>
          <w:sz w:val="28"/>
          <w:szCs w:val="28"/>
        </w:rPr>
        <w:t>хламохранилищ</w:t>
      </w:r>
      <w:proofErr w:type="spellEnd"/>
      <w:r w:rsidRPr="00E95746">
        <w:rPr>
          <w:rFonts w:ascii="Times New Roman" w:hAnsi="Times New Roman"/>
          <w:sz w:val="28"/>
          <w:szCs w:val="28"/>
        </w:rPr>
        <w:t xml:space="preserve"> и других объектов, обусловливающих опасность химического загрязнения подземных вод.</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w:t>
      </w:r>
      <w:r w:rsidRPr="00E95746">
        <w:rPr>
          <w:rFonts w:ascii="Times New Roman" w:hAnsi="Times New Roman"/>
          <w:sz w:val="28"/>
          <w:szCs w:val="28"/>
        </w:rPr>
        <w:lastRenderedPageBreak/>
        <w:t>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6. Мероприятия по второму поясу ЗСО подземных источников водоснабжения:</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1) не допускается:</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б) применение удобрений и ядохимикатов;</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в) рубка леса главного пользования и реконструкции;</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31CD3" w:rsidRPr="00E95746" w:rsidRDefault="00F31CD3" w:rsidP="00F31CD3">
      <w:pPr>
        <w:pStyle w:val="ConsNormal"/>
        <w:widowControl/>
        <w:ind w:firstLine="567"/>
        <w:rPr>
          <w:rFonts w:ascii="Times New Roman" w:hAnsi="Times New Roman"/>
          <w:sz w:val="28"/>
          <w:szCs w:val="28"/>
        </w:rPr>
      </w:pPr>
      <w:r w:rsidRPr="00E95746">
        <w:rPr>
          <w:rFonts w:ascii="Times New Roman" w:hAnsi="Times New Roman"/>
          <w:sz w:val="28"/>
          <w:szCs w:val="28"/>
        </w:rPr>
        <w:t>7. Мероприятия по санитарно – защитной полосе водоводов:</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1) в пределах санитарно - защитной полосы водоводов должны отсутствовать источники загрязнения почвы и грунтовых вод;</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F31CD3" w:rsidRPr="00E95746" w:rsidRDefault="00F31CD3" w:rsidP="00F31CD3">
      <w:pPr>
        <w:ind w:firstLine="545"/>
        <w:rPr>
          <w:rFonts w:ascii="Times New Roman" w:hAnsi="Times New Roman"/>
          <w:b/>
          <w:bCs/>
          <w:i/>
          <w:iCs/>
          <w:sz w:val="28"/>
          <w:szCs w:val="28"/>
        </w:rPr>
      </w:pPr>
      <w:r w:rsidRPr="00E95746">
        <w:rPr>
          <w:rFonts w:ascii="Times New Roman" w:hAnsi="Times New Roman"/>
          <w:b/>
          <w:bCs/>
          <w:i/>
          <w:iCs/>
          <w:sz w:val="28"/>
          <w:szCs w:val="28"/>
        </w:rPr>
        <w:t xml:space="preserve">Статья 40. Ограничения использования земельных участков и объектов капитального строительства на территории </w:t>
      </w:r>
      <w:proofErr w:type="spellStart"/>
      <w:r w:rsidRPr="00E95746">
        <w:rPr>
          <w:rFonts w:ascii="Times New Roman" w:hAnsi="Times New Roman"/>
          <w:b/>
          <w:bCs/>
          <w:i/>
          <w:iCs/>
          <w:sz w:val="28"/>
          <w:szCs w:val="28"/>
        </w:rPr>
        <w:t>водоохранных</w:t>
      </w:r>
      <w:proofErr w:type="spellEnd"/>
      <w:r w:rsidRPr="00E95746">
        <w:rPr>
          <w:rFonts w:ascii="Times New Roman" w:hAnsi="Times New Roman"/>
          <w:b/>
          <w:bCs/>
          <w:i/>
          <w:iCs/>
          <w:sz w:val="28"/>
          <w:szCs w:val="28"/>
        </w:rPr>
        <w:t xml:space="preserve"> зон </w:t>
      </w:r>
    </w:p>
    <w:p w:rsidR="00F31CD3" w:rsidRPr="00E95746" w:rsidRDefault="00F31CD3" w:rsidP="00F31CD3">
      <w:pPr>
        <w:ind w:firstLine="545"/>
        <w:rPr>
          <w:rFonts w:ascii="Times New Roman" w:hAnsi="Times New Roman"/>
          <w:sz w:val="28"/>
          <w:szCs w:val="28"/>
        </w:rPr>
      </w:pPr>
    </w:p>
    <w:p w:rsidR="00F31CD3" w:rsidRPr="00E95746" w:rsidRDefault="00F31CD3" w:rsidP="00F31CD3">
      <w:pPr>
        <w:widowControl w:val="0"/>
        <w:tabs>
          <w:tab w:val="left" w:pos="0"/>
        </w:tabs>
        <w:ind w:firstLine="585"/>
        <w:jc w:val="both"/>
        <w:rPr>
          <w:rFonts w:ascii="Times New Roman" w:hAnsi="Times New Roman"/>
          <w:color w:val="000000"/>
          <w:sz w:val="28"/>
          <w:szCs w:val="28"/>
        </w:rPr>
      </w:pPr>
      <w:r w:rsidRPr="00E95746">
        <w:rPr>
          <w:rFonts w:ascii="Times New Roman" w:hAnsi="Times New Roman"/>
          <w:sz w:val="28"/>
          <w:szCs w:val="28"/>
        </w:rPr>
        <w:t xml:space="preserve">1. На территории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в соответствии с Водным кодексом РФ от 03.07.2006 г. № 74-ФЗ устанавливается с</w:t>
      </w:r>
      <w:r w:rsidRPr="00E95746">
        <w:rPr>
          <w:rFonts w:ascii="Times New Roman" w:hAnsi="Times New Roman"/>
          <w:color w:val="000000"/>
          <w:sz w:val="28"/>
          <w:szCs w:val="28"/>
        </w:rPr>
        <w:t xml:space="preserve">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w:t>
      </w:r>
      <w:r w:rsidRPr="00E95746">
        <w:rPr>
          <w:rFonts w:ascii="Times New Roman" w:hAnsi="Times New Roman"/>
          <w:color w:val="000000"/>
          <w:sz w:val="28"/>
          <w:szCs w:val="28"/>
        </w:rPr>
        <w:lastRenderedPageBreak/>
        <w:t>животного и растительного мира.</w:t>
      </w:r>
    </w:p>
    <w:p w:rsidR="00F31CD3" w:rsidRPr="00E95746" w:rsidRDefault="00F31CD3" w:rsidP="00F31CD3">
      <w:pPr>
        <w:widowControl w:val="0"/>
        <w:tabs>
          <w:tab w:val="left" w:pos="0"/>
        </w:tabs>
        <w:ind w:firstLine="585"/>
        <w:jc w:val="both"/>
        <w:rPr>
          <w:rFonts w:ascii="Times New Roman" w:hAnsi="Times New Roman"/>
          <w:sz w:val="28"/>
          <w:szCs w:val="28"/>
        </w:rPr>
      </w:pPr>
      <w:r w:rsidRPr="00E95746">
        <w:rPr>
          <w:rFonts w:ascii="Times New Roman" w:hAnsi="Times New Roman"/>
          <w:sz w:val="28"/>
          <w:szCs w:val="28"/>
        </w:rPr>
        <w:t xml:space="preserve">2. В соответствии с ним на территории </w:t>
      </w:r>
      <w:proofErr w:type="spellStart"/>
      <w:r w:rsidRPr="00E95746">
        <w:rPr>
          <w:rFonts w:ascii="Times New Roman" w:hAnsi="Times New Roman"/>
          <w:sz w:val="28"/>
          <w:szCs w:val="28"/>
        </w:rPr>
        <w:t>водоохранных</w:t>
      </w:r>
      <w:proofErr w:type="spellEnd"/>
      <w:r w:rsidRPr="00E95746">
        <w:rPr>
          <w:rFonts w:ascii="Times New Roman" w:hAnsi="Times New Roman"/>
          <w:sz w:val="28"/>
          <w:szCs w:val="28"/>
        </w:rPr>
        <w:t xml:space="preserve"> зон запрещается:</w:t>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1) использование сточных вод для удобрения почв;</w:t>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3) осуществление авиационных мер по борьбе с вредителями и болезнями растений;</w:t>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E95746">
        <w:rPr>
          <w:rFonts w:ascii="Times New Roman" w:hAnsi="Times New Roman"/>
          <w:color w:val="000000"/>
          <w:sz w:val="28"/>
          <w:szCs w:val="28"/>
        </w:rPr>
        <w:tab/>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3. В границах прибрежных защитных полос наряду с вышеперечисленными ограничениями запрещается:</w:t>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1) распашка земель;</w:t>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2) размещение отвалов размываемых грунтов;</w:t>
      </w:r>
    </w:p>
    <w:p w:rsidR="00F31CD3" w:rsidRPr="00E95746" w:rsidRDefault="00F31CD3" w:rsidP="00F31CD3">
      <w:pPr>
        <w:ind w:firstLine="567"/>
        <w:jc w:val="both"/>
        <w:rPr>
          <w:rFonts w:ascii="Times New Roman" w:hAnsi="Times New Roman"/>
          <w:color w:val="000000"/>
          <w:sz w:val="28"/>
          <w:szCs w:val="28"/>
        </w:rPr>
      </w:pPr>
      <w:r w:rsidRPr="00E95746">
        <w:rPr>
          <w:rFonts w:ascii="Times New Roman" w:hAnsi="Times New Roman"/>
          <w:color w:val="000000"/>
          <w:sz w:val="28"/>
          <w:szCs w:val="28"/>
        </w:rPr>
        <w:t>3) выпас сельскохозяйственных животных и организация для них летних лагерей, ванн.</w:t>
      </w:r>
    </w:p>
    <w:p w:rsidR="00F31CD3" w:rsidRPr="00E95746" w:rsidRDefault="00F31CD3" w:rsidP="00F31CD3">
      <w:pPr>
        <w:ind w:left="30" w:firstLine="537"/>
        <w:jc w:val="both"/>
        <w:rPr>
          <w:rFonts w:ascii="Times New Roman" w:hAnsi="Times New Roman"/>
          <w:color w:val="000000"/>
          <w:sz w:val="28"/>
          <w:szCs w:val="28"/>
        </w:rPr>
      </w:pPr>
      <w:r w:rsidRPr="00E95746">
        <w:rPr>
          <w:rFonts w:ascii="Times New Roman" w:hAnsi="Times New Roman"/>
          <w:color w:val="000000"/>
          <w:sz w:val="28"/>
          <w:szCs w:val="28"/>
        </w:rPr>
        <w:t xml:space="preserve">4. В границах </w:t>
      </w:r>
      <w:proofErr w:type="spellStart"/>
      <w:r w:rsidRPr="00E95746">
        <w:rPr>
          <w:rFonts w:ascii="Times New Roman" w:hAnsi="Times New Roman"/>
          <w:color w:val="000000"/>
          <w:sz w:val="28"/>
          <w:szCs w:val="28"/>
        </w:rPr>
        <w:t>водоохранных</w:t>
      </w:r>
      <w:proofErr w:type="spellEnd"/>
      <w:r w:rsidRPr="00E95746">
        <w:rPr>
          <w:rFonts w:ascii="Times New Roman" w:hAnsi="Times New Roman"/>
          <w:color w:val="000000"/>
          <w:sz w:val="28"/>
          <w:szCs w:val="28"/>
        </w:rPr>
        <w:t xml:space="preserve">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F31CD3" w:rsidRPr="00E95746" w:rsidRDefault="00F31CD3" w:rsidP="00F31CD3">
      <w:pPr>
        <w:ind w:firstLine="555"/>
        <w:jc w:val="both"/>
        <w:rPr>
          <w:rFonts w:ascii="Times New Roman" w:hAnsi="Times New Roman"/>
          <w:b/>
          <w:i/>
          <w:iCs/>
          <w:sz w:val="28"/>
          <w:szCs w:val="28"/>
        </w:rPr>
      </w:pPr>
      <w:r w:rsidRPr="00E95746">
        <w:rPr>
          <w:rFonts w:ascii="Times New Roman" w:hAnsi="Times New Roman"/>
          <w:b/>
          <w:i/>
          <w:iCs/>
          <w:sz w:val="28"/>
          <w:szCs w:val="28"/>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F31CD3" w:rsidRPr="00E95746" w:rsidRDefault="00F31CD3" w:rsidP="00F31CD3">
      <w:pPr>
        <w:ind w:firstLine="545"/>
        <w:jc w:val="both"/>
        <w:rPr>
          <w:rFonts w:ascii="Times New Roman" w:hAnsi="Times New Roman"/>
          <w:sz w:val="28"/>
          <w:szCs w:val="28"/>
        </w:rPr>
      </w:pP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w:t>
      </w:r>
      <w:proofErr w:type="spellStart"/>
      <w:r w:rsidRPr="00E95746">
        <w:rPr>
          <w:rFonts w:ascii="Times New Roman" w:hAnsi="Times New Roman"/>
          <w:sz w:val="28"/>
          <w:szCs w:val="28"/>
        </w:rPr>
        <w:t>СанПиН</w:t>
      </w:r>
      <w:proofErr w:type="spellEnd"/>
      <w:r w:rsidRPr="00E95746">
        <w:rPr>
          <w:rFonts w:ascii="Times New Roman" w:hAnsi="Times New Roman"/>
          <w:sz w:val="28"/>
          <w:szCs w:val="28"/>
        </w:rPr>
        <w:t xml:space="preserve"> 2.2.1/2.1.1.1200-03» в составе требований к использованию, организации и благоустройству санитарно-защитных зон.</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color w:val="000000"/>
          <w:sz w:val="28"/>
          <w:szCs w:val="28"/>
        </w:rPr>
        <w:t xml:space="preserve"> 3. В соответствии с указанным </w:t>
      </w:r>
      <w:r w:rsidRPr="00E95746">
        <w:rPr>
          <w:rFonts w:ascii="Times New Roman" w:hAnsi="Times New Roman"/>
          <w:sz w:val="28"/>
          <w:szCs w:val="28"/>
        </w:rPr>
        <w:t>режимом использования земельных участков и объектов капитального строительства:</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1) в санитарно-защитных зонах не допускается размещение:</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а) жилой застройки, включая отдельные жилые дома;</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б) ландшафтно-рекреационных зон, зон отдыха, санаториев и домов отдыха;</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 xml:space="preserve">в) территорий садоводческих товариществ и </w:t>
      </w:r>
      <w:proofErr w:type="spellStart"/>
      <w:r w:rsidRPr="00E95746">
        <w:rPr>
          <w:rFonts w:ascii="Times New Roman" w:hAnsi="Times New Roman"/>
          <w:sz w:val="28"/>
          <w:szCs w:val="28"/>
        </w:rPr>
        <w:t>коттеджной</w:t>
      </w:r>
      <w:proofErr w:type="spellEnd"/>
      <w:r w:rsidRPr="00E95746">
        <w:rPr>
          <w:rFonts w:ascii="Times New Roman" w:hAnsi="Times New Roman"/>
          <w:sz w:val="28"/>
          <w:szCs w:val="28"/>
        </w:rPr>
        <w:t xml:space="preserve"> застройки;</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г) коллективных или индивидуальных дачных и садово-огородных участков;</w:t>
      </w:r>
    </w:p>
    <w:p w:rsidR="00F31CD3" w:rsidRPr="00E95746" w:rsidRDefault="00F31CD3" w:rsidP="00F31CD3">
      <w:pPr>
        <w:ind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спортивных сооружений, детских площадок;</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lastRenderedPageBreak/>
        <w:t>е) образовательных и детские учреждений;</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ж) лечебно-профилактических и оздоровительных учреждений общего пользования;</w:t>
      </w:r>
    </w:p>
    <w:p w:rsidR="00F31CD3" w:rsidRPr="00E95746" w:rsidRDefault="00F31CD3" w:rsidP="00F31CD3">
      <w:pPr>
        <w:ind w:firstLine="545"/>
        <w:jc w:val="both"/>
        <w:rPr>
          <w:rFonts w:ascii="Times New Roman" w:hAnsi="Times New Roman"/>
          <w:sz w:val="28"/>
          <w:szCs w:val="28"/>
        </w:rPr>
      </w:pPr>
      <w:proofErr w:type="spellStart"/>
      <w:r w:rsidRPr="00E95746">
        <w:rPr>
          <w:rFonts w:ascii="Times New Roman" w:hAnsi="Times New Roman"/>
          <w:sz w:val="28"/>
          <w:szCs w:val="28"/>
        </w:rPr>
        <w:t>з</w:t>
      </w:r>
      <w:proofErr w:type="spellEnd"/>
      <w:r w:rsidRPr="00E95746">
        <w:rPr>
          <w:rFonts w:ascii="Times New Roman" w:hAnsi="Times New Roman"/>
          <w:sz w:val="28"/>
          <w:szCs w:val="28"/>
        </w:rPr>
        <w:t>) других территорий с нормируемыми показателями качества среды обитания;</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4) в границах санитарно-защитной зоны допускается размещать:</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а) сельскохозяйственные угодья для выращивания технических культур, не используемых для производства продуктов питания;</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F31CD3" w:rsidRPr="00E95746" w:rsidRDefault="00F31CD3" w:rsidP="00F31CD3">
      <w:pPr>
        <w:ind w:firstLine="545"/>
        <w:jc w:val="both"/>
        <w:rPr>
          <w:rFonts w:ascii="Times New Roman" w:hAnsi="Times New Roman"/>
          <w:sz w:val="28"/>
          <w:szCs w:val="28"/>
        </w:rPr>
      </w:pPr>
      <w:proofErr w:type="gramStart"/>
      <w:r w:rsidRPr="00E95746">
        <w:rPr>
          <w:rFonts w:ascii="Times New Roman" w:hAnsi="Times New Roman"/>
          <w:sz w:val="28"/>
          <w:szCs w:val="28"/>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w:t>
      </w:r>
      <w:proofErr w:type="spellStart"/>
      <w:r w:rsidRPr="00E95746">
        <w:rPr>
          <w:rFonts w:ascii="Times New Roman" w:hAnsi="Times New Roman"/>
          <w:sz w:val="28"/>
          <w:szCs w:val="28"/>
        </w:rPr>
        <w:t>электроподстанции</w:t>
      </w:r>
      <w:proofErr w:type="spellEnd"/>
      <w:r w:rsidRPr="00E95746">
        <w:rPr>
          <w:rFonts w:ascii="Times New Roman" w:hAnsi="Times New Roman"/>
          <w:sz w:val="28"/>
          <w:szCs w:val="28"/>
        </w:rPr>
        <w:t xml:space="preserve">, </w:t>
      </w:r>
      <w:proofErr w:type="spellStart"/>
      <w:r w:rsidRPr="00E95746">
        <w:rPr>
          <w:rFonts w:ascii="Times New Roman" w:hAnsi="Times New Roman"/>
          <w:sz w:val="28"/>
          <w:szCs w:val="28"/>
        </w:rPr>
        <w:t>нефте</w:t>
      </w:r>
      <w:proofErr w:type="spellEnd"/>
      <w:r w:rsidRPr="00E95746">
        <w:rPr>
          <w:rFonts w:ascii="Times New Roman" w:hAnsi="Times New Roman"/>
          <w:sz w:val="28"/>
          <w:szCs w:val="28"/>
        </w:rPr>
        <w:t xml:space="preserve">- и газопроводы, артезианские скважины для технического водоснабжения, </w:t>
      </w:r>
      <w:proofErr w:type="spellStart"/>
      <w:r w:rsidRPr="00E95746">
        <w:rPr>
          <w:rFonts w:ascii="Times New Roman" w:hAnsi="Times New Roman"/>
          <w:sz w:val="28"/>
          <w:szCs w:val="28"/>
        </w:rPr>
        <w:t>водоохлаждающие</w:t>
      </w:r>
      <w:proofErr w:type="spellEnd"/>
      <w:r w:rsidRPr="00E95746">
        <w:rPr>
          <w:rFonts w:ascii="Times New Roman" w:hAnsi="Times New Roman"/>
          <w:sz w:val="28"/>
          <w:szCs w:val="28"/>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E95746">
        <w:rPr>
          <w:rFonts w:ascii="Times New Roman" w:hAnsi="Times New Roman"/>
          <w:sz w:val="28"/>
          <w:szCs w:val="28"/>
        </w:rPr>
        <w:t>промплощадки</w:t>
      </w:r>
      <w:proofErr w:type="spellEnd"/>
      <w:r w:rsidRPr="00E95746">
        <w:rPr>
          <w:rFonts w:ascii="Times New Roman" w:hAnsi="Times New Roman"/>
          <w:sz w:val="28"/>
          <w:szCs w:val="28"/>
        </w:rPr>
        <w:t>, предприятий и санитарно-защитной зоны;</w:t>
      </w:r>
      <w:proofErr w:type="gramEnd"/>
    </w:p>
    <w:p w:rsidR="00F31CD3" w:rsidRPr="00E95746" w:rsidRDefault="00F31CD3" w:rsidP="00F31CD3">
      <w:pPr>
        <w:ind w:firstLine="545"/>
        <w:jc w:val="both"/>
        <w:rPr>
          <w:rFonts w:ascii="Times New Roman" w:hAnsi="Times New Roman"/>
          <w:sz w:val="28"/>
          <w:szCs w:val="28"/>
        </w:rPr>
      </w:pPr>
      <w:proofErr w:type="spellStart"/>
      <w:r w:rsidRPr="00E95746">
        <w:rPr>
          <w:rFonts w:ascii="Times New Roman" w:hAnsi="Times New Roman"/>
          <w:sz w:val="28"/>
          <w:szCs w:val="28"/>
        </w:rPr>
        <w:t>д</w:t>
      </w:r>
      <w:proofErr w:type="spellEnd"/>
      <w:r w:rsidRPr="00E95746">
        <w:rPr>
          <w:rFonts w:ascii="Times New Roman" w:hAnsi="Times New Roman"/>
          <w:sz w:val="28"/>
          <w:szCs w:val="28"/>
        </w:rPr>
        <w:t>)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sz w:val="28"/>
          <w:szCs w:val="28"/>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F31CD3" w:rsidRPr="00E95746" w:rsidRDefault="00F31CD3" w:rsidP="00F31CD3">
      <w:pPr>
        <w:ind w:firstLine="545"/>
        <w:jc w:val="both"/>
        <w:rPr>
          <w:rFonts w:ascii="Times New Roman" w:hAnsi="Times New Roman"/>
          <w:b/>
          <w:bCs/>
          <w:i/>
          <w:iCs/>
          <w:sz w:val="28"/>
          <w:szCs w:val="28"/>
        </w:rPr>
      </w:pPr>
      <w:r w:rsidRPr="00E95746">
        <w:rPr>
          <w:rFonts w:ascii="Times New Roman" w:hAnsi="Times New Roman"/>
          <w:b/>
          <w:bCs/>
          <w:i/>
          <w:iCs/>
          <w:sz w:val="28"/>
          <w:szCs w:val="28"/>
        </w:rPr>
        <w:lastRenderedPageBreak/>
        <w:t xml:space="preserve">Статья 42. Ограничения использования земельных участков и объектов капитального строительства на территории охранных зон объектов </w:t>
      </w:r>
      <w:proofErr w:type="spellStart"/>
      <w:r w:rsidRPr="00E95746">
        <w:rPr>
          <w:rFonts w:ascii="Times New Roman" w:hAnsi="Times New Roman"/>
          <w:b/>
          <w:bCs/>
          <w:i/>
          <w:iCs/>
          <w:sz w:val="28"/>
          <w:szCs w:val="28"/>
        </w:rPr>
        <w:t>электросетевого</w:t>
      </w:r>
      <w:proofErr w:type="spellEnd"/>
      <w:r w:rsidRPr="00E95746">
        <w:rPr>
          <w:rFonts w:ascii="Times New Roman" w:hAnsi="Times New Roman"/>
          <w:b/>
          <w:bCs/>
          <w:i/>
          <w:iCs/>
          <w:sz w:val="28"/>
          <w:szCs w:val="28"/>
        </w:rPr>
        <w:t xml:space="preserve"> хозяйства</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bCs/>
          <w:iCs/>
          <w:sz w:val="28"/>
          <w:szCs w:val="28"/>
        </w:rPr>
        <w:t>1. В</w:t>
      </w:r>
      <w:r w:rsidRPr="00E95746">
        <w:rPr>
          <w:rFonts w:ascii="Times New Roman" w:hAnsi="Times New Roman"/>
          <w:sz w:val="28"/>
          <w:szCs w:val="28"/>
        </w:rPr>
        <w:t xml:space="preserve"> соответствии с законодательством Российской Федерации</w:t>
      </w:r>
      <w:r w:rsidRPr="00E95746">
        <w:rPr>
          <w:rFonts w:ascii="Times New Roman" w:hAnsi="Times New Roman"/>
          <w:bCs/>
          <w:iCs/>
          <w:sz w:val="28"/>
          <w:szCs w:val="28"/>
        </w:rPr>
        <w:t xml:space="preserve"> в</w:t>
      </w:r>
      <w:r w:rsidRPr="00E95746">
        <w:rPr>
          <w:rFonts w:ascii="Times New Roman" w:hAnsi="Times New Roman"/>
          <w:sz w:val="28"/>
          <w:szCs w:val="28"/>
        </w:rPr>
        <w:t xml:space="preserve"> целях обеспечения безопасных условий эксплуатации и исключения возможности повреждения линий электропередачи и иных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н</w:t>
      </w:r>
      <w:r w:rsidRPr="00E95746">
        <w:rPr>
          <w:rFonts w:ascii="Times New Roman" w:hAnsi="Times New Roman"/>
          <w:bCs/>
          <w:iCs/>
          <w:sz w:val="28"/>
          <w:szCs w:val="28"/>
        </w:rPr>
        <w:t xml:space="preserve">а территории </w:t>
      </w:r>
      <w:r w:rsidRPr="00E95746">
        <w:rPr>
          <w:rFonts w:ascii="Times New Roman" w:hAnsi="Times New Roman"/>
          <w:sz w:val="28"/>
          <w:szCs w:val="28"/>
        </w:rPr>
        <w:t xml:space="preserve">охранных зон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w:t>
      </w:r>
      <w:proofErr w:type="gramStart"/>
      <w:r w:rsidRPr="00E95746">
        <w:rPr>
          <w:rFonts w:ascii="Times New Roman" w:hAnsi="Times New Roman"/>
          <w:sz w:val="28"/>
          <w:szCs w:val="28"/>
        </w:rPr>
        <w:t>устанавливаются особые условия</w:t>
      </w:r>
      <w:proofErr w:type="gramEnd"/>
      <w:r w:rsidRPr="00E95746">
        <w:rPr>
          <w:rFonts w:ascii="Times New Roman" w:hAnsi="Times New Roman"/>
          <w:sz w:val="28"/>
          <w:szCs w:val="28"/>
        </w:rPr>
        <w:t xml:space="preserve"> использования земельных участков и объектов капитального строительства.</w:t>
      </w:r>
    </w:p>
    <w:p w:rsidR="00F31CD3" w:rsidRPr="00E95746" w:rsidRDefault="00F31CD3" w:rsidP="00F31CD3">
      <w:pPr>
        <w:pStyle w:val="ConsPlusNormal"/>
        <w:widowControl/>
        <w:ind w:firstLine="567"/>
        <w:jc w:val="both"/>
        <w:rPr>
          <w:rFonts w:ascii="Times New Roman" w:hAnsi="Times New Roman" w:cs="Times New Roman"/>
          <w:sz w:val="28"/>
          <w:szCs w:val="28"/>
        </w:rPr>
      </w:pPr>
      <w:r w:rsidRPr="00E95746">
        <w:rPr>
          <w:rFonts w:ascii="Times New Roman" w:hAnsi="Times New Roman" w:cs="Times New Roman"/>
          <w:sz w:val="28"/>
          <w:szCs w:val="28"/>
        </w:rPr>
        <w:t xml:space="preserve">2. Содержание указанных условий определено «Правилами установления охранных зон объектов </w:t>
      </w:r>
      <w:proofErr w:type="spellStart"/>
      <w:r w:rsidRPr="00E95746">
        <w:rPr>
          <w:rFonts w:ascii="Times New Roman" w:hAnsi="Times New Roman" w:cs="Times New Roman"/>
          <w:sz w:val="28"/>
          <w:szCs w:val="28"/>
        </w:rPr>
        <w:t>электросетевого</w:t>
      </w:r>
      <w:proofErr w:type="spellEnd"/>
      <w:r w:rsidRPr="00E95746">
        <w:rPr>
          <w:rFonts w:ascii="Times New Roman" w:hAnsi="Times New Roman" w:cs="Times New Roman"/>
          <w:sz w:val="28"/>
          <w:szCs w:val="28"/>
        </w:rPr>
        <w:t xml:space="preserve">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F31CD3" w:rsidRPr="00E95746" w:rsidRDefault="00F31CD3" w:rsidP="00F31CD3">
      <w:pPr>
        <w:ind w:firstLine="545"/>
        <w:jc w:val="both"/>
        <w:rPr>
          <w:rFonts w:ascii="Times New Roman" w:hAnsi="Times New Roman"/>
          <w:sz w:val="28"/>
          <w:szCs w:val="28"/>
        </w:rPr>
      </w:pPr>
      <w:r w:rsidRPr="00E95746">
        <w:rPr>
          <w:rFonts w:ascii="Times New Roman" w:hAnsi="Times New Roman"/>
          <w:color w:val="000000"/>
          <w:sz w:val="28"/>
          <w:szCs w:val="28"/>
        </w:rPr>
        <w:t>3. В</w:t>
      </w:r>
      <w:r w:rsidRPr="00E95746">
        <w:rPr>
          <w:rFonts w:ascii="Times New Roman" w:hAnsi="Times New Roman"/>
          <w:sz w:val="28"/>
          <w:szCs w:val="28"/>
        </w:rPr>
        <w:t xml:space="preserve"> охранных зонах запрещается осуществлять любые действия, которые могут нарушить безопасную работу объектов </w:t>
      </w:r>
      <w:proofErr w:type="spellStart"/>
      <w:r w:rsidRPr="00E95746">
        <w:rPr>
          <w:rFonts w:ascii="Times New Roman" w:hAnsi="Times New Roman"/>
          <w:sz w:val="28"/>
          <w:szCs w:val="28"/>
        </w:rPr>
        <w:t>электросетевого</w:t>
      </w:r>
      <w:proofErr w:type="spellEnd"/>
      <w:r w:rsidRPr="00E95746">
        <w:rPr>
          <w:rFonts w:ascii="Times New Roman" w:hAnsi="Times New Roman"/>
          <w:sz w:val="28"/>
          <w:szCs w:val="28"/>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проводить любые работы и возводить сооружения, которые могут препятствовать доступу к объектам </w:t>
      </w:r>
      <w:proofErr w:type="spellStart"/>
      <w:r w:rsidRPr="00E95746">
        <w:rPr>
          <w:rFonts w:ascii="Times New Roman" w:hAnsi="Times New Roman" w:cs="Times New Roman"/>
          <w:sz w:val="28"/>
          <w:szCs w:val="28"/>
        </w:rPr>
        <w:t>электросетевого</w:t>
      </w:r>
      <w:proofErr w:type="spellEnd"/>
      <w:r w:rsidRPr="00E95746">
        <w:rPr>
          <w:rFonts w:ascii="Times New Roman" w:hAnsi="Times New Roman" w:cs="Times New Roman"/>
          <w:sz w:val="28"/>
          <w:szCs w:val="28"/>
        </w:rPr>
        <w:t xml:space="preserve"> хозяйства, без создания необходимых для такого доступа проходов и подъездов;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размещать свалки;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складировать или размещать хранилища любых, в том числе горюче-смазочных, материалов;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В пределах охранных зон без письменного решения о согласовании сетевых организаций запрещаются: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строительство, капитальный ремонт, реконструкция или снос зданий и сооружений;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горные, взрывные, мелиоративные работы, в том числе связанные с временным затоплением земель;</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посадка и вырубка деревьев и кустарников;</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земляные работы на глубине более </w:t>
      </w:r>
      <w:smartTag w:uri="urn:schemas-microsoft-com:office:smarttags" w:element="metricconverter">
        <w:smartTagPr>
          <w:attr w:name="ProductID" w:val="0,3 метра"/>
        </w:smartTagPr>
        <w:r w:rsidRPr="00E95746">
          <w:rPr>
            <w:rFonts w:ascii="Times New Roman" w:hAnsi="Times New Roman" w:cs="Times New Roman"/>
            <w:sz w:val="28"/>
            <w:szCs w:val="28"/>
          </w:rPr>
          <w:t>0,3 метра</w:t>
        </w:r>
      </w:smartTag>
      <w:r w:rsidRPr="00E95746">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E95746">
          <w:rPr>
            <w:rFonts w:ascii="Times New Roman" w:hAnsi="Times New Roman" w:cs="Times New Roman"/>
            <w:sz w:val="28"/>
            <w:szCs w:val="28"/>
          </w:rPr>
          <w:t>0,45 метра</w:t>
        </w:r>
      </w:smartTag>
      <w:r w:rsidRPr="00E95746">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E95746">
          <w:rPr>
            <w:rFonts w:ascii="Times New Roman" w:hAnsi="Times New Roman" w:cs="Times New Roman"/>
            <w:sz w:val="28"/>
            <w:szCs w:val="28"/>
          </w:rPr>
          <w:t>3 метров</w:t>
        </w:r>
      </w:smartTag>
      <w:r w:rsidRPr="00E95746">
        <w:rPr>
          <w:rFonts w:ascii="Times New Roman" w:hAnsi="Times New Roman" w:cs="Times New Roman"/>
          <w:sz w:val="28"/>
          <w:szCs w:val="28"/>
        </w:rPr>
        <w:t xml:space="preserve"> (в охранных зонах воздушных линий электропередачи);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E95746">
          <w:rPr>
            <w:rFonts w:ascii="Times New Roman" w:hAnsi="Times New Roman" w:cs="Times New Roman"/>
            <w:sz w:val="28"/>
            <w:szCs w:val="28"/>
          </w:rPr>
          <w:t>4 метров</w:t>
        </w:r>
      </w:smartTag>
      <w:r w:rsidRPr="00E95746">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F31CD3" w:rsidRPr="00E95746" w:rsidRDefault="00F31CD3" w:rsidP="00F31CD3">
      <w:pPr>
        <w:ind w:firstLine="545"/>
        <w:jc w:val="both"/>
        <w:rPr>
          <w:rFonts w:ascii="Times New Roman" w:hAnsi="Times New Roman"/>
          <w:b/>
          <w:i/>
          <w:color w:val="000001"/>
          <w:sz w:val="28"/>
          <w:szCs w:val="28"/>
        </w:rPr>
      </w:pPr>
      <w:r w:rsidRPr="00E95746">
        <w:rPr>
          <w:rFonts w:ascii="Times New Roman" w:hAnsi="Times New Roman"/>
          <w:b/>
          <w:bCs/>
          <w:i/>
          <w:iCs/>
          <w:sz w:val="28"/>
          <w:szCs w:val="28"/>
        </w:rPr>
        <w:t>Статья 43. Ограничения использования земельных участков и объектов капитального строительства на территории охранных зон</w:t>
      </w:r>
      <w:r w:rsidRPr="00E95746">
        <w:rPr>
          <w:rFonts w:ascii="Times New Roman" w:hAnsi="Times New Roman"/>
          <w:color w:val="000001"/>
          <w:sz w:val="28"/>
          <w:szCs w:val="28"/>
        </w:rPr>
        <w:t xml:space="preserve"> </w:t>
      </w:r>
      <w:r w:rsidRPr="00E95746">
        <w:rPr>
          <w:rFonts w:ascii="Times New Roman" w:hAnsi="Times New Roman"/>
          <w:b/>
          <w:i/>
          <w:color w:val="000001"/>
          <w:sz w:val="28"/>
          <w:szCs w:val="28"/>
        </w:rPr>
        <w:t>газораспределительных сетей</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bCs/>
          <w:iCs/>
          <w:sz w:val="28"/>
          <w:szCs w:val="28"/>
        </w:rPr>
        <w:t>1. В</w:t>
      </w:r>
      <w:r w:rsidRPr="00E95746">
        <w:rPr>
          <w:rFonts w:ascii="Times New Roman" w:hAnsi="Times New Roman"/>
          <w:sz w:val="28"/>
          <w:szCs w:val="28"/>
        </w:rPr>
        <w:t xml:space="preserve"> соответствии с законодательством Российской Федерации</w:t>
      </w:r>
      <w:r w:rsidRPr="00E95746">
        <w:rPr>
          <w:rFonts w:ascii="Times New Roman" w:hAnsi="Times New Roman"/>
          <w:bCs/>
          <w:iCs/>
          <w:sz w:val="28"/>
          <w:szCs w:val="28"/>
        </w:rPr>
        <w:t xml:space="preserve"> </w:t>
      </w:r>
      <w:r w:rsidRPr="00E95746">
        <w:rPr>
          <w:rFonts w:ascii="Times New Roman" w:hAnsi="Times New Roman"/>
          <w:color w:val="000001"/>
          <w:sz w:val="28"/>
          <w:szCs w:val="28"/>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F31CD3" w:rsidRPr="00E95746" w:rsidRDefault="00F31CD3" w:rsidP="00F31CD3">
      <w:pPr>
        <w:ind w:firstLine="545"/>
        <w:jc w:val="both"/>
        <w:rPr>
          <w:rFonts w:ascii="Times New Roman" w:hAnsi="Times New Roman"/>
          <w:color w:val="000001"/>
          <w:sz w:val="28"/>
          <w:szCs w:val="28"/>
        </w:rPr>
      </w:pPr>
      <w:r w:rsidRPr="00E95746">
        <w:rPr>
          <w:rFonts w:ascii="Times New Roman" w:hAnsi="Times New Roman"/>
          <w:sz w:val="28"/>
          <w:szCs w:val="28"/>
        </w:rPr>
        <w:t>2. О</w:t>
      </w:r>
      <w:r w:rsidRPr="00E95746">
        <w:rPr>
          <w:rFonts w:ascii="Times New Roman" w:hAnsi="Times New Roman"/>
          <w:color w:val="000001"/>
          <w:sz w:val="28"/>
          <w:szCs w:val="28"/>
        </w:rPr>
        <w:t xml:space="preserve">граничения хозяйственной деятельности, которая может привести к повреждению газораспределительных сетей, определены </w:t>
      </w:r>
      <w:r w:rsidRPr="00E95746">
        <w:rPr>
          <w:rFonts w:ascii="Times New Roman" w:hAnsi="Times New Roman"/>
          <w:sz w:val="28"/>
          <w:szCs w:val="28"/>
        </w:rPr>
        <w:t>«Правилами охраны газораспределительных сетей», утвержденными постановлением Правительства Российской Федерации от 20.11.2000 г. № 878.</w:t>
      </w:r>
      <w:r w:rsidRPr="00E95746">
        <w:rPr>
          <w:rFonts w:ascii="Times New Roman" w:hAnsi="Times New Roman"/>
          <w:color w:val="000001"/>
          <w:sz w:val="28"/>
          <w:szCs w:val="28"/>
        </w:rPr>
        <w:t xml:space="preserve"> </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1) строить объекты жилищно-гражданского и производственного назначения;</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5) устраивать свалки и склады, разливать растворы кислот, солей, щелочей и других химически активных веществ; </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F31CD3" w:rsidRPr="00E95746" w:rsidRDefault="00F31CD3" w:rsidP="00F31CD3">
      <w:pPr>
        <w:ind w:firstLine="567"/>
        <w:jc w:val="both"/>
        <w:rPr>
          <w:rFonts w:ascii="Times New Roman" w:hAnsi="Times New Roman"/>
          <w:color w:val="000001"/>
          <w:sz w:val="28"/>
          <w:szCs w:val="28"/>
        </w:rPr>
      </w:pPr>
      <w:r w:rsidRPr="00E95746">
        <w:rPr>
          <w:rFonts w:ascii="Times New Roman" w:hAnsi="Times New Roman"/>
          <w:color w:val="000001"/>
          <w:sz w:val="28"/>
          <w:szCs w:val="28"/>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E95746">
          <w:rPr>
            <w:rFonts w:ascii="Times New Roman" w:hAnsi="Times New Roman"/>
            <w:color w:val="000001"/>
            <w:sz w:val="28"/>
            <w:szCs w:val="28"/>
          </w:rPr>
          <w:t>0,3 метра</w:t>
        </w:r>
      </w:smartTag>
      <w:r w:rsidRPr="00E95746">
        <w:rPr>
          <w:rFonts w:ascii="Times New Roman" w:hAnsi="Times New Roman"/>
          <w:color w:val="000001"/>
          <w:sz w:val="28"/>
          <w:szCs w:val="28"/>
        </w:rPr>
        <w:t xml:space="preserve">; </w:t>
      </w:r>
    </w:p>
    <w:p w:rsidR="00F31CD3" w:rsidRPr="00E95746" w:rsidRDefault="00F31CD3" w:rsidP="00F31CD3">
      <w:pPr>
        <w:ind w:firstLine="567"/>
        <w:jc w:val="both"/>
        <w:rPr>
          <w:rFonts w:ascii="Times New Roman" w:hAnsi="Times New Roman"/>
          <w:sz w:val="28"/>
          <w:szCs w:val="28"/>
        </w:rPr>
      </w:pPr>
      <w:r w:rsidRPr="00E95746">
        <w:rPr>
          <w:rFonts w:ascii="Times New Roman" w:hAnsi="Times New Roman"/>
          <w:color w:val="000001"/>
          <w:sz w:val="28"/>
          <w:szCs w:val="28"/>
        </w:rPr>
        <w:t xml:space="preserve">8) самовольно подключаться к газораспределительным сетям. </w:t>
      </w:r>
    </w:p>
    <w:p w:rsidR="00F31CD3" w:rsidRPr="00E95746" w:rsidRDefault="00F31CD3" w:rsidP="00F31CD3">
      <w:pPr>
        <w:ind w:firstLine="532"/>
        <w:jc w:val="both"/>
        <w:rPr>
          <w:rFonts w:ascii="Times New Roman" w:hAnsi="Times New Roman"/>
          <w:b/>
          <w:bCs/>
          <w:i/>
          <w:iCs/>
          <w:sz w:val="28"/>
          <w:szCs w:val="28"/>
        </w:rPr>
      </w:pPr>
      <w:r w:rsidRPr="00E95746">
        <w:rPr>
          <w:rFonts w:ascii="Times New Roman" w:hAnsi="Times New Roman"/>
          <w:b/>
          <w:bCs/>
          <w:i/>
          <w:iCs/>
          <w:sz w:val="28"/>
          <w:szCs w:val="28"/>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F31CD3" w:rsidRPr="00E95746" w:rsidRDefault="00F31CD3" w:rsidP="00F31CD3">
      <w:pPr>
        <w:ind w:firstLine="532"/>
        <w:jc w:val="both"/>
        <w:rPr>
          <w:rFonts w:ascii="Times New Roman" w:hAnsi="Times New Roman"/>
          <w:sz w:val="28"/>
          <w:szCs w:val="28"/>
        </w:rPr>
      </w:pPr>
    </w:p>
    <w:p w:rsidR="00F31CD3" w:rsidRPr="00E95746" w:rsidRDefault="00F31CD3" w:rsidP="00F31CD3">
      <w:pPr>
        <w:pStyle w:val="ConsNormal"/>
        <w:widowControl/>
        <w:ind w:firstLine="540"/>
        <w:jc w:val="both"/>
        <w:rPr>
          <w:rFonts w:ascii="Times New Roman" w:hAnsi="Times New Roman"/>
          <w:sz w:val="28"/>
          <w:szCs w:val="28"/>
        </w:rPr>
      </w:pPr>
      <w:r w:rsidRPr="00E95746">
        <w:rPr>
          <w:rFonts w:ascii="Times New Roman" w:hAnsi="Times New Roman"/>
          <w:sz w:val="28"/>
          <w:szCs w:val="28"/>
        </w:rPr>
        <w:lastRenderedPageBreak/>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1) ограничения использования территории;</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2) ограничения хозяйственной и иной деятельности; </w:t>
      </w:r>
    </w:p>
    <w:p w:rsidR="00F31CD3" w:rsidRPr="00E95746" w:rsidRDefault="00F31CD3" w:rsidP="00F31CD3">
      <w:pPr>
        <w:pStyle w:val="ConsNormal"/>
        <w:widowControl/>
        <w:ind w:firstLine="567"/>
        <w:jc w:val="both"/>
        <w:rPr>
          <w:rFonts w:ascii="Times New Roman" w:hAnsi="Times New Roman"/>
          <w:sz w:val="28"/>
          <w:szCs w:val="28"/>
        </w:rPr>
      </w:pPr>
      <w:r w:rsidRPr="00E95746">
        <w:rPr>
          <w:rFonts w:ascii="Times New Roman" w:hAnsi="Times New Roman"/>
          <w:sz w:val="28"/>
          <w:szCs w:val="28"/>
        </w:rPr>
        <w:t xml:space="preserve">3) обязательные мероприятия по защите населения и территорий, в том числе при возникновении чрезвычайных ситуаций. </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45. Порядок применения градостроительных регламентов</w:t>
      </w:r>
    </w:p>
    <w:p w:rsidR="00F31CD3" w:rsidRPr="00E95746" w:rsidRDefault="00F31CD3" w:rsidP="00F31CD3">
      <w:pPr>
        <w:pStyle w:val="ConsPlusNormal"/>
        <w:widowControl/>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техническим регламентам, региональным и местным нормативам градостроительного проектирования.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2. </w:t>
      </w:r>
      <w:proofErr w:type="gramStart"/>
      <w:r w:rsidRPr="00E95746">
        <w:rPr>
          <w:rFonts w:ascii="Times New Roman" w:hAnsi="Times New Roman" w:cs="Times New Roman"/>
          <w:sz w:val="28"/>
          <w:szCs w:val="28"/>
        </w:rPr>
        <w:t>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w:t>
      </w:r>
      <w:proofErr w:type="gramStart"/>
      <w:r w:rsidRPr="00E95746">
        <w:rPr>
          <w:rFonts w:ascii="Times New Roman" w:hAnsi="Times New Roman" w:cs="Times New Roman"/>
          <w:sz w:val="28"/>
          <w:szCs w:val="28"/>
        </w:rPr>
        <w:t>разрешенный</w:t>
      </w:r>
      <w:proofErr w:type="gramEnd"/>
      <w:r w:rsidRPr="00E95746">
        <w:rPr>
          <w:rFonts w:ascii="Times New Roman" w:hAnsi="Times New Roman" w:cs="Times New Roman"/>
          <w:sz w:val="28"/>
          <w:szCs w:val="28"/>
        </w:rPr>
        <w:t xml:space="preserve"> для данной территориальной зоны, необходимо получение разрешения в соответствии с порядком, установленным настоящими Правилами.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F31CD3" w:rsidRPr="00E95746" w:rsidRDefault="00F31CD3" w:rsidP="00F31CD3">
      <w:pPr>
        <w:pStyle w:val="ConsPlusNormal"/>
        <w:widowControl/>
        <w:jc w:val="center"/>
        <w:rPr>
          <w:rFonts w:ascii="Times New Roman" w:hAnsi="Times New Roman" w:cs="Times New Roman"/>
          <w:b/>
          <w:bCs/>
          <w:sz w:val="28"/>
          <w:szCs w:val="28"/>
        </w:rPr>
      </w:pPr>
      <w:r w:rsidRPr="00E95746">
        <w:rPr>
          <w:rFonts w:ascii="Times New Roman" w:hAnsi="Times New Roman" w:cs="Times New Roman"/>
          <w:b/>
          <w:bCs/>
          <w:sz w:val="28"/>
          <w:szCs w:val="28"/>
        </w:rPr>
        <w:t>Глава 9. Карта градостроительного зонирования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46. Состав и содержание карты градостроительного зонирования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lastRenderedPageBreak/>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Карта градостроительного зонирования включает в себя: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1) карту границ территориальных зон населенного пункта с. </w:t>
      </w:r>
      <w:proofErr w:type="spellStart"/>
      <w:r w:rsidR="001C23DA">
        <w:rPr>
          <w:rFonts w:ascii="Times New Roman" w:hAnsi="Times New Roman" w:cs="Times New Roman"/>
          <w:sz w:val="28"/>
          <w:szCs w:val="28"/>
        </w:rPr>
        <w:t>Леляевка</w:t>
      </w:r>
      <w:proofErr w:type="spellEnd"/>
      <w:r w:rsidR="001C23DA" w:rsidRPr="00E95746">
        <w:rPr>
          <w:rFonts w:ascii="Times New Roman" w:hAnsi="Times New Roman" w:cs="Times New Roman"/>
          <w:sz w:val="28"/>
          <w:szCs w:val="28"/>
        </w:rPr>
        <w:t xml:space="preserve"> </w:t>
      </w:r>
      <w:proofErr w:type="spellStart"/>
      <w:r w:rsidRPr="00E95746">
        <w:rPr>
          <w:rFonts w:ascii="Times New Roman" w:hAnsi="Times New Roman" w:cs="Times New Roman"/>
          <w:sz w:val="28"/>
          <w:szCs w:val="28"/>
        </w:rPr>
        <w:t>Малоозерского</w:t>
      </w:r>
      <w:proofErr w:type="spellEnd"/>
      <w:r w:rsidRPr="00E95746">
        <w:rPr>
          <w:rFonts w:ascii="Times New Roman" w:hAnsi="Times New Roman" w:cs="Times New Roman"/>
          <w:sz w:val="28"/>
          <w:szCs w:val="28"/>
        </w:rPr>
        <w:t xml:space="preserve"> сельского поселения;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карту границ зон с особыми условиями использования территорий.</w:t>
      </w:r>
    </w:p>
    <w:p w:rsidR="00F31CD3" w:rsidRPr="00E95746" w:rsidRDefault="00F31CD3" w:rsidP="00F31CD3">
      <w:pPr>
        <w:pStyle w:val="ConsPlusNormal"/>
        <w:widowControl/>
        <w:ind w:firstLine="540"/>
        <w:jc w:val="both"/>
        <w:rPr>
          <w:rFonts w:ascii="Times New Roman" w:hAnsi="Times New Roman" w:cs="Times New Roman"/>
          <w:b/>
          <w:bCs/>
          <w:i/>
          <w:iCs/>
          <w:sz w:val="28"/>
          <w:szCs w:val="28"/>
        </w:rPr>
      </w:pPr>
      <w:r w:rsidRPr="00E95746">
        <w:rPr>
          <w:rFonts w:ascii="Times New Roman" w:hAnsi="Times New Roman" w:cs="Times New Roman"/>
          <w:b/>
          <w:bCs/>
          <w:i/>
          <w:iCs/>
          <w:sz w:val="28"/>
          <w:szCs w:val="28"/>
        </w:rPr>
        <w:t>Статья 47. Порядок ведения карты градостроительного зонирования</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2. Внесение изменений в карту границ территориальных зон осуществляется в порядке, установленном настоящими Правилами.</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4. </w:t>
      </w:r>
      <w:proofErr w:type="gramStart"/>
      <w:r w:rsidRPr="00E95746">
        <w:rPr>
          <w:rFonts w:ascii="Times New Roman" w:hAnsi="Times New Roman" w:cs="Times New Roman"/>
          <w:sz w:val="28"/>
          <w:szCs w:val="28"/>
        </w:rPr>
        <w:t xml:space="preserve">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roofErr w:type="gramEnd"/>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F31CD3" w:rsidRPr="00E95746" w:rsidRDefault="00F31CD3" w:rsidP="00F31CD3">
      <w:pPr>
        <w:pStyle w:val="ConsPlusNormal"/>
        <w:widowControl/>
        <w:ind w:firstLine="540"/>
        <w:jc w:val="both"/>
        <w:rPr>
          <w:rFonts w:ascii="Times New Roman" w:hAnsi="Times New Roman" w:cs="Times New Roman"/>
          <w:sz w:val="28"/>
          <w:szCs w:val="28"/>
        </w:rPr>
      </w:pPr>
      <w:r w:rsidRPr="00E95746">
        <w:rPr>
          <w:rFonts w:ascii="Times New Roman" w:hAnsi="Times New Roman" w:cs="Times New Roman"/>
          <w:sz w:val="28"/>
          <w:szCs w:val="28"/>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F31CD3" w:rsidRPr="00E95746" w:rsidRDefault="00F31CD3" w:rsidP="00F31CD3">
      <w:pPr>
        <w:pStyle w:val="ConsPlusNormal"/>
        <w:widowControl/>
        <w:jc w:val="both"/>
        <w:rPr>
          <w:rFonts w:ascii="Times New Roman" w:hAnsi="Times New Roman" w:cs="Times New Roman"/>
          <w:sz w:val="28"/>
          <w:szCs w:val="28"/>
        </w:rPr>
      </w:pPr>
    </w:p>
    <w:p w:rsidR="00E95746" w:rsidRPr="00E95746" w:rsidRDefault="00E95746" w:rsidP="00E95746">
      <w:pPr>
        <w:pStyle w:val="ConsPlusNormal"/>
        <w:widowControl/>
        <w:ind w:firstLine="540"/>
        <w:jc w:val="right"/>
        <w:rPr>
          <w:rFonts w:ascii="Times New Roman" w:hAnsi="Times New Roman" w:cs="Times New Roman"/>
          <w:sz w:val="28"/>
          <w:szCs w:val="28"/>
        </w:rPr>
      </w:pPr>
      <w:r w:rsidRPr="00E95746">
        <w:rPr>
          <w:rFonts w:ascii="Times New Roman" w:hAnsi="Times New Roman" w:cs="Times New Roman"/>
          <w:sz w:val="28"/>
          <w:szCs w:val="28"/>
        </w:rPr>
        <w:t>Приложение 1</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КАРТА</w:t>
      </w:r>
    </w:p>
    <w:p w:rsidR="00E95746" w:rsidRPr="00E95746" w:rsidRDefault="00E95746" w:rsidP="00E95746">
      <w:pPr>
        <w:pStyle w:val="ConsPlusTitle"/>
        <w:widowControl/>
        <w:jc w:val="center"/>
        <w:rPr>
          <w:rFonts w:ascii="Times New Roman" w:hAnsi="Times New Roman" w:cs="Times New Roman"/>
          <w:sz w:val="28"/>
          <w:szCs w:val="28"/>
        </w:rPr>
      </w:pPr>
      <w:r w:rsidRPr="00E95746">
        <w:rPr>
          <w:rFonts w:ascii="Times New Roman" w:hAnsi="Times New Roman" w:cs="Times New Roman"/>
          <w:sz w:val="28"/>
          <w:szCs w:val="28"/>
        </w:rPr>
        <w:t xml:space="preserve">ГРАНИЦ ТЕРРИТОРИАЛЬНЫХ ЗОН </w:t>
      </w:r>
    </w:p>
    <w:p w:rsidR="00E95746" w:rsidRPr="00E95746" w:rsidRDefault="00E95746" w:rsidP="00E95746">
      <w:pPr>
        <w:pStyle w:val="ConsPlusTitle"/>
        <w:widowControl/>
        <w:jc w:val="center"/>
        <w:rPr>
          <w:rFonts w:ascii="Times New Roman" w:hAnsi="Times New Roman" w:cs="Times New Roman"/>
          <w:sz w:val="28"/>
          <w:szCs w:val="28"/>
        </w:rPr>
      </w:pPr>
    </w:p>
    <w:p w:rsidR="00E95746" w:rsidRPr="00E95746" w:rsidRDefault="00E95746" w:rsidP="00E95746">
      <w:pPr>
        <w:pStyle w:val="ConsPlusTitle"/>
        <w:widowControl/>
        <w:jc w:val="right"/>
        <w:rPr>
          <w:rFonts w:ascii="Times New Roman" w:hAnsi="Times New Roman" w:cs="Times New Roman"/>
          <w:b w:val="0"/>
          <w:sz w:val="32"/>
          <w:szCs w:val="28"/>
        </w:rPr>
      </w:pPr>
      <w:r w:rsidRPr="00E95746">
        <w:rPr>
          <w:rFonts w:ascii="Times New Roman" w:hAnsi="Times New Roman" w:cs="Times New Roman"/>
          <w:b w:val="0"/>
          <w:sz w:val="28"/>
          <w:szCs w:val="28"/>
        </w:rPr>
        <w:t>Приложение 2</w:t>
      </w:r>
    </w:p>
    <w:p w:rsidR="00E95746" w:rsidRPr="00E95746" w:rsidRDefault="00E95746" w:rsidP="00E95746">
      <w:pPr>
        <w:pStyle w:val="ConsPlusTitle"/>
        <w:widowControl/>
        <w:jc w:val="center"/>
        <w:rPr>
          <w:rFonts w:ascii="Times New Roman" w:hAnsi="Times New Roman" w:cs="Times New Roman"/>
          <w:sz w:val="32"/>
          <w:szCs w:val="28"/>
        </w:rPr>
      </w:pPr>
      <w:r w:rsidRPr="00E95746">
        <w:rPr>
          <w:rFonts w:ascii="Times New Roman" w:hAnsi="Times New Roman" w:cs="Times New Roman"/>
          <w:sz w:val="32"/>
          <w:szCs w:val="28"/>
        </w:rPr>
        <w:t>КАРТА</w:t>
      </w:r>
    </w:p>
    <w:p w:rsidR="00E95746" w:rsidRPr="00E95746" w:rsidRDefault="00E95746" w:rsidP="00E95746">
      <w:pPr>
        <w:pStyle w:val="ConsPlusTitle"/>
        <w:widowControl/>
        <w:jc w:val="center"/>
        <w:rPr>
          <w:rFonts w:ascii="Times New Roman" w:hAnsi="Times New Roman" w:cs="Times New Roman"/>
          <w:sz w:val="32"/>
          <w:szCs w:val="28"/>
        </w:rPr>
      </w:pPr>
      <w:r w:rsidRPr="00E95746">
        <w:rPr>
          <w:rFonts w:ascii="Times New Roman" w:hAnsi="Times New Roman" w:cs="Times New Roman"/>
          <w:sz w:val="32"/>
          <w:szCs w:val="28"/>
        </w:rPr>
        <w:t>ГРАНИЦ ЗОН С ОСОБЫМИ УСЛОВИЯМИ ИСПОЛЬЗОВАНИЯ</w:t>
      </w:r>
    </w:p>
    <w:p w:rsidR="00E95746" w:rsidRPr="00E95746" w:rsidRDefault="00E95746" w:rsidP="00E95746">
      <w:pPr>
        <w:pStyle w:val="ConsPlusTitle"/>
        <w:widowControl/>
        <w:jc w:val="center"/>
        <w:rPr>
          <w:rFonts w:ascii="Times New Roman" w:hAnsi="Times New Roman" w:cs="Times New Roman"/>
          <w:sz w:val="32"/>
          <w:szCs w:val="28"/>
        </w:rPr>
      </w:pPr>
      <w:r w:rsidRPr="00E95746">
        <w:rPr>
          <w:rFonts w:ascii="Times New Roman" w:hAnsi="Times New Roman" w:cs="Times New Roman"/>
          <w:sz w:val="32"/>
          <w:szCs w:val="28"/>
        </w:rPr>
        <w:t>ТЕРРИТОРИИ</w:t>
      </w:r>
    </w:p>
    <w:p w:rsidR="00E95746" w:rsidRPr="00BD31FA" w:rsidRDefault="00E95746" w:rsidP="00BD31FA">
      <w:pPr>
        <w:jc w:val="both"/>
        <w:rPr>
          <w:rFonts w:ascii="Times New Roman" w:hAnsi="Times New Roman"/>
          <w:sz w:val="28"/>
          <w:szCs w:val="28"/>
        </w:rPr>
      </w:pPr>
    </w:p>
    <w:sectPr w:rsidR="00E95746" w:rsidRPr="00BD31FA" w:rsidSect="00E95746">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2"/>
      <w:numFmt w:val="decimal"/>
      <w:lvlText w:val="%1"/>
      <w:lvlJc w:val="left"/>
      <w:pPr>
        <w:tabs>
          <w:tab w:val="num" w:pos="1140"/>
        </w:tabs>
        <w:ind w:left="1140" w:hanging="780"/>
      </w:pPr>
    </w:lvl>
    <w:lvl w:ilvl="1">
      <w:start w:val="1"/>
      <w:numFmt w:val="decimal"/>
      <w:lvlText w:val="%1.%2"/>
      <w:lvlJc w:val="left"/>
      <w:pPr>
        <w:tabs>
          <w:tab w:val="num" w:pos="227"/>
        </w:tabs>
        <w:ind w:left="397" w:hanging="170"/>
      </w:pPr>
    </w:lvl>
    <w:lvl w:ilvl="2">
      <w:start w:val="3"/>
      <w:numFmt w:val="decimal"/>
      <w:lvlText w:val="%1.%2.%3"/>
      <w:lvlJc w:val="left"/>
      <w:pPr>
        <w:tabs>
          <w:tab w:val="num" w:pos="357"/>
        </w:tabs>
        <w:ind w:left="227" w:firstLine="133"/>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2">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multilevel"/>
    <w:tmpl w:val="00000008"/>
    <w:name w:val="WW8Num8"/>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nsid w:val="0000001A"/>
    <w:multiLevelType w:val="singleLevel"/>
    <w:tmpl w:val="0000001A"/>
    <w:name w:val="WW8Num26"/>
    <w:lvl w:ilvl="0">
      <w:start w:val="1"/>
      <w:numFmt w:val="decimal"/>
      <w:lvlText w:val="%1."/>
      <w:lvlJc w:val="left"/>
      <w:pPr>
        <w:tabs>
          <w:tab w:val="num" w:pos="390"/>
        </w:tabs>
        <w:ind w:left="390" w:hanging="390"/>
      </w:pPr>
    </w:lvl>
  </w:abstractNum>
  <w:abstractNum w:abstractNumId="6">
    <w:nsid w:val="23604CC6"/>
    <w:multiLevelType w:val="hybridMultilevel"/>
    <w:tmpl w:val="26DC261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8042DC"/>
    <w:multiLevelType w:val="hybridMultilevel"/>
    <w:tmpl w:val="9B76AC1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rsids>
    <w:rsidRoot w:val="00E95746"/>
    <w:rsid w:val="00033133"/>
    <w:rsid w:val="001C23DA"/>
    <w:rsid w:val="0056117C"/>
    <w:rsid w:val="00590F26"/>
    <w:rsid w:val="00631B80"/>
    <w:rsid w:val="00781AFF"/>
    <w:rsid w:val="00940725"/>
    <w:rsid w:val="00A82FAF"/>
    <w:rsid w:val="00AA733C"/>
    <w:rsid w:val="00BD31FA"/>
    <w:rsid w:val="00D344F8"/>
    <w:rsid w:val="00D72FC7"/>
    <w:rsid w:val="00E95746"/>
    <w:rsid w:val="00F31CD3"/>
    <w:rsid w:val="00F47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746"/>
    <w:pPr>
      <w:spacing w:after="0" w:line="240" w:lineRule="auto"/>
      <w:jc w:val="center"/>
    </w:pPr>
    <w:rPr>
      <w:rFonts w:ascii="Calibri" w:eastAsia="Calibri" w:hAnsi="Calibri" w:cs="Times New Roman"/>
    </w:rPr>
  </w:style>
  <w:style w:type="paragraph" w:styleId="2">
    <w:name w:val="heading 2"/>
    <w:basedOn w:val="a"/>
    <w:next w:val="a"/>
    <w:link w:val="20"/>
    <w:semiHidden/>
    <w:unhideWhenUsed/>
    <w:qFormat/>
    <w:rsid w:val="00E95746"/>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semiHidden/>
    <w:unhideWhenUsed/>
    <w:qFormat/>
    <w:rsid w:val="00E95746"/>
    <w:pPr>
      <w:keepNext/>
      <w:widowControl w:val="0"/>
      <w:tabs>
        <w:tab w:val="left" w:pos="720"/>
        <w:tab w:val="num" w:pos="1140"/>
      </w:tabs>
      <w:suppressAutoHyphens/>
      <w:jc w:val="both"/>
      <w:outlineLvl w:val="2"/>
    </w:pPr>
    <w:rPr>
      <w:rFonts w:ascii="Times New Roman" w:eastAsia="Times New Roman" w:hAnsi="Times New Roman" w:cs="Arial"/>
      <w:b/>
      <w:bCs/>
      <w:sz w:val="28"/>
      <w:szCs w:val="28"/>
      <w:lang w:eastAsia="ar-SA"/>
    </w:rPr>
  </w:style>
  <w:style w:type="paragraph" w:styleId="4">
    <w:name w:val="heading 4"/>
    <w:basedOn w:val="a"/>
    <w:next w:val="a"/>
    <w:link w:val="40"/>
    <w:semiHidden/>
    <w:unhideWhenUsed/>
    <w:qFormat/>
    <w:rsid w:val="00E95746"/>
    <w:pPr>
      <w:keepNext/>
      <w:tabs>
        <w:tab w:val="num" w:pos="864"/>
      </w:tabs>
      <w:suppressAutoHyphens/>
      <w:spacing w:before="240" w:after="60"/>
      <w:ind w:left="864" w:hanging="864"/>
      <w:outlineLvl w:val="3"/>
    </w:pPr>
    <w:rPr>
      <w:rFonts w:ascii="Times New Roman" w:eastAsia="Times New Roman" w:hAnsi="Times New Roman"/>
      <w:bCs/>
      <w:i/>
      <w:color w:val="000000"/>
      <w:sz w:val="40"/>
      <w:szCs w:val="4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E95746"/>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95746"/>
    <w:rPr>
      <w:rFonts w:ascii="Times New Roman" w:eastAsia="Times New Roman" w:hAnsi="Times New Roman" w:cs="Arial"/>
      <w:b/>
      <w:bCs/>
      <w:sz w:val="28"/>
      <w:szCs w:val="28"/>
      <w:lang w:eastAsia="ar-SA"/>
    </w:rPr>
  </w:style>
  <w:style w:type="character" w:styleId="a3">
    <w:name w:val="Hyperlink"/>
    <w:basedOn w:val="a0"/>
    <w:uiPriority w:val="99"/>
    <w:semiHidden/>
    <w:unhideWhenUsed/>
    <w:rsid w:val="00E95746"/>
    <w:rPr>
      <w:color w:val="0000FF"/>
      <w:u w:val="single"/>
    </w:rPr>
  </w:style>
  <w:style w:type="paragraph" w:styleId="a4">
    <w:name w:val="Title"/>
    <w:basedOn w:val="a"/>
    <w:link w:val="a5"/>
    <w:qFormat/>
    <w:rsid w:val="00E95746"/>
    <w:pPr>
      <w:overflowPunct w:val="0"/>
      <w:autoSpaceDE w:val="0"/>
      <w:autoSpaceDN w:val="0"/>
      <w:adjustRightInd w:val="0"/>
    </w:pPr>
    <w:rPr>
      <w:rFonts w:ascii="Times New Roman" w:eastAsia="Times New Roman" w:hAnsi="Times New Roman"/>
      <w:b/>
      <w:bCs/>
      <w:sz w:val="28"/>
      <w:szCs w:val="20"/>
      <w:lang w:eastAsia="ru-RU"/>
    </w:rPr>
  </w:style>
  <w:style w:type="character" w:customStyle="1" w:styleId="a5">
    <w:name w:val="Название Знак"/>
    <w:basedOn w:val="a0"/>
    <w:link w:val="a4"/>
    <w:rsid w:val="00E95746"/>
    <w:rPr>
      <w:rFonts w:ascii="Times New Roman" w:eastAsia="Times New Roman" w:hAnsi="Times New Roman" w:cs="Times New Roman"/>
      <w:b/>
      <w:bCs/>
      <w:sz w:val="28"/>
      <w:szCs w:val="20"/>
      <w:lang w:eastAsia="ru-RU"/>
    </w:rPr>
  </w:style>
  <w:style w:type="paragraph" w:styleId="a6">
    <w:name w:val="Subtitle"/>
    <w:basedOn w:val="a"/>
    <w:link w:val="a7"/>
    <w:qFormat/>
    <w:rsid w:val="00E95746"/>
    <w:pPr>
      <w:jc w:val="both"/>
    </w:pPr>
    <w:rPr>
      <w:rFonts w:ascii="Times New Roman" w:eastAsia="Times New Roman" w:hAnsi="Times New Roman"/>
      <w:sz w:val="28"/>
      <w:szCs w:val="28"/>
      <w:lang w:eastAsia="ru-RU"/>
    </w:rPr>
  </w:style>
  <w:style w:type="character" w:customStyle="1" w:styleId="a7">
    <w:name w:val="Подзаголовок Знак"/>
    <w:basedOn w:val="a0"/>
    <w:link w:val="a6"/>
    <w:rsid w:val="00E95746"/>
    <w:rPr>
      <w:rFonts w:ascii="Times New Roman" w:eastAsia="Times New Roman" w:hAnsi="Times New Roman" w:cs="Times New Roman"/>
      <w:sz w:val="28"/>
      <w:szCs w:val="28"/>
      <w:lang w:eastAsia="ru-RU"/>
    </w:rPr>
  </w:style>
  <w:style w:type="paragraph" w:styleId="a8">
    <w:name w:val="List Paragraph"/>
    <w:basedOn w:val="a"/>
    <w:uiPriority w:val="34"/>
    <w:qFormat/>
    <w:rsid w:val="00E95746"/>
    <w:pPr>
      <w:ind w:left="720"/>
      <w:contextualSpacing/>
    </w:pPr>
  </w:style>
  <w:style w:type="character" w:customStyle="1" w:styleId="40">
    <w:name w:val="Заголовок 4 Знак"/>
    <w:basedOn w:val="a0"/>
    <w:link w:val="4"/>
    <w:semiHidden/>
    <w:rsid w:val="00E95746"/>
    <w:rPr>
      <w:rFonts w:ascii="Times New Roman" w:eastAsia="Times New Roman" w:hAnsi="Times New Roman" w:cs="Times New Roman"/>
      <w:bCs/>
      <w:i/>
      <w:color w:val="000000"/>
      <w:sz w:val="40"/>
      <w:szCs w:val="40"/>
      <w:lang w:eastAsia="ar-SA"/>
    </w:rPr>
  </w:style>
  <w:style w:type="paragraph" w:customStyle="1" w:styleId="ConsPlusNormal">
    <w:name w:val="ConsPlusNormal"/>
    <w:rsid w:val="00E95746"/>
    <w:pPr>
      <w:widowControl w:val="0"/>
      <w:suppressAutoHyphens/>
      <w:spacing w:after="0" w:line="240" w:lineRule="auto"/>
    </w:pPr>
    <w:rPr>
      <w:rFonts w:ascii="Calibri" w:eastAsia="Times New Roman" w:hAnsi="Calibri" w:cs="Calibri"/>
      <w:kern w:val="2"/>
      <w:lang w:eastAsia="ar-SA"/>
    </w:rPr>
  </w:style>
  <w:style w:type="paragraph" w:styleId="a9">
    <w:name w:val="header"/>
    <w:basedOn w:val="a"/>
    <w:link w:val="aa"/>
    <w:unhideWhenUsed/>
    <w:rsid w:val="00E95746"/>
    <w:pPr>
      <w:tabs>
        <w:tab w:val="center" w:pos="4677"/>
        <w:tab w:val="right" w:pos="9355"/>
      </w:tabs>
      <w:suppressAutoHyphens/>
      <w:jc w:val="left"/>
    </w:pPr>
    <w:rPr>
      <w:rFonts w:ascii="Times New Roman" w:eastAsia="Times New Roman" w:hAnsi="Times New Roman"/>
      <w:sz w:val="24"/>
      <w:szCs w:val="24"/>
      <w:lang w:eastAsia="ar-SA"/>
    </w:rPr>
  </w:style>
  <w:style w:type="character" w:customStyle="1" w:styleId="aa">
    <w:name w:val="Верхний колонтитул Знак"/>
    <w:basedOn w:val="a0"/>
    <w:link w:val="a9"/>
    <w:rsid w:val="00E95746"/>
    <w:rPr>
      <w:rFonts w:ascii="Times New Roman" w:eastAsia="Times New Roman" w:hAnsi="Times New Roman" w:cs="Times New Roman"/>
      <w:sz w:val="24"/>
      <w:szCs w:val="24"/>
      <w:lang w:eastAsia="ar-SA"/>
    </w:rPr>
  </w:style>
  <w:style w:type="paragraph" w:styleId="ab">
    <w:name w:val="footer"/>
    <w:basedOn w:val="a"/>
    <w:link w:val="1"/>
    <w:semiHidden/>
    <w:unhideWhenUsed/>
    <w:rsid w:val="00E95746"/>
    <w:pPr>
      <w:suppressLineNumbers/>
      <w:tabs>
        <w:tab w:val="center" w:pos="4818"/>
        <w:tab w:val="right" w:pos="9637"/>
      </w:tabs>
      <w:suppressAutoHyphens/>
      <w:jc w:val="left"/>
    </w:pPr>
    <w:rPr>
      <w:rFonts w:ascii="Times New Roman" w:eastAsia="Times New Roman" w:hAnsi="Times New Roman"/>
      <w:sz w:val="24"/>
      <w:szCs w:val="24"/>
      <w:lang w:eastAsia="ar-SA"/>
    </w:rPr>
  </w:style>
  <w:style w:type="character" w:customStyle="1" w:styleId="1">
    <w:name w:val="Нижний колонтитул Знак1"/>
    <w:basedOn w:val="a0"/>
    <w:link w:val="ab"/>
    <w:semiHidden/>
    <w:locked/>
    <w:rsid w:val="00E95746"/>
    <w:rPr>
      <w:rFonts w:ascii="Times New Roman" w:eastAsia="Times New Roman" w:hAnsi="Times New Roman" w:cs="Times New Roman"/>
      <w:sz w:val="24"/>
      <w:szCs w:val="24"/>
      <w:lang w:eastAsia="ar-SA"/>
    </w:rPr>
  </w:style>
  <w:style w:type="character" w:customStyle="1" w:styleId="ac">
    <w:name w:val="Нижний колонтитул Знак"/>
    <w:basedOn w:val="a0"/>
    <w:link w:val="ab"/>
    <w:semiHidden/>
    <w:rsid w:val="00E95746"/>
    <w:rPr>
      <w:rFonts w:ascii="Calibri" w:eastAsia="Calibri" w:hAnsi="Calibri" w:cs="Times New Roman"/>
    </w:rPr>
  </w:style>
  <w:style w:type="paragraph" w:styleId="ad">
    <w:name w:val="Body Text"/>
    <w:basedOn w:val="a"/>
    <w:link w:val="ae"/>
    <w:semiHidden/>
    <w:unhideWhenUsed/>
    <w:rsid w:val="00E95746"/>
    <w:pPr>
      <w:suppressAutoHyphens/>
      <w:spacing w:after="120"/>
      <w:jc w:val="left"/>
    </w:pPr>
    <w:rPr>
      <w:rFonts w:ascii="Times New Roman" w:eastAsia="Times New Roman" w:hAnsi="Times New Roman"/>
      <w:sz w:val="24"/>
      <w:szCs w:val="24"/>
      <w:lang w:eastAsia="ar-SA"/>
    </w:rPr>
  </w:style>
  <w:style w:type="character" w:customStyle="1" w:styleId="ae">
    <w:name w:val="Основной текст Знак"/>
    <w:basedOn w:val="a0"/>
    <w:link w:val="ad"/>
    <w:semiHidden/>
    <w:rsid w:val="00E95746"/>
    <w:rPr>
      <w:rFonts w:ascii="Times New Roman" w:eastAsia="Times New Roman" w:hAnsi="Times New Roman" w:cs="Times New Roman"/>
      <w:sz w:val="24"/>
      <w:szCs w:val="24"/>
      <w:lang w:eastAsia="ar-SA"/>
    </w:rPr>
  </w:style>
  <w:style w:type="paragraph" w:customStyle="1" w:styleId="af">
    <w:name w:val="Заголовок"/>
    <w:basedOn w:val="a"/>
    <w:next w:val="ad"/>
    <w:rsid w:val="00E95746"/>
    <w:pPr>
      <w:keepNext/>
      <w:suppressAutoHyphens/>
      <w:spacing w:before="240" w:after="120"/>
      <w:jc w:val="left"/>
    </w:pPr>
    <w:rPr>
      <w:rFonts w:ascii="Arial" w:eastAsia="Lucida Sans Unicode" w:hAnsi="Arial" w:cs="Tahoma"/>
      <w:sz w:val="28"/>
      <w:szCs w:val="28"/>
      <w:lang w:eastAsia="ar-SA"/>
    </w:rPr>
  </w:style>
  <w:style w:type="paragraph" w:customStyle="1" w:styleId="5">
    <w:name w:val="Название5"/>
    <w:basedOn w:val="a"/>
    <w:rsid w:val="00E95746"/>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50">
    <w:name w:val="Указатель5"/>
    <w:basedOn w:val="a"/>
    <w:rsid w:val="00E95746"/>
    <w:pPr>
      <w:suppressLineNumbers/>
      <w:suppressAutoHyphens/>
      <w:jc w:val="left"/>
    </w:pPr>
    <w:rPr>
      <w:rFonts w:ascii="Times New Roman" w:eastAsia="Times New Roman" w:hAnsi="Times New Roman" w:cs="Tahoma"/>
      <w:sz w:val="24"/>
      <w:szCs w:val="24"/>
      <w:lang w:eastAsia="ar-SA"/>
    </w:rPr>
  </w:style>
  <w:style w:type="paragraph" w:customStyle="1" w:styleId="41">
    <w:name w:val="Название4"/>
    <w:basedOn w:val="a"/>
    <w:rsid w:val="00E95746"/>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42">
    <w:name w:val="Указатель4"/>
    <w:basedOn w:val="a"/>
    <w:rsid w:val="00E95746"/>
    <w:pPr>
      <w:suppressLineNumbers/>
      <w:suppressAutoHyphens/>
      <w:jc w:val="left"/>
    </w:pPr>
    <w:rPr>
      <w:rFonts w:ascii="Times New Roman" w:eastAsia="Times New Roman" w:hAnsi="Times New Roman" w:cs="Tahoma"/>
      <w:sz w:val="24"/>
      <w:szCs w:val="24"/>
      <w:lang w:eastAsia="ar-SA"/>
    </w:rPr>
  </w:style>
  <w:style w:type="paragraph" w:customStyle="1" w:styleId="31">
    <w:name w:val="Название3"/>
    <w:basedOn w:val="a"/>
    <w:rsid w:val="00E95746"/>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32">
    <w:name w:val="Указатель3"/>
    <w:basedOn w:val="a"/>
    <w:rsid w:val="00E95746"/>
    <w:pPr>
      <w:suppressLineNumbers/>
      <w:suppressAutoHyphens/>
      <w:jc w:val="left"/>
    </w:pPr>
    <w:rPr>
      <w:rFonts w:ascii="Times New Roman" w:eastAsia="Times New Roman" w:hAnsi="Times New Roman" w:cs="Tahoma"/>
      <w:sz w:val="24"/>
      <w:szCs w:val="24"/>
      <w:lang w:eastAsia="ar-SA"/>
    </w:rPr>
  </w:style>
  <w:style w:type="paragraph" w:customStyle="1" w:styleId="21">
    <w:name w:val="Название2"/>
    <w:basedOn w:val="a"/>
    <w:rsid w:val="00E95746"/>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22">
    <w:name w:val="Указатель2"/>
    <w:basedOn w:val="a"/>
    <w:rsid w:val="00E95746"/>
    <w:pPr>
      <w:suppressLineNumbers/>
      <w:suppressAutoHyphens/>
      <w:jc w:val="left"/>
    </w:pPr>
    <w:rPr>
      <w:rFonts w:ascii="Times New Roman" w:eastAsia="Times New Roman" w:hAnsi="Times New Roman" w:cs="Tahoma"/>
      <w:sz w:val="24"/>
      <w:szCs w:val="24"/>
      <w:lang w:eastAsia="ar-SA"/>
    </w:rPr>
  </w:style>
  <w:style w:type="paragraph" w:customStyle="1" w:styleId="10">
    <w:name w:val="Название1"/>
    <w:basedOn w:val="a"/>
    <w:rsid w:val="00E95746"/>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11">
    <w:name w:val="Указатель1"/>
    <w:basedOn w:val="a"/>
    <w:rsid w:val="00E95746"/>
    <w:pPr>
      <w:suppressLineNumbers/>
      <w:suppressAutoHyphens/>
      <w:jc w:val="left"/>
    </w:pPr>
    <w:rPr>
      <w:rFonts w:ascii="Times New Roman" w:eastAsia="Times New Roman" w:hAnsi="Times New Roman" w:cs="Tahoma"/>
      <w:sz w:val="24"/>
      <w:szCs w:val="24"/>
      <w:lang w:eastAsia="ar-SA"/>
    </w:rPr>
  </w:style>
  <w:style w:type="paragraph" w:customStyle="1" w:styleId="ConsPlusNonformat">
    <w:name w:val="ConsPlusNonformat"/>
    <w:rsid w:val="00E9574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Title">
    <w:name w:val="ConsPlusTitle"/>
    <w:rsid w:val="00E95746"/>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ConsPlusCell">
    <w:name w:val="ConsPlusCell"/>
    <w:rsid w:val="00E95746"/>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DocList">
    <w:name w:val="ConsPlusDocList"/>
    <w:rsid w:val="00E95746"/>
    <w:pPr>
      <w:widowControl w:val="0"/>
      <w:suppressAutoHyphens/>
      <w:autoSpaceDE w:val="0"/>
      <w:spacing w:after="0" w:line="240" w:lineRule="auto"/>
    </w:pPr>
    <w:rPr>
      <w:rFonts w:ascii="Tahoma" w:eastAsia="Arial" w:hAnsi="Tahoma" w:cs="Tahoma"/>
      <w:sz w:val="18"/>
      <w:szCs w:val="18"/>
      <w:lang w:eastAsia="ar-SA"/>
    </w:rPr>
  </w:style>
  <w:style w:type="paragraph" w:customStyle="1" w:styleId="af0">
    <w:name w:val="Содержимое таблицы"/>
    <w:basedOn w:val="a"/>
    <w:rsid w:val="00E95746"/>
    <w:pPr>
      <w:suppressLineNumbers/>
      <w:suppressAutoHyphens/>
      <w:jc w:val="left"/>
    </w:pPr>
    <w:rPr>
      <w:rFonts w:ascii="Times New Roman" w:eastAsia="Times New Roman" w:hAnsi="Times New Roman"/>
      <w:sz w:val="24"/>
      <w:szCs w:val="24"/>
      <w:lang w:eastAsia="ar-SA"/>
    </w:rPr>
  </w:style>
  <w:style w:type="paragraph" w:customStyle="1" w:styleId="af1">
    <w:name w:val="Заголовок таблицы"/>
    <w:basedOn w:val="af0"/>
    <w:rsid w:val="00E95746"/>
    <w:pPr>
      <w:jc w:val="center"/>
    </w:pPr>
    <w:rPr>
      <w:b/>
      <w:bCs/>
    </w:rPr>
  </w:style>
  <w:style w:type="paragraph" w:customStyle="1" w:styleId="af2">
    <w:name w:val="Содержимое врезки"/>
    <w:basedOn w:val="ad"/>
    <w:rsid w:val="00E95746"/>
  </w:style>
  <w:style w:type="paragraph" w:customStyle="1" w:styleId="Iauiue">
    <w:name w:val="Iau?iue"/>
    <w:rsid w:val="00E95746"/>
    <w:pPr>
      <w:widowControl w:val="0"/>
      <w:suppressAutoHyphens/>
      <w:overflowPunct w:val="0"/>
      <w:autoSpaceDE w:val="0"/>
      <w:spacing w:after="0" w:line="240" w:lineRule="auto"/>
    </w:pPr>
    <w:rPr>
      <w:rFonts w:ascii="Times New Roman" w:eastAsia="Arial" w:hAnsi="Times New Roman" w:cs="Times New Roman"/>
      <w:sz w:val="20"/>
      <w:szCs w:val="20"/>
      <w:lang w:eastAsia="ar-SA"/>
    </w:rPr>
  </w:style>
  <w:style w:type="paragraph" w:customStyle="1" w:styleId="310">
    <w:name w:val="Основной текст 31"/>
    <w:basedOn w:val="a"/>
    <w:rsid w:val="00E95746"/>
    <w:pPr>
      <w:suppressAutoHyphens/>
      <w:spacing w:after="120"/>
      <w:jc w:val="left"/>
    </w:pPr>
    <w:rPr>
      <w:rFonts w:ascii="Times New Roman" w:eastAsia="Times New Roman" w:hAnsi="Times New Roman"/>
      <w:sz w:val="16"/>
      <w:szCs w:val="16"/>
      <w:lang w:eastAsia="ar-SA"/>
    </w:rPr>
  </w:style>
  <w:style w:type="paragraph" w:customStyle="1" w:styleId="3-016">
    <w:name w:val="Стиль Заголовок 3 + малые прописные Справа:  -01 см Перед:  6 пт..."/>
    <w:basedOn w:val="3"/>
    <w:rsid w:val="00E95746"/>
    <w:pPr>
      <w:keepNext w:val="0"/>
      <w:keepLines/>
      <w:tabs>
        <w:tab w:val="clear" w:pos="1140"/>
      </w:tabs>
      <w:overflowPunct w:val="0"/>
      <w:autoSpaceDE w:val="0"/>
      <w:spacing w:before="120"/>
      <w:ind w:firstLine="540"/>
    </w:pPr>
    <w:rPr>
      <w:rFonts w:cs="Times New Roman"/>
      <w:szCs w:val="24"/>
    </w:rPr>
  </w:style>
  <w:style w:type="paragraph" w:customStyle="1" w:styleId="WW-">
    <w:name w:val="WW-Обычный (веб)"/>
    <w:basedOn w:val="a"/>
    <w:rsid w:val="00E95746"/>
    <w:pPr>
      <w:suppressAutoHyphens/>
      <w:spacing w:before="100" w:after="100"/>
      <w:jc w:val="left"/>
    </w:pPr>
    <w:rPr>
      <w:rFonts w:ascii="Times New Roman" w:eastAsia="Times New Roman" w:hAnsi="Times New Roman"/>
      <w:sz w:val="24"/>
      <w:szCs w:val="20"/>
      <w:lang w:eastAsia="ar-SA"/>
    </w:rPr>
  </w:style>
  <w:style w:type="paragraph" w:customStyle="1" w:styleId="ConsNormal">
    <w:name w:val="ConsNormal"/>
    <w:rsid w:val="00E95746"/>
    <w:pPr>
      <w:widowControl w:val="0"/>
      <w:suppressAutoHyphens/>
      <w:spacing w:after="0" w:line="240" w:lineRule="auto"/>
      <w:ind w:firstLine="720"/>
    </w:pPr>
    <w:rPr>
      <w:rFonts w:ascii="Arial" w:eastAsia="Arial" w:hAnsi="Arial" w:cs="Times New Roman"/>
      <w:sz w:val="20"/>
      <w:szCs w:val="20"/>
      <w:lang w:eastAsia="ar-SA"/>
    </w:rPr>
  </w:style>
  <w:style w:type="paragraph" w:customStyle="1" w:styleId="12">
    <w:name w:val="Текст1"/>
    <w:basedOn w:val="a"/>
    <w:rsid w:val="00E95746"/>
    <w:pPr>
      <w:suppressAutoHyphens/>
      <w:jc w:val="left"/>
    </w:pPr>
    <w:rPr>
      <w:rFonts w:ascii="Courier New" w:eastAsia="Times New Roman" w:hAnsi="Courier New" w:cs="Courier New"/>
      <w:sz w:val="20"/>
      <w:szCs w:val="20"/>
      <w:lang w:eastAsia="ar-SA"/>
    </w:rPr>
  </w:style>
  <w:style w:type="paragraph" w:customStyle="1" w:styleId="txt">
    <w:name w:val="txt"/>
    <w:basedOn w:val="a"/>
    <w:rsid w:val="00E95746"/>
    <w:pPr>
      <w:suppressAutoHyphens/>
      <w:spacing w:before="15" w:after="15"/>
      <w:ind w:left="15" w:right="15"/>
      <w:jc w:val="both"/>
    </w:pPr>
    <w:rPr>
      <w:rFonts w:ascii="Verdana" w:eastAsia="Times New Roman" w:hAnsi="Verdana"/>
      <w:color w:val="000000"/>
      <w:sz w:val="17"/>
      <w:szCs w:val="17"/>
      <w:lang w:eastAsia="ar-SA"/>
    </w:rPr>
  </w:style>
  <w:style w:type="paragraph" w:customStyle="1" w:styleId="HEADERTEXT">
    <w:name w:val=".HEADERTEXT"/>
    <w:rsid w:val="00E95746"/>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UNFORMATTEXT">
    <w:name w:val=".UNFORMATTEXT"/>
    <w:rsid w:val="00E9574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FORMATTEXT">
    <w:name w:val=".FORMATTEXT"/>
    <w:rsid w:val="00E957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1">
    <w:name w:val="Основной шрифт абзаца5"/>
    <w:rsid w:val="00E95746"/>
  </w:style>
  <w:style w:type="character" w:customStyle="1" w:styleId="43">
    <w:name w:val="Основной шрифт абзаца4"/>
    <w:rsid w:val="00E95746"/>
  </w:style>
  <w:style w:type="character" w:customStyle="1" w:styleId="Absatz-Standardschriftart">
    <w:name w:val="Absatz-Standardschriftart"/>
    <w:rsid w:val="00E95746"/>
  </w:style>
  <w:style w:type="character" w:customStyle="1" w:styleId="WW8Num6z0">
    <w:name w:val="WW8Num6z0"/>
    <w:rsid w:val="00E95746"/>
    <w:rPr>
      <w:rFonts w:ascii="Symbol" w:hAnsi="Symbol" w:hint="default"/>
    </w:rPr>
  </w:style>
  <w:style w:type="character" w:customStyle="1" w:styleId="WW8Num7z0">
    <w:name w:val="WW8Num7z0"/>
    <w:rsid w:val="00E95746"/>
    <w:rPr>
      <w:rFonts w:ascii="Symbol" w:hAnsi="Symbol" w:cs="Times New Roman" w:hint="default"/>
    </w:rPr>
  </w:style>
  <w:style w:type="character" w:customStyle="1" w:styleId="WW8Num8z0">
    <w:name w:val="WW8Num8z0"/>
    <w:rsid w:val="00E95746"/>
    <w:rPr>
      <w:rFonts w:ascii="Times New Roman" w:hAnsi="Times New Roman" w:cs="Times New Roman" w:hint="default"/>
    </w:rPr>
  </w:style>
  <w:style w:type="character" w:customStyle="1" w:styleId="33">
    <w:name w:val="Основной шрифт абзаца3"/>
    <w:rsid w:val="00E95746"/>
  </w:style>
  <w:style w:type="character" w:customStyle="1" w:styleId="23">
    <w:name w:val="Основной шрифт абзаца2"/>
    <w:rsid w:val="00E95746"/>
  </w:style>
  <w:style w:type="character" w:customStyle="1" w:styleId="WW-Absatz-Standardschriftart">
    <w:name w:val="WW-Absatz-Standardschriftart"/>
    <w:rsid w:val="00E95746"/>
  </w:style>
  <w:style w:type="character" w:customStyle="1" w:styleId="13">
    <w:name w:val="Основной шрифт абзаца1"/>
    <w:rsid w:val="00E95746"/>
  </w:style>
  <w:style w:type="character" w:customStyle="1" w:styleId="af3">
    <w:name w:val="Символ нумерации"/>
    <w:rsid w:val="00E95746"/>
  </w:style>
  <w:style w:type="character" w:customStyle="1" w:styleId="WW8Num4z0">
    <w:name w:val="WW8Num4z0"/>
    <w:rsid w:val="00E95746"/>
    <w:rPr>
      <w:rFonts w:ascii="Times New Roman" w:eastAsia="Times New Roman" w:hAnsi="Times New Roman" w:cs="Times New Roman" w:hint="default"/>
    </w:rPr>
  </w:style>
  <w:style w:type="character" w:customStyle="1" w:styleId="WW8Num3z0">
    <w:name w:val="WW8Num3z0"/>
    <w:rsid w:val="00E95746"/>
    <w:rPr>
      <w:rFonts w:ascii="Times New Roman" w:eastAsia="Times New Roman" w:hAnsi="Times New Roman" w:cs="Times New Roman" w:hint="default"/>
    </w:rPr>
  </w:style>
  <w:style w:type="character" w:customStyle="1" w:styleId="WW8Num9z0">
    <w:name w:val="WW8Num9z0"/>
    <w:rsid w:val="00E95746"/>
    <w:rPr>
      <w:rFonts w:ascii="Times New Roman" w:hAnsi="Times New Roman" w:cs="Times New Roman" w:hint="default"/>
    </w:rPr>
  </w:style>
  <w:style w:type="character" w:customStyle="1" w:styleId="WW8Num11z0">
    <w:name w:val="WW8Num11z0"/>
    <w:rsid w:val="00E95746"/>
    <w:rPr>
      <w:rFonts w:ascii="Times New Roman" w:hAnsi="Times New Roman" w:cs="Times New Roman" w:hint="default"/>
    </w:rPr>
  </w:style>
  <w:style w:type="character" w:customStyle="1" w:styleId="WW8Num5z0">
    <w:name w:val="WW8Num5z0"/>
    <w:rsid w:val="00E95746"/>
    <w:rPr>
      <w:rFonts w:ascii="Symbol" w:hAnsi="Symbol" w:hint="default"/>
    </w:rPr>
  </w:style>
  <w:style w:type="character" w:customStyle="1" w:styleId="af4">
    <w:name w:val="Маркеры списка"/>
    <w:rsid w:val="00E95746"/>
    <w:rPr>
      <w:rFonts w:ascii="OpenSymbol" w:eastAsia="OpenSymbol" w:hAnsi="OpenSymbol" w:cs="OpenSymbol" w:hint="default"/>
    </w:rPr>
  </w:style>
</w:styles>
</file>

<file path=word/webSettings.xml><?xml version="1.0" encoding="utf-8"?>
<w:webSettings xmlns:r="http://schemas.openxmlformats.org/officeDocument/2006/relationships" xmlns:w="http://schemas.openxmlformats.org/wordprocessingml/2006/main">
  <w:divs>
    <w:div w:id="184643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dmnburasy.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80C15-D6F3-4501-9614-43A0CEE3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74142</Words>
  <Characters>422616</Characters>
  <Application>Microsoft Office Word</Application>
  <DocSecurity>0</DocSecurity>
  <Lines>3521</Lines>
  <Paragraphs>991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dcterms:created xsi:type="dcterms:W3CDTF">2012-12-27T06:37:00Z</dcterms:created>
  <dcterms:modified xsi:type="dcterms:W3CDTF">2012-12-27T10:27:00Z</dcterms:modified>
</cp:coreProperties>
</file>